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E6488" w14:textId="77777777" w:rsidR="00143192" w:rsidRDefault="00143192" w:rsidP="001B3C7B">
      <w:pPr>
        <w:pStyle w:val="Bezodstpw"/>
        <w:spacing w:line="360" w:lineRule="auto"/>
        <w:rPr>
          <w:rFonts w:asciiTheme="minorHAnsi" w:hAnsiTheme="minorHAnsi" w:cstheme="minorHAnsi"/>
        </w:rPr>
      </w:pPr>
    </w:p>
    <w:p w14:paraId="0054EF1F" w14:textId="5BB5CF4B" w:rsidR="007806CB" w:rsidRPr="00EF208D" w:rsidRDefault="009D3B92" w:rsidP="007806CB">
      <w:pPr>
        <w:pStyle w:val="Bezodstpw"/>
        <w:spacing w:line="360" w:lineRule="auto"/>
        <w:jc w:val="right"/>
        <w:rPr>
          <w:rFonts w:asciiTheme="minorHAnsi" w:hAnsiTheme="minorHAnsi" w:cstheme="minorHAnsi"/>
        </w:rPr>
      </w:pPr>
      <w:r w:rsidRPr="00EF208D">
        <w:rPr>
          <w:rFonts w:asciiTheme="minorHAnsi" w:hAnsiTheme="minorHAnsi" w:cstheme="minorHAnsi"/>
        </w:rPr>
        <w:t xml:space="preserve"> </w:t>
      </w:r>
      <w:r w:rsidR="00910B0A" w:rsidRPr="00EF208D">
        <w:rPr>
          <w:rFonts w:asciiTheme="minorHAnsi" w:hAnsiTheme="minorHAnsi" w:cstheme="minorHAnsi"/>
        </w:rPr>
        <w:t xml:space="preserve">Załącznik nr </w:t>
      </w:r>
      <w:r w:rsidR="006A743F">
        <w:rPr>
          <w:rFonts w:asciiTheme="minorHAnsi" w:hAnsiTheme="minorHAnsi" w:cstheme="minorHAnsi"/>
        </w:rPr>
        <w:t>5</w:t>
      </w:r>
      <w:r w:rsidR="008F6426">
        <w:rPr>
          <w:rFonts w:asciiTheme="minorHAnsi" w:hAnsiTheme="minorHAnsi" w:cstheme="minorHAnsi"/>
        </w:rPr>
        <w:t xml:space="preserve"> do SWZ</w:t>
      </w:r>
    </w:p>
    <w:p w14:paraId="1E49DA48" w14:textId="1066B208" w:rsidR="00287C75" w:rsidRDefault="00375D9F" w:rsidP="00287C75">
      <w:pPr>
        <w:pStyle w:val="Style6"/>
        <w:widowControl/>
        <w:spacing w:line="360" w:lineRule="auto"/>
        <w:ind w:right="116"/>
        <w:jc w:val="left"/>
        <w:outlineLvl w:val="0"/>
        <w:rPr>
          <w:rStyle w:val="FontStyle55"/>
          <w:rFonts w:ascii="Calibri" w:hAnsi="Calibri" w:cs="Calibri"/>
          <w:sz w:val="22"/>
          <w:szCs w:val="22"/>
        </w:rPr>
      </w:pPr>
      <w:r>
        <w:rPr>
          <w:rFonts w:asciiTheme="minorHAnsi" w:hAnsiTheme="minorHAnsi" w:cstheme="minorHAnsi"/>
        </w:rPr>
        <w:t>Nr postępowania: BOA.27</w:t>
      </w:r>
      <w:r w:rsidR="001B3C7B">
        <w:rPr>
          <w:rFonts w:asciiTheme="minorHAnsi" w:hAnsiTheme="minorHAnsi" w:cstheme="minorHAnsi"/>
        </w:rPr>
        <w:t>10.4.2026</w:t>
      </w:r>
    </w:p>
    <w:p w14:paraId="4A0AD5F5" w14:textId="77777777" w:rsidR="006B41E7" w:rsidRPr="00EF208D" w:rsidRDefault="00B450AC" w:rsidP="00570F7B">
      <w:pPr>
        <w:pStyle w:val="Nagwek"/>
        <w:tabs>
          <w:tab w:val="clear" w:pos="9072"/>
          <w:tab w:val="right" w:pos="9356"/>
        </w:tabs>
        <w:ind w:right="-309"/>
        <w:jc w:val="center"/>
        <w:rPr>
          <w:rFonts w:asciiTheme="minorHAnsi" w:hAnsiTheme="minorHAnsi" w:cstheme="minorHAnsi"/>
          <w:b/>
          <w:iCs/>
          <w:sz w:val="22"/>
          <w:szCs w:val="22"/>
        </w:rPr>
      </w:pPr>
      <w:r w:rsidRPr="00EF208D">
        <w:rPr>
          <w:rFonts w:asciiTheme="minorHAnsi" w:hAnsiTheme="minorHAnsi" w:cstheme="minorHAnsi"/>
          <w:b/>
          <w:iCs/>
          <w:sz w:val="22"/>
          <w:szCs w:val="22"/>
        </w:rPr>
        <w:t xml:space="preserve">WZÓR UMOWY </w:t>
      </w:r>
    </w:p>
    <w:p w14:paraId="7CCD54DE" w14:textId="77777777" w:rsidR="00C41E3C" w:rsidRPr="00EF208D" w:rsidRDefault="000B216F" w:rsidP="00570F7B">
      <w:pPr>
        <w:pStyle w:val="Style47"/>
        <w:widowControl/>
        <w:tabs>
          <w:tab w:val="left" w:leader="dot" w:pos="1920"/>
        </w:tabs>
        <w:spacing w:line="240" w:lineRule="auto"/>
        <w:jc w:val="left"/>
        <w:rPr>
          <w:rStyle w:val="FontStyle69"/>
          <w:rFonts w:asciiTheme="minorHAnsi" w:hAnsiTheme="minorHAnsi" w:cstheme="minorHAnsi"/>
          <w:sz w:val="22"/>
          <w:szCs w:val="22"/>
        </w:rPr>
      </w:pPr>
      <w:r w:rsidRPr="00EF208D">
        <w:rPr>
          <w:rStyle w:val="FontStyle69"/>
          <w:rFonts w:asciiTheme="minorHAnsi" w:hAnsiTheme="minorHAnsi" w:cstheme="minorHAnsi"/>
          <w:sz w:val="22"/>
          <w:szCs w:val="22"/>
        </w:rPr>
        <w:t>Zawarta w</w:t>
      </w:r>
      <w:r w:rsidR="00C41E3C" w:rsidRPr="00EF208D">
        <w:rPr>
          <w:rStyle w:val="FontStyle69"/>
          <w:rFonts w:asciiTheme="minorHAnsi" w:hAnsiTheme="minorHAnsi" w:cstheme="minorHAnsi"/>
          <w:sz w:val="22"/>
          <w:szCs w:val="22"/>
        </w:rPr>
        <w:t xml:space="preserve"> dniu </w:t>
      </w:r>
      <w:r w:rsidR="0086100A" w:rsidRPr="00EF208D">
        <w:rPr>
          <w:rStyle w:val="FontStyle69"/>
          <w:rFonts w:asciiTheme="minorHAnsi" w:hAnsiTheme="minorHAnsi" w:cstheme="minorHAnsi"/>
          <w:sz w:val="22"/>
          <w:szCs w:val="22"/>
        </w:rPr>
        <w:t>…………</w:t>
      </w:r>
      <w:r w:rsidRPr="00EF208D">
        <w:rPr>
          <w:rStyle w:val="FontStyle69"/>
          <w:rFonts w:asciiTheme="minorHAnsi" w:hAnsiTheme="minorHAnsi" w:cstheme="minorHAnsi"/>
          <w:sz w:val="22"/>
          <w:szCs w:val="22"/>
        </w:rPr>
        <w:t>…………..</w:t>
      </w:r>
      <w:r w:rsidR="00C41E3C" w:rsidRPr="00EF208D">
        <w:rPr>
          <w:rStyle w:val="FontStyle69"/>
          <w:rFonts w:asciiTheme="minorHAnsi" w:hAnsiTheme="minorHAnsi" w:cstheme="minorHAnsi"/>
          <w:sz w:val="22"/>
          <w:szCs w:val="22"/>
        </w:rPr>
        <w:t xml:space="preserve"> pomiędzy:</w:t>
      </w:r>
    </w:p>
    <w:p w14:paraId="6C3DC361" w14:textId="77777777" w:rsidR="00C41E3C" w:rsidRPr="00EF208D" w:rsidRDefault="00C41E3C" w:rsidP="00570F7B">
      <w:pPr>
        <w:pStyle w:val="Style47"/>
        <w:widowControl/>
        <w:spacing w:line="240" w:lineRule="auto"/>
        <w:rPr>
          <w:rStyle w:val="FontStyle69"/>
          <w:rFonts w:asciiTheme="minorHAnsi" w:hAnsiTheme="minorHAnsi" w:cstheme="minorHAnsi"/>
          <w:sz w:val="22"/>
          <w:szCs w:val="22"/>
        </w:rPr>
      </w:pPr>
    </w:p>
    <w:p w14:paraId="187D4E76" w14:textId="64FEFA21" w:rsidR="00B11927" w:rsidRPr="00EF208D" w:rsidRDefault="00B11927" w:rsidP="00570F7B">
      <w:pPr>
        <w:pStyle w:val="Style47"/>
        <w:widowControl/>
        <w:spacing w:line="240" w:lineRule="auto"/>
        <w:rPr>
          <w:rStyle w:val="FontStyle64"/>
          <w:rFonts w:asciiTheme="minorHAnsi" w:hAnsiTheme="minorHAnsi" w:cstheme="minorHAnsi"/>
          <w:b w:val="0"/>
          <w:bCs w:val="0"/>
          <w:sz w:val="22"/>
          <w:szCs w:val="22"/>
        </w:rPr>
      </w:pPr>
      <w:r w:rsidRPr="00EF208D">
        <w:rPr>
          <w:rStyle w:val="FontStyle69"/>
          <w:rFonts w:asciiTheme="minorHAnsi" w:hAnsiTheme="minorHAnsi" w:cstheme="minorHAnsi"/>
          <w:sz w:val="22"/>
          <w:szCs w:val="22"/>
        </w:rPr>
        <w:t>Podlaską Wojewódzką Komendą Ochotnic</w:t>
      </w:r>
      <w:r w:rsidR="00637ED6" w:rsidRPr="00EF208D">
        <w:rPr>
          <w:rStyle w:val="FontStyle69"/>
          <w:rFonts w:asciiTheme="minorHAnsi" w:hAnsiTheme="minorHAnsi" w:cstheme="minorHAnsi"/>
          <w:sz w:val="22"/>
          <w:szCs w:val="22"/>
        </w:rPr>
        <w:t>zych Hufców Pracy w Białymstoku</w:t>
      </w:r>
      <w:r w:rsidRPr="00EF208D">
        <w:rPr>
          <w:rStyle w:val="FontStyle69"/>
          <w:rFonts w:asciiTheme="minorHAnsi" w:hAnsiTheme="minorHAnsi" w:cstheme="minorHAnsi"/>
          <w:sz w:val="22"/>
          <w:szCs w:val="22"/>
        </w:rPr>
        <w:t xml:space="preserve"> z siedzibą</w:t>
      </w:r>
      <w:r w:rsidR="00750FF1" w:rsidRPr="00EF208D">
        <w:rPr>
          <w:rStyle w:val="FontStyle69"/>
          <w:rFonts w:asciiTheme="minorHAnsi" w:hAnsiTheme="minorHAnsi" w:cstheme="minorHAnsi"/>
          <w:sz w:val="22"/>
          <w:szCs w:val="22"/>
        </w:rPr>
        <w:t xml:space="preserve">: </w:t>
      </w:r>
      <w:r w:rsidR="00E86968" w:rsidRPr="00EF208D">
        <w:rPr>
          <w:rStyle w:val="FontStyle69"/>
          <w:rFonts w:asciiTheme="minorHAnsi" w:hAnsiTheme="minorHAnsi" w:cstheme="minorHAnsi"/>
          <w:sz w:val="22"/>
          <w:szCs w:val="22"/>
        </w:rPr>
        <w:br/>
      </w:r>
      <w:r w:rsidR="00750FF1" w:rsidRPr="00EF208D">
        <w:rPr>
          <w:rStyle w:val="FontStyle69"/>
          <w:rFonts w:asciiTheme="minorHAnsi" w:hAnsiTheme="minorHAnsi" w:cstheme="minorHAnsi"/>
          <w:sz w:val="22"/>
          <w:szCs w:val="22"/>
        </w:rPr>
        <w:t xml:space="preserve">ul. Trawiasta 20 B, </w:t>
      </w:r>
      <w:r w:rsidR="009848AC" w:rsidRPr="00EF208D">
        <w:rPr>
          <w:rStyle w:val="FontStyle69"/>
          <w:rFonts w:asciiTheme="minorHAnsi" w:hAnsiTheme="minorHAnsi" w:cstheme="minorHAnsi"/>
          <w:sz w:val="22"/>
          <w:szCs w:val="22"/>
        </w:rPr>
        <w:t xml:space="preserve">15-161 Białystok, </w:t>
      </w:r>
      <w:r w:rsidRPr="00EF208D">
        <w:rPr>
          <w:rStyle w:val="FontStyle69"/>
          <w:rFonts w:asciiTheme="minorHAnsi" w:hAnsiTheme="minorHAnsi" w:cstheme="minorHAnsi"/>
          <w:sz w:val="22"/>
          <w:szCs w:val="22"/>
        </w:rPr>
        <w:t>identyfikującą się numerem NIP 542-00-00-966</w:t>
      </w:r>
      <w:r w:rsidR="00D75D13" w:rsidRPr="00EF208D">
        <w:rPr>
          <w:rStyle w:val="FontStyle69"/>
          <w:rFonts w:asciiTheme="minorHAnsi" w:hAnsiTheme="minorHAnsi" w:cstheme="minorHAnsi"/>
          <w:sz w:val="22"/>
          <w:szCs w:val="22"/>
        </w:rPr>
        <w:t xml:space="preserve">, REGON 001036678 </w:t>
      </w:r>
      <w:r w:rsidR="008D178A" w:rsidRPr="00EF208D">
        <w:rPr>
          <w:rStyle w:val="FontStyle69"/>
          <w:rFonts w:asciiTheme="minorHAnsi" w:hAnsiTheme="minorHAnsi" w:cstheme="minorHAnsi"/>
          <w:sz w:val="22"/>
          <w:szCs w:val="22"/>
        </w:rPr>
        <w:t>reprezentowaną przez</w:t>
      </w:r>
      <w:r w:rsidR="008E4EA0" w:rsidRPr="00EF208D">
        <w:rPr>
          <w:rStyle w:val="FontStyle69"/>
          <w:rFonts w:asciiTheme="minorHAnsi" w:hAnsiTheme="minorHAnsi" w:cstheme="minorHAnsi"/>
          <w:sz w:val="22"/>
          <w:szCs w:val="22"/>
        </w:rPr>
        <w:t xml:space="preserve"> </w:t>
      </w:r>
      <w:r w:rsidR="001C30EC" w:rsidRPr="001C30EC">
        <w:rPr>
          <w:rStyle w:val="FontStyle69"/>
          <w:rFonts w:asciiTheme="minorHAnsi" w:hAnsiTheme="minorHAnsi" w:cstheme="minorHAnsi"/>
          <w:sz w:val="22"/>
          <w:szCs w:val="22"/>
        </w:rPr>
        <w:t>………………………………..</w:t>
      </w:r>
      <w:r w:rsidR="008E4EA0" w:rsidRPr="00EF208D">
        <w:rPr>
          <w:rStyle w:val="FontStyle69"/>
          <w:rFonts w:asciiTheme="minorHAnsi" w:hAnsiTheme="minorHAnsi" w:cstheme="minorHAnsi"/>
          <w:b/>
          <w:bCs/>
          <w:sz w:val="22"/>
          <w:szCs w:val="22"/>
        </w:rPr>
        <w:t xml:space="preserve"> </w:t>
      </w:r>
      <w:r w:rsidRPr="00EF208D">
        <w:rPr>
          <w:rStyle w:val="FontStyle64"/>
          <w:rFonts w:asciiTheme="minorHAnsi" w:hAnsiTheme="minorHAnsi" w:cstheme="minorHAnsi"/>
          <w:b w:val="0"/>
          <w:bCs w:val="0"/>
          <w:sz w:val="22"/>
          <w:szCs w:val="22"/>
        </w:rPr>
        <w:t>– Wojewódzkiego Komendanta</w:t>
      </w:r>
      <w:r w:rsidR="00FE03CC" w:rsidRPr="00EF208D">
        <w:rPr>
          <w:rStyle w:val="FontStyle64"/>
          <w:rFonts w:asciiTheme="minorHAnsi" w:hAnsiTheme="minorHAnsi" w:cstheme="minorHAnsi"/>
          <w:b w:val="0"/>
          <w:sz w:val="22"/>
          <w:szCs w:val="22"/>
        </w:rPr>
        <w:t>,</w:t>
      </w:r>
      <w:r w:rsidR="00FE03CC" w:rsidRPr="00EF208D">
        <w:rPr>
          <w:rStyle w:val="FontStyle69"/>
          <w:rFonts w:asciiTheme="minorHAnsi" w:hAnsiTheme="minorHAnsi" w:cstheme="minorHAnsi"/>
          <w:sz w:val="22"/>
          <w:szCs w:val="22"/>
        </w:rPr>
        <w:t xml:space="preserve"> zwaną dalej „Zamawiającym",</w:t>
      </w:r>
    </w:p>
    <w:p w14:paraId="1A37BFD7" w14:textId="77777777" w:rsidR="00B11927" w:rsidRPr="00EF208D" w:rsidRDefault="00B11927" w:rsidP="00570F7B">
      <w:pPr>
        <w:pStyle w:val="Style47"/>
        <w:widowControl/>
        <w:spacing w:line="240" w:lineRule="auto"/>
        <w:rPr>
          <w:rStyle w:val="FontStyle69"/>
          <w:rFonts w:asciiTheme="minorHAnsi" w:hAnsiTheme="minorHAnsi" w:cstheme="minorHAnsi"/>
          <w:sz w:val="22"/>
          <w:szCs w:val="22"/>
        </w:rPr>
      </w:pPr>
    </w:p>
    <w:p w14:paraId="67C74CB5" w14:textId="77777777" w:rsidR="00B11927" w:rsidRPr="00EF208D" w:rsidRDefault="00B11927" w:rsidP="00570F7B">
      <w:pPr>
        <w:pStyle w:val="Style47"/>
        <w:widowControl/>
        <w:spacing w:line="240" w:lineRule="auto"/>
        <w:rPr>
          <w:rStyle w:val="FontStyle69"/>
          <w:rFonts w:asciiTheme="minorHAnsi" w:hAnsiTheme="minorHAnsi" w:cstheme="minorHAnsi"/>
          <w:sz w:val="22"/>
          <w:szCs w:val="22"/>
        </w:rPr>
      </w:pPr>
      <w:r w:rsidRPr="00EF208D">
        <w:rPr>
          <w:rStyle w:val="FontStyle69"/>
          <w:rFonts w:asciiTheme="minorHAnsi" w:hAnsiTheme="minorHAnsi" w:cstheme="minorHAnsi"/>
          <w:sz w:val="22"/>
          <w:szCs w:val="22"/>
        </w:rPr>
        <w:t>a</w:t>
      </w:r>
      <w:r w:rsidR="00FB57B1" w:rsidRPr="00EF208D">
        <w:rPr>
          <w:rStyle w:val="FontStyle69"/>
          <w:rFonts w:asciiTheme="minorHAnsi" w:hAnsiTheme="minorHAnsi" w:cstheme="minorHAnsi"/>
          <w:sz w:val="22"/>
          <w:szCs w:val="22"/>
        </w:rPr>
        <w:t xml:space="preserve"> </w:t>
      </w:r>
    </w:p>
    <w:p w14:paraId="63D69F08" w14:textId="77777777" w:rsidR="00B11927" w:rsidRPr="00EF208D" w:rsidRDefault="00B11927" w:rsidP="00570F7B">
      <w:pPr>
        <w:pStyle w:val="Style47"/>
        <w:widowControl/>
        <w:tabs>
          <w:tab w:val="left" w:leader="dot" w:pos="2294"/>
          <w:tab w:val="left" w:leader="dot" w:pos="5069"/>
        </w:tabs>
        <w:spacing w:line="240" w:lineRule="auto"/>
        <w:rPr>
          <w:rStyle w:val="FontStyle69"/>
          <w:rFonts w:asciiTheme="minorHAnsi" w:hAnsiTheme="minorHAnsi" w:cstheme="minorHAnsi"/>
          <w:sz w:val="22"/>
          <w:szCs w:val="22"/>
        </w:rPr>
      </w:pPr>
    </w:p>
    <w:p w14:paraId="3B9FE999" w14:textId="77777777" w:rsidR="000B216F" w:rsidRPr="00EF208D" w:rsidRDefault="000B216F" w:rsidP="00570F7B">
      <w:pPr>
        <w:jc w:val="both"/>
        <w:rPr>
          <w:rFonts w:asciiTheme="minorHAnsi" w:hAnsiTheme="minorHAnsi" w:cstheme="minorHAnsi"/>
          <w:sz w:val="22"/>
          <w:szCs w:val="22"/>
        </w:rPr>
      </w:pPr>
      <w:r w:rsidRPr="00EF208D">
        <w:rPr>
          <w:rFonts w:asciiTheme="minorHAnsi" w:hAnsiTheme="minorHAnsi" w:cstheme="minorHAnsi"/>
          <w:sz w:val="22"/>
          <w:szCs w:val="22"/>
        </w:rPr>
        <w:t>Panem/Panią …………………….. prowad</w:t>
      </w:r>
      <w:r w:rsidR="009848AC" w:rsidRPr="00EF208D">
        <w:rPr>
          <w:rFonts w:asciiTheme="minorHAnsi" w:hAnsiTheme="minorHAnsi" w:cstheme="minorHAnsi"/>
          <w:sz w:val="22"/>
          <w:szCs w:val="22"/>
        </w:rPr>
        <w:t>zącą/</w:t>
      </w:r>
      <w:proofErr w:type="spellStart"/>
      <w:r w:rsidR="009848AC" w:rsidRPr="00EF208D">
        <w:rPr>
          <w:rFonts w:asciiTheme="minorHAnsi" w:hAnsiTheme="minorHAnsi" w:cstheme="minorHAnsi"/>
          <w:sz w:val="22"/>
          <w:szCs w:val="22"/>
        </w:rPr>
        <w:t>ym</w:t>
      </w:r>
      <w:proofErr w:type="spellEnd"/>
      <w:r w:rsidR="009848AC" w:rsidRPr="00EF208D">
        <w:rPr>
          <w:rFonts w:asciiTheme="minorHAnsi" w:hAnsiTheme="minorHAnsi" w:cstheme="minorHAnsi"/>
          <w:sz w:val="22"/>
          <w:szCs w:val="22"/>
        </w:rPr>
        <w:t xml:space="preserve"> działalność gospodarczą ……….…………….. z siedzibą</w:t>
      </w:r>
      <w:r w:rsidRPr="00EF208D">
        <w:rPr>
          <w:rFonts w:asciiTheme="minorHAnsi" w:hAnsiTheme="minorHAnsi" w:cstheme="minorHAnsi"/>
          <w:sz w:val="22"/>
          <w:szCs w:val="22"/>
        </w:rPr>
        <w:t xml:space="preserve"> ……….. wpisaną/</w:t>
      </w:r>
      <w:proofErr w:type="spellStart"/>
      <w:r w:rsidRPr="00EF208D">
        <w:rPr>
          <w:rFonts w:asciiTheme="minorHAnsi" w:hAnsiTheme="minorHAnsi" w:cstheme="minorHAnsi"/>
          <w:sz w:val="22"/>
          <w:szCs w:val="22"/>
        </w:rPr>
        <w:t>ym</w:t>
      </w:r>
      <w:proofErr w:type="spellEnd"/>
      <w:r w:rsidRPr="00EF208D">
        <w:rPr>
          <w:rFonts w:asciiTheme="minorHAnsi" w:hAnsiTheme="minorHAnsi" w:cstheme="minorHAnsi"/>
          <w:sz w:val="22"/>
          <w:szCs w:val="22"/>
        </w:rPr>
        <w:t xml:space="preserve"> w dniu ………… do rejestru działalności gospodarczej, identyfikującym się numerem NIP </w:t>
      </w:r>
      <w:r w:rsidR="0043596D" w:rsidRPr="00EF208D">
        <w:rPr>
          <w:rFonts w:asciiTheme="minorHAnsi" w:hAnsiTheme="minorHAnsi" w:cstheme="minorHAnsi"/>
          <w:sz w:val="22"/>
          <w:szCs w:val="22"/>
        </w:rPr>
        <w:t>…………………….</w:t>
      </w:r>
      <w:r w:rsidR="00750FF1" w:rsidRPr="00EF208D">
        <w:rPr>
          <w:rFonts w:asciiTheme="minorHAnsi" w:hAnsiTheme="minorHAnsi" w:cstheme="minorHAnsi"/>
          <w:sz w:val="22"/>
          <w:szCs w:val="22"/>
        </w:rPr>
        <w:t>REGON………………….</w:t>
      </w:r>
      <w:r w:rsidRPr="00EF208D">
        <w:rPr>
          <w:rFonts w:asciiTheme="minorHAnsi" w:hAnsiTheme="minorHAnsi" w:cstheme="minorHAnsi"/>
          <w:sz w:val="22"/>
          <w:szCs w:val="22"/>
        </w:rPr>
        <w:t>zwanym dalej „Wykonawcą”,</w:t>
      </w:r>
      <w:r w:rsidR="00E80378" w:rsidRPr="00EF208D">
        <w:rPr>
          <w:rFonts w:asciiTheme="minorHAnsi" w:hAnsiTheme="minorHAnsi" w:cstheme="minorHAnsi"/>
          <w:sz w:val="22"/>
          <w:szCs w:val="22"/>
        </w:rPr>
        <w:t xml:space="preserve"> </w:t>
      </w:r>
    </w:p>
    <w:p w14:paraId="00D15772" w14:textId="77777777" w:rsidR="000B216F" w:rsidRPr="00EF208D" w:rsidRDefault="000B216F" w:rsidP="00570F7B">
      <w:pPr>
        <w:jc w:val="both"/>
        <w:rPr>
          <w:rFonts w:asciiTheme="minorHAnsi" w:hAnsiTheme="minorHAnsi" w:cstheme="minorHAnsi"/>
          <w:sz w:val="22"/>
          <w:szCs w:val="22"/>
        </w:rPr>
      </w:pPr>
      <w:r w:rsidRPr="00EF208D">
        <w:rPr>
          <w:rFonts w:asciiTheme="minorHAnsi" w:hAnsiTheme="minorHAnsi" w:cstheme="minorHAnsi"/>
          <w:sz w:val="22"/>
          <w:szCs w:val="22"/>
        </w:rPr>
        <w:t xml:space="preserve">lub </w:t>
      </w:r>
    </w:p>
    <w:p w14:paraId="7A14611D" w14:textId="33095C33" w:rsidR="000B216F" w:rsidRPr="00EF208D" w:rsidRDefault="000B216F" w:rsidP="00570F7B">
      <w:pPr>
        <w:jc w:val="both"/>
        <w:rPr>
          <w:rFonts w:asciiTheme="minorHAnsi" w:hAnsiTheme="minorHAnsi" w:cstheme="minorHAnsi"/>
          <w:sz w:val="22"/>
          <w:szCs w:val="22"/>
        </w:rPr>
      </w:pPr>
      <w:r w:rsidRPr="00EF208D">
        <w:rPr>
          <w:rFonts w:asciiTheme="minorHAnsi" w:hAnsiTheme="minorHAnsi" w:cstheme="minorHAnsi"/>
          <w:sz w:val="22"/>
          <w:szCs w:val="22"/>
        </w:rPr>
        <w:t>………………………………… z siedzibą w …….…………., ul ………….………, zarejestrowanym w Krajowym Rejestrze Sądowym prowadzonym przez ………….……….. w dniu ………….. pod numerem, zwanym dalej „Wykonawcą”, reprezentowanym przez Pana/Panią</w:t>
      </w:r>
      <w:r w:rsidR="003645B0">
        <w:rPr>
          <w:rFonts w:asciiTheme="minorHAnsi" w:hAnsiTheme="minorHAnsi" w:cstheme="minorHAnsi"/>
          <w:sz w:val="22"/>
          <w:szCs w:val="22"/>
        </w:rPr>
        <w:t>……………………………………………………………………………</w:t>
      </w:r>
      <w:r w:rsidRPr="00EF208D">
        <w:rPr>
          <w:rFonts w:asciiTheme="minorHAnsi" w:hAnsiTheme="minorHAnsi" w:cstheme="minorHAnsi"/>
          <w:sz w:val="22"/>
          <w:szCs w:val="22"/>
        </w:rPr>
        <w:t>…………………..…</w:t>
      </w:r>
      <w:r w:rsidR="00D340BE" w:rsidRPr="00EF208D">
        <w:rPr>
          <w:rFonts w:asciiTheme="minorHAnsi" w:hAnsiTheme="minorHAnsi" w:cstheme="minorHAnsi"/>
          <w:sz w:val="22"/>
          <w:szCs w:val="22"/>
        </w:rPr>
        <w:t>………….</w:t>
      </w:r>
      <w:r w:rsidRPr="00EF208D">
        <w:rPr>
          <w:rFonts w:asciiTheme="minorHAnsi" w:hAnsiTheme="minorHAnsi" w:cstheme="minorHAnsi"/>
          <w:sz w:val="22"/>
          <w:szCs w:val="22"/>
        </w:rPr>
        <w:t xml:space="preserve"> </w:t>
      </w:r>
      <w:r w:rsidR="00D340BE" w:rsidRPr="00EF208D">
        <w:rPr>
          <w:rFonts w:asciiTheme="minorHAnsi" w:hAnsiTheme="minorHAnsi" w:cstheme="minorHAnsi"/>
          <w:sz w:val="22"/>
          <w:szCs w:val="22"/>
        </w:rPr>
        <w:t>NIP………….…………..…REGON…………………….…………</w:t>
      </w:r>
      <w:r w:rsidR="00FE03CC" w:rsidRPr="00EF208D">
        <w:rPr>
          <w:rFonts w:asciiTheme="minorHAnsi" w:hAnsiTheme="minorHAnsi" w:cstheme="minorHAnsi"/>
          <w:sz w:val="22"/>
          <w:szCs w:val="22"/>
        </w:rPr>
        <w:t xml:space="preserve"> zwanym dalej „Wykonawcą”</w:t>
      </w:r>
      <w:r w:rsidR="00E237CB" w:rsidRPr="00EF208D">
        <w:rPr>
          <w:rFonts w:asciiTheme="minorHAnsi" w:hAnsiTheme="minorHAnsi" w:cstheme="minorHAnsi"/>
          <w:sz w:val="22"/>
          <w:szCs w:val="22"/>
        </w:rPr>
        <w:t>.</w:t>
      </w:r>
    </w:p>
    <w:p w14:paraId="7ADE9848" w14:textId="77777777" w:rsidR="00D340BE" w:rsidRPr="00EF208D" w:rsidRDefault="00D340BE" w:rsidP="00570F7B">
      <w:pPr>
        <w:jc w:val="both"/>
        <w:rPr>
          <w:rFonts w:asciiTheme="minorHAnsi" w:hAnsiTheme="minorHAnsi" w:cstheme="minorHAnsi"/>
          <w:sz w:val="22"/>
          <w:szCs w:val="22"/>
        </w:rPr>
      </w:pPr>
    </w:p>
    <w:p w14:paraId="13E1C60D" w14:textId="0264A11B" w:rsidR="00375D9F" w:rsidRPr="00B92E7C" w:rsidRDefault="00375D9F" w:rsidP="00375D9F">
      <w:pPr>
        <w:suppressAutoHyphens/>
        <w:autoSpaceDN/>
        <w:adjustRightInd/>
        <w:jc w:val="both"/>
        <w:rPr>
          <w:rFonts w:asciiTheme="minorHAnsi" w:hAnsiTheme="minorHAnsi" w:cstheme="minorHAnsi"/>
          <w:b/>
          <w:sz w:val="22"/>
          <w:szCs w:val="22"/>
        </w:rPr>
      </w:pPr>
      <w:r w:rsidRPr="00375D9F">
        <w:rPr>
          <w:rFonts w:asciiTheme="minorHAnsi" w:hAnsiTheme="minorHAnsi" w:cstheme="minorHAnsi"/>
          <w:sz w:val="22"/>
          <w:szCs w:val="22"/>
        </w:rPr>
        <w:t xml:space="preserve">W rezultacie dokonania przez Zamawiającego wyboru oferty Wykonawcy na podstawie przepisu </w:t>
      </w:r>
      <w:r w:rsidRPr="00375D9F">
        <w:rPr>
          <w:rFonts w:asciiTheme="minorHAnsi" w:hAnsiTheme="minorHAnsi" w:cstheme="minorHAnsi"/>
          <w:sz w:val="22"/>
          <w:szCs w:val="22"/>
        </w:rPr>
        <w:br/>
        <w:t>art. 275 pkt 1 ustawy z dnia 11 września 2019 r. Prawo zamówień publicznych (Dz. U. z 20</w:t>
      </w:r>
      <w:r>
        <w:rPr>
          <w:rFonts w:asciiTheme="minorHAnsi" w:hAnsiTheme="minorHAnsi" w:cstheme="minorHAnsi"/>
          <w:sz w:val="22"/>
          <w:szCs w:val="22"/>
        </w:rPr>
        <w:t>24</w:t>
      </w:r>
      <w:r w:rsidRPr="00375D9F">
        <w:rPr>
          <w:rFonts w:asciiTheme="minorHAnsi" w:hAnsiTheme="minorHAnsi" w:cstheme="minorHAnsi"/>
          <w:sz w:val="22"/>
          <w:szCs w:val="22"/>
        </w:rPr>
        <w:t xml:space="preserve">  poz. </w:t>
      </w:r>
      <w:r>
        <w:rPr>
          <w:rFonts w:asciiTheme="minorHAnsi" w:hAnsiTheme="minorHAnsi" w:cstheme="minorHAnsi"/>
          <w:sz w:val="22"/>
          <w:szCs w:val="22"/>
        </w:rPr>
        <w:t>1320</w:t>
      </w:r>
      <w:r w:rsidRPr="00375D9F">
        <w:rPr>
          <w:rFonts w:asciiTheme="minorHAnsi" w:hAnsiTheme="minorHAnsi" w:cstheme="minorHAnsi"/>
          <w:sz w:val="22"/>
          <w:szCs w:val="22"/>
        </w:rPr>
        <w:t xml:space="preserve">), </w:t>
      </w:r>
      <w:r w:rsidR="003645B0">
        <w:rPr>
          <w:rFonts w:asciiTheme="minorHAnsi" w:hAnsiTheme="minorHAnsi" w:cstheme="minorHAnsi"/>
          <w:sz w:val="22"/>
          <w:szCs w:val="22"/>
        </w:rPr>
        <w:br/>
      </w:r>
      <w:r w:rsidRPr="00375D9F">
        <w:rPr>
          <w:rFonts w:asciiTheme="minorHAnsi" w:hAnsiTheme="minorHAnsi" w:cstheme="minorHAnsi"/>
          <w:sz w:val="22"/>
          <w:szCs w:val="22"/>
        </w:rPr>
        <w:t xml:space="preserve">z zastosowaniem przepisów dla postępowań na usługi społeczne, o wartości mniejszej niż progi unijne </w:t>
      </w:r>
      <w:r w:rsidR="003645B0">
        <w:rPr>
          <w:rFonts w:asciiTheme="minorHAnsi" w:hAnsiTheme="minorHAnsi" w:cstheme="minorHAnsi"/>
          <w:sz w:val="22"/>
          <w:szCs w:val="22"/>
        </w:rPr>
        <w:br/>
      </w:r>
      <w:r w:rsidRPr="00375D9F">
        <w:rPr>
          <w:rFonts w:asciiTheme="minorHAnsi" w:hAnsiTheme="minorHAnsi" w:cstheme="minorHAnsi"/>
          <w:sz w:val="22"/>
          <w:szCs w:val="22"/>
        </w:rPr>
        <w:t xml:space="preserve">(art. 359 pkt 2 ustawy </w:t>
      </w:r>
      <w:proofErr w:type="spellStart"/>
      <w:r w:rsidRPr="00375D9F">
        <w:rPr>
          <w:rFonts w:asciiTheme="minorHAnsi" w:hAnsiTheme="minorHAnsi" w:cstheme="minorHAnsi"/>
          <w:sz w:val="22"/>
          <w:szCs w:val="22"/>
        </w:rPr>
        <w:t>Pzp</w:t>
      </w:r>
      <w:proofErr w:type="spellEnd"/>
      <w:r w:rsidRPr="00375D9F">
        <w:rPr>
          <w:rFonts w:asciiTheme="minorHAnsi" w:hAnsiTheme="minorHAnsi" w:cstheme="minorHAnsi"/>
          <w:sz w:val="22"/>
          <w:szCs w:val="22"/>
        </w:rPr>
        <w:t xml:space="preserve">) na </w:t>
      </w:r>
      <w:r w:rsidRPr="00375D9F">
        <w:rPr>
          <w:rFonts w:asciiTheme="minorHAnsi" w:hAnsiTheme="minorHAnsi" w:cstheme="minorHAnsi"/>
          <w:b/>
          <w:sz w:val="22"/>
          <w:szCs w:val="22"/>
        </w:rPr>
        <w:t xml:space="preserve">wykonanie </w:t>
      </w:r>
      <w:r w:rsidRPr="003D357E">
        <w:rPr>
          <w:rFonts w:asciiTheme="minorHAnsi" w:hAnsiTheme="minorHAnsi" w:cstheme="minorHAnsi"/>
          <w:b/>
          <w:sz w:val="22"/>
          <w:szCs w:val="22"/>
        </w:rPr>
        <w:t xml:space="preserve">usługi </w:t>
      </w:r>
      <w:r w:rsidR="003D357E" w:rsidRPr="003D357E">
        <w:rPr>
          <w:rFonts w:asciiTheme="minorHAnsi" w:hAnsiTheme="minorHAnsi" w:cstheme="minorHAnsi"/>
          <w:b/>
          <w:sz w:val="22"/>
          <w:szCs w:val="22"/>
        </w:rPr>
        <w:t>zorganizowania i przeprowadzenia zajęć wyrównawczych                                 z przedmiotów szkolnych</w:t>
      </w:r>
      <w:r w:rsidR="003D357E" w:rsidRPr="003D357E">
        <w:rPr>
          <w:rFonts w:asciiTheme="minorHAnsi" w:hAnsiTheme="minorHAnsi" w:cstheme="minorHAnsi"/>
          <w:sz w:val="22"/>
          <w:szCs w:val="22"/>
        </w:rPr>
        <w:t xml:space="preserve"> </w:t>
      </w:r>
      <w:r w:rsidR="003D357E" w:rsidRPr="003D357E">
        <w:rPr>
          <w:rFonts w:asciiTheme="minorHAnsi" w:hAnsiTheme="minorHAnsi" w:cstheme="minorHAnsi"/>
          <w:b/>
          <w:sz w:val="22"/>
          <w:szCs w:val="22"/>
        </w:rPr>
        <w:t>uczestnikom projektu</w:t>
      </w:r>
      <w:r w:rsidRPr="00375D9F">
        <w:rPr>
          <w:rFonts w:asciiTheme="minorHAnsi" w:hAnsiTheme="minorHAnsi" w:cstheme="minorHAnsi"/>
          <w:b/>
          <w:bCs/>
          <w:sz w:val="22"/>
          <w:szCs w:val="22"/>
        </w:rPr>
        <w:t xml:space="preserve"> „</w:t>
      </w:r>
      <w:proofErr w:type="spellStart"/>
      <w:r w:rsidRPr="00375D9F">
        <w:rPr>
          <w:rFonts w:asciiTheme="minorHAnsi" w:hAnsiTheme="minorHAnsi" w:cstheme="minorHAnsi"/>
          <w:b/>
          <w:bCs/>
          <w:sz w:val="22"/>
          <w:szCs w:val="22"/>
        </w:rPr>
        <w:t>WYstartujMY</w:t>
      </w:r>
      <w:proofErr w:type="spellEnd"/>
      <w:r w:rsidRPr="00375D9F">
        <w:rPr>
          <w:rFonts w:asciiTheme="minorHAnsi" w:hAnsiTheme="minorHAnsi" w:cstheme="minorHAnsi"/>
          <w:b/>
          <w:bCs/>
          <w:sz w:val="22"/>
          <w:szCs w:val="22"/>
        </w:rPr>
        <w:t xml:space="preserve"> RAZEM”</w:t>
      </w:r>
      <w:r>
        <w:rPr>
          <w:rFonts w:asciiTheme="minorHAnsi" w:hAnsiTheme="minorHAnsi" w:cstheme="minorHAnsi"/>
          <w:b/>
          <w:bCs/>
          <w:sz w:val="22"/>
          <w:szCs w:val="22"/>
        </w:rPr>
        <w:t xml:space="preserve"> edycja II</w:t>
      </w:r>
      <w:r w:rsidR="001C30EC">
        <w:rPr>
          <w:rFonts w:asciiTheme="minorHAnsi" w:hAnsiTheme="minorHAnsi" w:cstheme="minorHAnsi"/>
          <w:b/>
          <w:bCs/>
          <w:sz w:val="22"/>
          <w:szCs w:val="22"/>
        </w:rPr>
        <w:t>I</w:t>
      </w:r>
      <w:r w:rsidRPr="00375D9F">
        <w:rPr>
          <w:rFonts w:asciiTheme="minorHAnsi" w:hAnsiTheme="minorHAnsi" w:cstheme="minorHAnsi"/>
          <w:b/>
          <w:bCs/>
          <w:sz w:val="22"/>
          <w:szCs w:val="22"/>
        </w:rPr>
        <w:t xml:space="preserve"> </w:t>
      </w:r>
      <w:r w:rsidRPr="00375D9F">
        <w:rPr>
          <w:rFonts w:asciiTheme="minorHAnsi" w:hAnsiTheme="minorHAnsi" w:cstheme="minorHAnsi"/>
          <w:sz w:val="22"/>
          <w:szCs w:val="22"/>
        </w:rPr>
        <w:t>współfinansowanego ze środków Europejskiego Funduszu Społe</w:t>
      </w:r>
      <w:r w:rsidR="00D439BE">
        <w:rPr>
          <w:rFonts w:asciiTheme="minorHAnsi" w:hAnsiTheme="minorHAnsi" w:cstheme="minorHAnsi"/>
          <w:sz w:val="22"/>
          <w:szCs w:val="22"/>
        </w:rPr>
        <w:t xml:space="preserve">cznego Plus  w ramach programu </w:t>
      </w:r>
      <w:r w:rsidRPr="00375D9F">
        <w:rPr>
          <w:rFonts w:asciiTheme="minorHAnsi" w:hAnsiTheme="minorHAnsi" w:cstheme="minorHAnsi"/>
          <w:sz w:val="22"/>
          <w:szCs w:val="22"/>
        </w:rPr>
        <w:t>Fundusze Europe</w:t>
      </w:r>
      <w:r>
        <w:rPr>
          <w:rFonts w:asciiTheme="minorHAnsi" w:hAnsiTheme="minorHAnsi" w:cstheme="minorHAnsi"/>
          <w:sz w:val="22"/>
          <w:szCs w:val="22"/>
        </w:rPr>
        <w:t xml:space="preserve">jskie dla Podlaskiego 2021-2027, priorytetu VII Fundusze na rzecz zatrudnienia i kształcenia osób dorosłych, Działanie 7.5. Wspieranie zatrudnienia w regionie – projekty podmiotów innych niż PUP o numerze FEPD.07.05-IP.01-001/23 </w:t>
      </w:r>
      <w:r w:rsidRPr="00375D9F">
        <w:rPr>
          <w:rFonts w:asciiTheme="minorHAnsi" w:hAnsiTheme="minorHAnsi" w:cstheme="minorHAnsi"/>
          <w:sz w:val="22"/>
          <w:szCs w:val="22"/>
        </w:rPr>
        <w:t>została zawarta umowa o następującej treści:</w:t>
      </w:r>
    </w:p>
    <w:p w14:paraId="3962E766" w14:textId="77777777" w:rsidR="00E1650B" w:rsidRPr="00E1650B" w:rsidRDefault="00E1650B" w:rsidP="00084BB3">
      <w:pPr>
        <w:suppressAutoHyphens/>
        <w:autoSpaceDN/>
        <w:adjustRightInd/>
        <w:jc w:val="both"/>
        <w:rPr>
          <w:rFonts w:asciiTheme="minorHAnsi" w:hAnsiTheme="minorHAnsi" w:cstheme="minorHAnsi"/>
          <w:bCs/>
          <w:sz w:val="22"/>
          <w:szCs w:val="22"/>
        </w:rPr>
      </w:pPr>
    </w:p>
    <w:p w14:paraId="07F35B39" w14:textId="77777777" w:rsidR="002A4FFF" w:rsidRPr="00E1650B" w:rsidRDefault="002A4FFF" w:rsidP="002A4FFF">
      <w:pPr>
        <w:jc w:val="center"/>
        <w:rPr>
          <w:rFonts w:asciiTheme="minorHAnsi" w:hAnsiTheme="minorHAnsi" w:cstheme="minorHAnsi"/>
          <w:b/>
          <w:sz w:val="22"/>
          <w:szCs w:val="22"/>
        </w:rPr>
      </w:pPr>
      <w:r w:rsidRPr="00E1650B">
        <w:rPr>
          <w:rFonts w:asciiTheme="minorHAnsi" w:hAnsiTheme="minorHAnsi" w:cstheme="minorHAnsi"/>
          <w:b/>
          <w:sz w:val="22"/>
          <w:szCs w:val="22"/>
        </w:rPr>
        <w:t>§ 1</w:t>
      </w:r>
    </w:p>
    <w:p w14:paraId="1DFF4086" w14:textId="77777777" w:rsidR="002A4FFF" w:rsidRPr="00E1650B" w:rsidRDefault="002A4FFF" w:rsidP="004E5097">
      <w:pPr>
        <w:jc w:val="center"/>
        <w:rPr>
          <w:rFonts w:asciiTheme="minorHAnsi" w:hAnsiTheme="minorHAnsi" w:cstheme="minorHAnsi"/>
          <w:b/>
          <w:sz w:val="22"/>
          <w:szCs w:val="22"/>
        </w:rPr>
      </w:pPr>
      <w:r w:rsidRPr="00E1650B">
        <w:rPr>
          <w:rFonts w:asciiTheme="minorHAnsi" w:hAnsiTheme="minorHAnsi" w:cstheme="minorHAnsi"/>
          <w:b/>
          <w:sz w:val="22"/>
          <w:szCs w:val="22"/>
        </w:rPr>
        <w:t>Przedmiot umowy</w:t>
      </w:r>
    </w:p>
    <w:p w14:paraId="645B0B9A" w14:textId="77777777" w:rsidR="002A4FFF" w:rsidRPr="00E1650B" w:rsidRDefault="002A4FFF" w:rsidP="002A4FFF">
      <w:pPr>
        <w:ind w:left="360"/>
        <w:jc w:val="center"/>
        <w:rPr>
          <w:rFonts w:asciiTheme="minorHAnsi" w:hAnsiTheme="minorHAnsi" w:cstheme="minorHAnsi"/>
          <w:b/>
          <w:sz w:val="22"/>
          <w:szCs w:val="22"/>
        </w:rPr>
      </w:pPr>
    </w:p>
    <w:p w14:paraId="6ED12DA8" w14:textId="77777777" w:rsidR="00A93485" w:rsidRDefault="002A4FFF" w:rsidP="00F44BD1">
      <w:pPr>
        <w:pStyle w:val="Akapitzlist"/>
        <w:numPr>
          <w:ilvl w:val="0"/>
          <w:numId w:val="15"/>
        </w:numPr>
        <w:ind w:left="284" w:hanging="284"/>
        <w:jc w:val="both"/>
        <w:rPr>
          <w:rFonts w:asciiTheme="minorHAnsi" w:hAnsiTheme="minorHAnsi" w:cstheme="minorHAnsi"/>
          <w:b w:val="0"/>
          <w:i w:val="0"/>
          <w:sz w:val="22"/>
          <w:szCs w:val="22"/>
        </w:rPr>
      </w:pPr>
      <w:r w:rsidRPr="00B945E8">
        <w:rPr>
          <w:rFonts w:asciiTheme="minorHAnsi" w:hAnsiTheme="minorHAnsi" w:cstheme="minorHAnsi"/>
          <w:b w:val="0"/>
          <w:i w:val="0"/>
          <w:sz w:val="22"/>
          <w:szCs w:val="22"/>
        </w:rPr>
        <w:t>Przedmiotem umowy jest zorganizowanie i przeprowadzenie przez Wykonawcę na rzecz Zamawiającego</w:t>
      </w:r>
    </w:p>
    <w:p w14:paraId="64A7EBDB" w14:textId="398B4A9A" w:rsidR="00F50549" w:rsidRPr="003D2355" w:rsidRDefault="00A93485" w:rsidP="003D2355">
      <w:pPr>
        <w:pStyle w:val="Akapitzlist"/>
        <w:ind w:left="284"/>
        <w:jc w:val="both"/>
        <w:rPr>
          <w:rFonts w:asciiTheme="minorHAnsi" w:hAnsiTheme="minorHAnsi" w:cstheme="minorHAnsi"/>
          <w:b w:val="0"/>
          <w:i w:val="0"/>
          <w:sz w:val="22"/>
          <w:szCs w:val="22"/>
        </w:rPr>
      </w:pPr>
      <w:r w:rsidRPr="003D2355">
        <w:rPr>
          <w:rFonts w:asciiTheme="minorHAnsi" w:hAnsiTheme="minorHAnsi" w:cstheme="minorHAnsi"/>
          <w:b w:val="0"/>
          <w:i w:val="0"/>
          <w:sz w:val="22"/>
          <w:szCs w:val="22"/>
        </w:rPr>
        <w:t>zajęć wyrównawczych z przedmiotów szkolnych uczestnikom projektu</w:t>
      </w:r>
      <w:r w:rsidR="003D2355">
        <w:rPr>
          <w:rFonts w:asciiTheme="minorHAnsi" w:hAnsiTheme="minorHAnsi" w:cstheme="minorHAnsi"/>
          <w:b w:val="0"/>
          <w:i w:val="0"/>
          <w:sz w:val="22"/>
          <w:szCs w:val="22"/>
        </w:rPr>
        <w:t xml:space="preserve"> </w:t>
      </w:r>
      <w:r w:rsidR="00F50549" w:rsidRPr="003D2355">
        <w:rPr>
          <w:rFonts w:asciiTheme="minorHAnsi" w:eastAsia="Calibri" w:hAnsiTheme="minorHAnsi" w:cstheme="minorHAnsi"/>
          <w:b w:val="0"/>
          <w:i w:val="0"/>
          <w:sz w:val="22"/>
          <w:szCs w:val="22"/>
        </w:rPr>
        <w:t>„</w:t>
      </w:r>
      <w:proofErr w:type="spellStart"/>
      <w:r w:rsidR="00F50549" w:rsidRPr="003D2355">
        <w:rPr>
          <w:rFonts w:asciiTheme="minorHAnsi" w:eastAsia="Calibri" w:hAnsiTheme="minorHAnsi" w:cstheme="minorHAnsi"/>
          <w:b w:val="0"/>
          <w:i w:val="0"/>
          <w:sz w:val="22"/>
          <w:szCs w:val="22"/>
        </w:rPr>
        <w:t>WYstartujMY</w:t>
      </w:r>
      <w:proofErr w:type="spellEnd"/>
      <w:r w:rsidR="00F50549" w:rsidRPr="003D2355">
        <w:rPr>
          <w:rFonts w:asciiTheme="minorHAnsi" w:eastAsia="Calibri" w:hAnsiTheme="minorHAnsi" w:cstheme="minorHAnsi"/>
          <w:b w:val="0"/>
          <w:i w:val="0"/>
          <w:sz w:val="22"/>
          <w:szCs w:val="22"/>
        </w:rPr>
        <w:t xml:space="preserve"> RAZEM”</w:t>
      </w:r>
      <w:r w:rsidR="00317B4C" w:rsidRPr="003D2355">
        <w:rPr>
          <w:rFonts w:asciiTheme="minorHAnsi" w:eastAsia="Calibri" w:hAnsiTheme="minorHAnsi" w:cstheme="minorHAnsi"/>
          <w:b w:val="0"/>
          <w:i w:val="0"/>
          <w:sz w:val="22"/>
          <w:szCs w:val="22"/>
        </w:rPr>
        <w:t xml:space="preserve"> </w:t>
      </w:r>
      <w:r w:rsidR="003D2355" w:rsidRPr="00203D8E">
        <w:rPr>
          <w:b w:val="0"/>
          <w:i w:val="0"/>
        </w:rPr>
        <w:t>-</w:t>
      </w:r>
      <w:r w:rsidR="00F50549" w:rsidRPr="003D2355">
        <w:rPr>
          <w:rFonts w:asciiTheme="minorHAnsi" w:eastAsia="Calibri" w:hAnsiTheme="minorHAnsi" w:cstheme="minorHAnsi"/>
          <w:b w:val="0"/>
          <w:i w:val="0"/>
          <w:sz w:val="22"/>
          <w:szCs w:val="22"/>
        </w:rPr>
        <w:t xml:space="preserve">  II</w:t>
      </w:r>
      <w:r w:rsidR="001C30EC">
        <w:rPr>
          <w:rFonts w:asciiTheme="minorHAnsi" w:eastAsia="Calibri" w:hAnsiTheme="minorHAnsi" w:cstheme="minorHAnsi"/>
          <w:b w:val="0"/>
          <w:i w:val="0"/>
          <w:sz w:val="22"/>
          <w:szCs w:val="22"/>
        </w:rPr>
        <w:t>I</w:t>
      </w:r>
      <w:r w:rsidR="00F50549" w:rsidRPr="003D2355">
        <w:rPr>
          <w:rFonts w:asciiTheme="minorHAnsi" w:eastAsia="Calibri" w:hAnsiTheme="minorHAnsi" w:cstheme="minorHAnsi"/>
          <w:b w:val="0"/>
          <w:i w:val="0"/>
          <w:sz w:val="22"/>
          <w:szCs w:val="22"/>
        </w:rPr>
        <w:t xml:space="preserve"> edycja</w:t>
      </w:r>
      <w:r w:rsidR="00F50549" w:rsidRPr="003D2355">
        <w:rPr>
          <w:rFonts w:asciiTheme="minorHAnsi" w:hAnsiTheme="minorHAnsi" w:cstheme="minorHAnsi"/>
          <w:b w:val="0"/>
          <w:i w:val="0"/>
          <w:sz w:val="22"/>
          <w:szCs w:val="22"/>
        </w:rPr>
        <w:t xml:space="preserve"> w okresie </w:t>
      </w:r>
      <w:r w:rsidR="00B9438C" w:rsidRPr="00B77541">
        <w:rPr>
          <w:rFonts w:asciiTheme="minorHAnsi" w:hAnsiTheme="minorHAnsi" w:cstheme="minorHAnsi"/>
          <w:b w:val="0"/>
          <w:i w:val="0"/>
          <w:sz w:val="22"/>
          <w:szCs w:val="22"/>
        </w:rPr>
        <w:t>1</w:t>
      </w:r>
      <w:r w:rsidR="00190C63">
        <w:rPr>
          <w:rFonts w:asciiTheme="minorHAnsi" w:hAnsiTheme="minorHAnsi" w:cstheme="minorHAnsi"/>
          <w:b w:val="0"/>
          <w:i w:val="0"/>
          <w:sz w:val="22"/>
          <w:szCs w:val="22"/>
        </w:rPr>
        <w:t>0</w:t>
      </w:r>
      <w:r w:rsidR="00B9438C" w:rsidRPr="00B77541">
        <w:rPr>
          <w:rFonts w:asciiTheme="minorHAnsi" w:hAnsiTheme="minorHAnsi" w:cstheme="minorHAnsi"/>
          <w:b w:val="0"/>
          <w:i w:val="0"/>
          <w:sz w:val="22"/>
          <w:szCs w:val="22"/>
        </w:rPr>
        <w:t xml:space="preserve"> tygodni</w:t>
      </w:r>
      <w:r w:rsidR="00B9438C" w:rsidRPr="00B9438C">
        <w:rPr>
          <w:rFonts w:asciiTheme="minorHAnsi" w:hAnsiTheme="minorHAnsi" w:cstheme="minorHAnsi"/>
          <w:b w:val="0"/>
          <w:i w:val="0"/>
          <w:sz w:val="22"/>
          <w:szCs w:val="22"/>
        </w:rPr>
        <w:t xml:space="preserve"> od dnia podpisania umowy.</w:t>
      </w:r>
      <w:r w:rsidR="001B3C7B">
        <w:rPr>
          <w:rFonts w:asciiTheme="minorHAnsi" w:hAnsiTheme="minorHAnsi" w:cstheme="minorHAnsi"/>
          <w:b w:val="0"/>
          <w:i w:val="0"/>
          <w:sz w:val="22"/>
          <w:szCs w:val="22"/>
        </w:rPr>
        <w:t xml:space="preserve"> </w:t>
      </w:r>
      <w:r w:rsidR="001B3C7B" w:rsidRPr="001B3C7B">
        <w:rPr>
          <w:rFonts w:asciiTheme="minorHAnsi" w:hAnsiTheme="minorHAnsi" w:cstheme="minorHAnsi"/>
          <w:b w:val="0"/>
          <w:bCs/>
          <w:i w:val="0"/>
          <w:sz w:val="22"/>
          <w:szCs w:val="22"/>
        </w:rPr>
        <w:t xml:space="preserve">Rozpoczęcie realizacji zajęć w danej części zamówienia/ w ustalonych grupach uczestników  musi nastąpić </w:t>
      </w:r>
      <w:r w:rsidR="001B3C7B" w:rsidRPr="001B3C7B">
        <w:rPr>
          <w:rFonts w:asciiTheme="minorHAnsi" w:hAnsiTheme="minorHAnsi" w:cstheme="minorHAnsi"/>
          <w:b w:val="0"/>
          <w:i w:val="0"/>
          <w:sz w:val="22"/>
          <w:szCs w:val="22"/>
        </w:rPr>
        <w:t xml:space="preserve">do </w:t>
      </w:r>
      <w:r w:rsidR="001B3C7B">
        <w:rPr>
          <w:rFonts w:asciiTheme="minorHAnsi" w:hAnsiTheme="minorHAnsi" w:cstheme="minorHAnsi"/>
          <w:b w:val="0"/>
          <w:bCs/>
          <w:i w:val="0"/>
          <w:sz w:val="22"/>
          <w:szCs w:val="22"/>
        </w:rPr>
        <w:t>10</w:t>
      </w:r>
      <w:r w:rsidR="001B3C7B" w:rsidRPr="001B3C7B">
        <w:rPr>
          <w:rFonts w:asciiTheme="minorHAnsi" w:hAnsiTheme="minorHAnsi" w:cstheme="minorHAnsi"/>
          <w:b w:val="0"/>
          <w:bCs/>
          <w:i w:val="0"/>
          <w:sz w:val="22"/>
          <w:szCs w:val="22"/>
        </w:rPr>
        <w:t xml:space="preserve"> dni roboczych od dnia podpisania umowy.</w:t>
      </w:r>
      <w:r w:rsidR="001B3C7B">
        <w:rPr>
          <w:rFonts w:asciiTheme="minorHAnsi" w:hAnsiTheme="minorHAnsi" w:cstheme="minorHAnsi"/>
          <w:b w:val="0"/>
          <w:bCs/>
          <w:i w:val="0"/>
          <w:sz w:val="22"/>
          <w:szCs w:val="22"/>
        </w:rPr>
        <w:t xml:space="preserve"> </w:t>
      </w:r>
      <w:r w:rsidR="001B3C7B" w:rsidRPr="001B3C7B">
        <w:rPr>
          <w:rFonts w:ascii="Calibri" w:eastAsiaTheme="minorHAnsi" w:hAnsi="Calibri" w:cs="Calibri"/>
          <w:b w:val="0"/>
          <w:bCs/>
          <w:i w:val="0"/>
          <w:color w:val="000000"/>
          <w:sz w:val="22"/>
          <w:szCs w:val="22"/>
          <w:lang w:eastAsia="en-US"/>
        </w:rPr>
        <w:t xml:space="preserve"> </w:t>
      </w:r>
      <w:r w:rsidR="001B3C7B">
        <w:rPr>
          <w:rFonts w:ascii="Calibri" w:eastAsiaTheme="minorHAnsi" w:hAnsi="Calibri" w:cs="Calibri"/>
          <w:b w:val="0"/>
          <w:bCs/>
          <w:i w:val="0"/>
          <w:color w:val="000000"/>
          <w:sz w:val="22"/>
          <w:szCs w:val="22"/>
          <w:lang w:eastAsia="en-US"/>
        </w:rPr>
        <w:t xml:space="preserve">                      </w:t>
      </w:r>
      <w:r w:rsidR="001B3C7B" w:rsidRPr="001B3C7B">
        <w:rPr>
          <w:rFonts w:asciiTheme="minorHAnsi" w:hAnsiTheme="minorHAnsi" w:cstheme="minorHAnsi"/>
          <w:b w:val="0"/>
          <w:bCs/>
          <w:i w:val="0"/>
          <w:sz w:val="22"/>
          <w:szCs w:val="22"/>
        </w:rPr>
        <w:t xml:space="preserve">Czas </w:t>
      </w:r>
      <w:r w:rsidR="001B3C7B">
        <w:rPr>
          <w:rFonts w:asciiTheme="minorHAnsi" w:hAnsiTheme="minorHAnsi" w:cstheme="minorHAnsi"/>
          <w:b w:val="0"/>
          <w:bCs/>
          <w:i w:val="0"/>
          <w:sz w:val="22"/>
          <w:szCs w:val="22"/>
        </w:rPr>
        <w:t>10</w:t>
      </w:r>
      <w:r w:rsidR="001B3C7B" w:rsidRPr="001B3C7B">
        <w:rPr>
          <w:rFonts w:asciiTheme="minorHAnsi" w:hAnsiTheme="minorHAnsi" w:cstheme="minorHAnsi"/>
          <w:b w:val="0"/>
          <w:bCs/>
          <w:i w:val="0"/>
          <w:sz w:val="22"/>
          <w:szCs w:val="22"/>
        </w:rPr>
        <w:t xml:space="preserve"> dni roboczych jest wliczony w okres realizacji 1</w:t>
      </w:r>
      <w:r w:rsidR="00683C56">
        <w:rPr>
          <w:rFonts w:asciiTheme="minorHAnsi" w:hAnsiTheme="minorHAnsi" w:cstheme="minorHAnsi"/>
          <w:b w:val="0"/>
          <w:bCs/>
          <w:i w:val="0"/>
          <w:sz w:val="22"/>
          <w:szCs w:val="22"/>
        </w:rPr>
        <w:t>0</w:t>
      </w:r>
      <w:r w:rsidR="001B3C7B" w:rsidRPr="001B3C7B">
        <w:rPr>
          <w:rFonts w:asciiTheme="minorHAnsi" w:hAnsiTheme="minorHAnsi" w:cstheme="minorHAnsi"/>
          <w:b w:val="0"/>
          <w:bCs/>
          <w:i w:val="0"/>
          <w:sz w:val="22"/>
          <w:szCs w:val="22"/>
        </w:rPr>
        <w:t xml:space="preserve"> tygodni.</w:t>
      </w:r>
    </w:p>
    <w:p w14:paraId="19101497" w14:textId="77777777" w:rsidR="00F50549" w:rsidRPr="00B945E8" w:rsidRDefault="00F50549" w:rsidP="00B945E8">
      <w:pPr>
        <w:ind w:left="284" w:hanging="284"/>
        <w:rPr>
          <w:rFonts w:asciiTheme="minorHAnsi" w:hAnsiTheme="minorHAnsi" w:cstheme="minorHAnsi"/>
          <w:iCs/>
          <w:sz w:val="22"/>
          <w:szCs w:val="22"/>
        </w:rPr>
      </w:pPr>
    </w:p>
    <w:p w14:paraId="20549A47" w14:textId="7245DB8C" w:rsidR="000A2C97" w:rsidRPr="00B945E8" w:rsidRDefault="001054F1" w:rsidP="00F44BD1">
      <w:pPr>
        <w:pStyle w:val="Akapitzlist"/>
        <w:numPr>
          <w:ilvl w:val="0"/>
          <w:numId w:val="15"/>
        </w:numPr>
        <w:suppressAutoHyphens/>
        <w:ind w:left="284" w:hanging="284"/>
        <w:jc w:val="both"/>
        <w:rPr>
          <w:rFonts w:asciiTheme="minorHAnsi" w:hAnsiTheme="minorHAnsi" w:cstheme="minorHAnsi"/>
          <w:b w:val="0"/>
          <w:bCs/>
          <w:i w:val="0"/>
          <w:sz w:val="22"/>
          <w:szCs w:val="22"/>
        </w:rPr>
      </w:pPr>
      <w:r w:rsidRPr="00B945E8">
        <w:rPr>
          <w:rFonts w:asciiTheme="minorHAnsi" w:hAnsiTheme="minorHAnsi" w:cstheme="minorHAnsi"/>
          <w:b w:val="0"/>
          <w:bCs/>
          <w:i w:val="0"/>
          <w:sz w:val="22"/>
          <w:szCs w:val="22"/>
        </w:rPr>
        <w:t>Szczegóły dot. realizacji usługi zostały określone w Opisie Przedmiotu</w:t>
      </w:r>
      <w:r w:rsidR="009A653D" w:rsidRPr="00B945E8">
        <w:rPr>
          <w:rFonts w:asciiTheme="minorHAnsi" w:hAnsiTheme="minorHAnsi" w:cstheme="minorHAnsi"/>
          <w:b w:val="0"/>
          <w:bCs/>
          <w:i w:val="0"/>
          <w:sz w:val="22"/>
          <w:szCs w:val="22"/>
        </w:rPr>
        <w:t xml:space="preserve"> </w:t>
      </w:r>
      <w:r w:rsidRPr="00B945E8">
        <w:rPr>
          <w:rFonts w:asciiTheme="minorHAnsi" w:hAnsiTheme="minorHAnsi" w:cstheme="minorHAnsi"/>
          <w:b w:val="0"/>
          <w:bCs/>
          <w:i w:val="0"/>
          <w:sz w:val="22"/>
          <w:szCs w:val="22"/>
        </w:rPr>
        <w:t xml:space="preserve">Zamówienia </w:t>
      </w:r>
      <w:r w:rsidR="00E441DE">
        <w:rPr>
          <w:rFonts w:asciiTheme="minorHAnsi" w:hAnsiTheme="minorHAnsi" w:cstheme="minorHAnsi"/>
          <w:b w:val="0"/>
          <w:bCs/>
          <w:i w:val="0"/>
          <w:sz w:val="22"/>
          <w:szCs w:val="22"/>
        </w:rPr>
        <w:t xml:space="preserve">(Załącznik </w:t>
      </w:r>
      <w:r w:rsidR="00A158D5">
        <w:rPr>
          <w:rFonts w:asciiTheme="minorHAnsi" w:hAnsiTheme="minorHAnsi" w:cstheme="minorHAnsi"/>
          <w:b w:val="0"/>
          <w:bCs/>
          <w:i w:val="0"/>
          <w:sz w:val="22"/>
          <w:szCs w:val="22"/>
        </w:rPr>
        <w:t xml:space="preserve">nr 9                              </w:t>
      </w:r>
      <w:r w:rsidR="002836FB">
        <w:rPr>
          <w:rFonts w:asciiTheme="minorHAnsi" w:hAnsiTheme="minorHAnsi" w:cstheme="minorHAnsi"/>
          <w:b w:val="0"/>
          <w:bCs/>
          <w:i w:val="0"/>
          <w:sz w:val="22"/>
          <w:szCs w:val="22"/>
        </w:rPr>
        <w:t>do umowy</w:t>
      </w:r>
      <w:r w:rsidR="009A653D" w:rsidRPr="00B945E8">
        <w:rPr>
          <w:rFonts w:asciiTheme="minorHAnsi" w:hAnsiTheme="minorHAnsi" w:cstheme="minorHAnsi"/>
          <w:b w:val="0"/>
          <w:bCs/>
          <w:i w:val="0"/>
          <w:sz w:val="22"/>
          <w:szCs w:val="22"/>
        </w:rPr>
        <w:t>)</w:t>
      </w:r>
      <w:r w:rsidR="00A158D5">
        <w:rPr>
          <w:rFonts w:asciiTheme="minorHAnsi" w:hAnsiTheme="minorHAnsi" w:cstheme="minorHAnsi"/>
          <w:b w:val="0"/>
          <w:bCs/>
          <w:i w:val="0"/>
          <w:sz w:val="22"/>
          <w:szCs w:val="22"/>
        </w:rPr>
        <w:t xml:space="preserve"> </w:t>
      </w:r>
      <w:r w:rsidR="00801A01">
        <w:rPr>
          <w:rFonts w:asciiTheme="minorHAnsi" w:hAnsiTheme="minorHAnsi" w:cstheme="minorHAnsi"/>
          <w:b w:val="0"/>
          <w:bCs/>
          <w:i w:val="0"/>
          <w:sz w:val="22"/>
          <w:szCs w:val="22"/>
        </w:rPr>
        <w:t>i stanowi</w:t>
      </w:r>
      <w:r w:rsidR="003738A5" w:rsidRPr="00B945E8">
        <w:rPr>
          <w:rFonts w:asciiTheme="minorHAnsi" w:hAnsiTheme="minorHAnsi" w:cstheme="minorHAnsi"/>
          <w:b w:val="0"/>
          <w:bCs/>
          <w:i w:val="0"/>
          <w:sz w:val="22"/>
          <w:szCs w:val="22"/>
        </w:rPr>
        <w:t xml:space="preserve"> integralną część niniejszej umowy.</w:t>
      </w:r>
    </w:p>
    <w:p w14:paraId="06671B7B" w14:textId="77777777" w:rsidR="00B945E8" w:rsidRPr="00B945E8" w:rsidRDefault="00B945E8" w:rsidP="00B945E8">
      <w:pPr>
        <w:ind w:left="284" w:hanging="284"/>
        <w:jc w:val="both"/>
        <w:rPr>
          <w:rFonts w:asciiTheme="minorHAnsi" w:hAnsiTheme="minorHAnsi" w:cstheme="minorHAnsi"/>
          <w:bCs/>
          <w:sz w:val="22"/>
          <w:szCs w:val="22"/>
        </w:rPr>
      </w:pPr>
    </w:p>
    <w:p w14:paraId="29C574C8" w14:textId="339DCA12" w:rsidR="000A2C97" w:rsidRPr="00B945E8" w:rsidRDefault="000A2C97" w:rsidP="00F44BD1">
      <w:pPr>
        <w:pStyle w:val="Akapitzlist"/>
        <w:numPr>
          <w:ilvl w:val="0"/>
          <w:numId w:val="15"/>
        </w:numPr>
        <w:ind w:left="284" w:hanging="284"/>
        <w:jc w:val="both"/>
        <w:rPr>
          <w:rFonts w:asciiTheme="minorHAnsi" w:hAnsiTheme="minorHAnsi" w:cstheme="minorHAnsi"/>
          <w:b w:val="0"/>
          <w:bCs/>
          <w:i w:val="0"/>
          <w:sz w:val="22"/>
          <w:szCs w:val="22"/>
        </w:rPr>
      </w:pPr>
      <w:r w:rsidRPr="00B945E8">
        <w:rPr>
          <w:rFonts w:asciiTheme="minorHAnsi" w:hAnsiTheme="minorHAnsi" w:cstheme="minorHAnsi"/>
          <w:b w:val="0"/>
          <w:bCs/>
          <w:i w:val="0"/>
          <w:sz w:val="22"/>
          <w:szCs w:val="22"/>
        </w:rPr>
        <w:t xml:space="preserve">Osobą wyznaczoną do kontaktów z ramienia Zamawiającego jest koordynator lokalny projektu/opiekun grupy w danej jednostce organizacyjnej: </w:t>
      </w:r>
    </w:p>
    <w:p w14:paraId="4C8FEBF1" w14:textId="26DA97C1" w:rsidR="000A2C97" w:rsidRPr="00B945E8" w:rsidRDefault="000A2C97" w:rsidP="00B945E8">
      <w:pPr>
        <w:pStyle w:val="Akapitzlist"/>
        <w:ind w:left="284"/>
        <w:jc w:val="both"/>
        <w:rPr>
          <w:rFonts w:asciiTheme="minorHAnsi" w:hAnsiTheme="minorHAnsi" w:cstheme="minorHAnsi"/>
          <w:b w:val="0"/>
          <w:bCs/>
          <w:i w:val="0"/>
          <w:sz w:val="22"/>
          <w:szCs w:val="22"/>
        </w:rPr>
      </w:pPr>
      <w:r w:rsidRPr="00B945E8">
        <w:rPr>
          <w:rFonts w:asciiTheme="minorHAnsi" w:hAnsiTheme="minorHAnsi" w:cstheme="minorHAnsi"/>
          <w:b w:val="0"/>
          <w:bCs/>
          <w:i w:val="0"/>
          <w:sz w:val="22"/>
          <w:szCs w:val="22"/>
        </w:rPr>
        <w:t>……………………………..……, tel. …….…………………, email:</w:t>
      </w:r>
      <w:r w:rsidR="009C4520" w:rsidRPr="00B945E8">
        <w:rPr>
          <w:rFonts w:asciiTheme="minorHAnsi" w:hAnsiTheme="minorHAnsi" w:cstheme="minorHAnsi"/>
          <w:b w:val="0"/>
          <w:bCs/>
          <w:i w:val="0"/>
          <w:sz w:val="22"/>
          <w:szCs w:val="22"/>
        </w:rPr>
        <w:t xml:space="preserve"> </w:t>
      </w:r>
      <w:r w:rsidRPr="00B945E8">
        <w:rPr>
          <w:rFonts w:asciiTheme="minorHAnsi" w:hAnsiTheme="minorHAnsi" w:cstheme="minorHAnsi"/>
          <w:b w:val="0"/>
          <w:bCs/>
          <w:i w:val="0"/>
          <w:sz w:val="22"/>
          <w:szCs w:val="22"/>
        </w:rPr>
        <w:t>……………………..</w:t>
      </w:r>
    </w:p>
    <w:p w14:paraId="16D2EF39" w14:textId="5C865F79" w:rsidR="000A2C97" w:rsidRPr="00B945E8" w:rsidRDefault="000A2C97" w:rsidP="00174D21">
      <w:pPr>
        <w:pStyle w:val="Akapitzlist"/>
        <w:ind w:left="284"/>
        <w:jc w:val="both"/>
        <w:rPr>
          <w:rFonts w:asciiTheme="minorHAnsi" w:hAnsiTheme="minorHAnsi" w:cstheme="minorHAnsi"/>
          <w:b w:val="0"/>
          <w:bCs/>
          <w:i w:val="0"/>
          <w:sz w:val="22"/>
          <w:szCs w:val="22"/>
        </w:rPr>
      </w:pPr>
      <w:r w:rsidRPr="00B945E8">
        <w:rPr>
          <w:rFonts w:asciiTheme="minorHAnsi" w:hAnsiTheme="minorHAnsi" w:cstheme="minorHAnsi"/>
          <w:b w:val="0"/>
          <w:bCs/>
          <w:i w:val="0"/>
          <w:sz w:val="22"/>
          <w:szCs w:val="22"/>
        </w:rPr>
        <w:t>Osobą wyznaczoną do kontaktów z ramienia Wykonawcy jest:</w:t>
      </w:r>
    </w:p>
    <w:p w14:paraId="69C4DCA2" w14:textId="35168200" w:rsidR="000A2C97" w:rsidRPr="00B945E8" w:rsidRDefault="000A2C97" w:rsidP="00B945E8">
      <w:pPr>
        <w:pStyle w:val="Akapitzlist"/>
        <w:ind w:left="284"/>
        <w:jc w:val="both"/>
        <w:rPr>
          <w:rFonts w:asciiTheme="minorHAnsi" w:hAnsiTheme="minorHAnsi" w:cstheme="minorHAnsi"/>
          <w:b w:val="0"/>
          <w:bCs/>
          <w:i w:val="0"/>
          <w:sz w:val="22"/>
          <w:szCs w:val="22"/>
        </w:rPr>
      </w:pPr>
      <w:r w:rsidRPr="00B945E8">
        <w:rPr>
          <w:rFonts w:asciiTheme="minorHAnsi" w:hAnsiTheme="minorHAnsi" w:cstheme="minorHAnsi"/>
          <w:b w:val="0"/>
          <w:bCs/>
          <w:i w:val="0"/>
          <w:sz w:val="22"/>
          <w:szCs w:val="22"/>
        </w:rPr>
        <w:t>……………………………..……, tel. …….…………………, email:</w:t>
      </w:r>
      <w:r w:rsidR="009C4520" w:rsidRPr="00B945E8">
        <w:rPr>
          <w:rFonts w:asciiTheme="minorHAnsi" w:hAnsiTheme="minorHAnsi" w:cstheme="minorHAnsi"/>
          <w:b w:val="0"/>
          <w:bCs/>
          <w:i w:val="0"/>
          <w:sz w:val="22"/>
          <w:szCs w:val="22"/>
        </w:rPr>
        <w:t xml:space="preserve"> </w:t>
      </w:r>
      <w:r w:rsidRPr="00B945E8">
        <w:rPr>
          <w:rFonts w:asciiTheme="minorHAnsi" w:hAnsiTheme="minorHAnsi" w:cstheme="minorHAnsi"/>
          <w:b w:val="0"/>
          <w:bCs/>
          <w:i w:val="0"/>
          <w:sz w:val="22"/>
          <w:szCs w:val="22"/>
        </w:rPr>
        <w:t>………………………</w:t>
      </w:r>
    </w:p>
    <w:p w14:paraId="07098E07" w14:textId="1EA67D38" w:rsidR="000A2C97" w:rsidRDefault="000A2C97" w:rsidP="000A2C97">
      <w:pPr>
        <w:pStyle w:val="Akapitzlist"/>
        <w:ind w:left="284"/>
        <w:jc w:val="both"/>
        <w:rPr>
          <w:rFonts w:asciiTheme="minorHAnsi" w:hAnsiTheme="minorHAnsi" w:cstheme="minorHAnsi"/>
          <w:b w:val="0"/>
          <w:bCs/>
          <w:i w:val="0"/>
          <w:sz w:val="22"/>
          <w:szCs w:val="22"/>
        </w:rPr>
      </w:pPr>
    </w:p>
    <w:p w14:paraId="741E8AA2" w14:textId="52B95905" w:rsidR="00C22F26" w:rsidRDefault="00C22F26" w:rsidP="000A2C97">
      <w:pPr>
        <w:pStyle w:val="Akapitzlist"/>
        <w:ind w:left="284"/>
        <w:jc w:val="both"/>
        <w:rPr>
          <w:rFonts w:asciiTheme="minorHAnsi" w:hAnsiTheme="minorHAnsi" w:cstheme="minorHAnsi"/>
          <w:b w:val="0"/>
          <w:bCs/>
          <w:i w:val="0"/>
          <w:sz w:val="22"/>
          <w:szCs w:val="22"/>
        </w:rPr>
      </w:pPr>
    </w:p>
    <w:p w14:paraId="2B98EB83" w14:textId="248FBA23" w:rsidR="00C22F26" w:rsidRDefault="00C22F26" w:rsidP="000A2C97">
      <w:pPr>
        <w:pStyle w:val="Akapitzlist"/>
        <w:ind w:left="284"/>
        <w:jc w:val="both"/>
        <w:rPr>
          <w:rFonts w:asciiTheme="minorHAnsi" w:hAnsiTheme="minorHAnsi" w:cstheme="minorHAnsi"/>
          <w:b w:val="0"/>
          <w:bCs/>
          <w:i w:val="0"/>
          <w:sz w:val="22"/>
          <w:szCs w:val="22"/>
        </w:rPr>
      </w:pPr>
    </w:p>
    <w:p w14:paraId="38E4975F" w14:textId="77777777" w:rsidR="00C22F26" w:rsidRPr="00E1650B" w:rsidRDefault="00C22F26" w:rsidP="000A2C97">
      <w:pPr>
        <w:pStyle w:val="Akapitzlist"/>
        <w:ind w:left="284"/>
        <w:jc w:val="both"/>
        <w:rPr>
          <w:rFonts w:asciiTheme="minorHAnsi" w:hAnsiTheme="minorHAnsi" w:cstheme="minorHAnsi"/>
          <w:b w:val="0"/>
          <w:bCs/>
          <w:i w:val="0"/>
          <w:sz w:val="22"/>
          <w:szCs w:val="22"/>
        </w:rPr>
      </w:pPr>
    </w:p>
    <w:p w14:paraId="38D4C254" w14:textId="77777777" w:rsidR="002A4FFF" w:rsidRPr="00E1650B" w:rsidRDefault="002A4FFF" w:rsidP="002A4FFF">
      <w:pPr>
        <w:jc w:val="center"/>
        <w:rPr>
          <w:rFonts w:asciiTheme="minorHAnsi" w:hAnsiTheme="minorHAnsi" w:cstheme="minorHAnsi"/>
          <w:b/>
          <w:sz w:val="22"/>
          <w:szCs w:val="22"/>
        </w:rPr>
      </w:pPr>
      <w:r w:rsidRPr="00E1650B">
        <w:rPr>
          <w:rFonts w:asciiTheme="minorHAnsi" w:hAnsiTheme="minorHAnsi" w:cstheme="minorHAnsi"/>
          <w:b/>
          <w:sz w:val="22"/>
          <w:szCs w:val="22"/>
        </w:rPr>
        <w:t>§ 2</w:t>
      </w:r>
    </w:p>
    <w:p w14:paraId="552FE7BB" w14:textId="77777777" w:rsidR="0045668D" w:rsidRPr="00E1650B" w:rsidRDefault="002F641F" w:rsidP="002A4FFF">
      <w:pPr>
        <w:jc w:val="center"/>
        <w:rPr>
          <w:rFonts w:asciiTheme="minorHAnsi" w:hAnsiTheme="minorHAnsi" w:cstheme="minorHAnsi"/>
          <w:b/>
          <w:sz w:val="22"/>
          <w:szCs w:val="22"/>
        </w:rPr>
      </w:pPr>
      <w:r w:rsidRPr="00E1650B">
        <w:rPr>
          <w:rFonts w:asciiTheme="minorHAnsi" w:hAnsiTheme="minorHAnsi" w:cstheme="minorHAnsi"/>
          <w:b/>
          <w:sz w:val="22"/>
          <w:szCs w:val="22"/>
        </w:rPr>
        <w:t>Liczba uczestników, termin i miejsce realizacji</w:t>
      </w:r>
    </w:p>
    <w:p w14:paraId="29D9DB42" w14:textId="77777777" w:rsidR="002F641F" w:rsidRPr="00E1650B" w:rsidRDefault="002F641F" w:rsidP="00081D61">
      <w:pPr>
        <w:jc w:val="both"/>
        <w:rPr>
          <w:rFonts w:asciiTheme="minorHAnsi" w:hAnsiTheme="minorHAnsi" w:cstheme="minorHAnsi"/>
          <w:b/>
          <w:sz w:val="22"/>
          <w:szCs w:val="22"/>
        </w:rPr>
      </w:pPr>
    </w:p>
    <w:p w14:paraId="14FC7A43" w14:textId="1BD108D3" w:rsidR="00AE5E05" w:rsidRDefault="00AB48FE" w:rsidP="00081D61">
      <w:pPr>
        <w:jc w:val="both"/>
        <w:rPr>
          <w:rFonts w:ascii="Calibri" w:hAnsi="Calibri" w:cs="Calibri"/>
          <w:sz w:val="22"/>
          <w:szCs w:val="22"/>
        </w:rPr>
      </w:pPr>
      <w:r>
        <w:rPr>
          <w:rFonts w:asciiTheme="minorHAnsi" w:hAnsiTheme="minorHAnsi" w:cstheme="minorHAnsi"/>
          <w:sz w:val="22"/>
          <w:szCs w:val="22"/>
        </w:rPr>
        <w:t>Z</w:t>
      </w:r>
      <w:r w:rsidR="00E441DE">
        <w:rPr>
          <w:rFonts w:asciiTheme="minorHAnsi" w:hAnsiTheme="minorHAnsi" w:cstheme="minorHAnsi"/>
          <w:sz w:val="22"/>
          <w:szCs w:val="22"/>
        </w:rPr>
        <w:t>ajęciami</w:t>
      </w:r>
      <w:r w:rsidR="00702EC8" w:rsidRPr="00E1650B">
        <w:rPr>
          <w:rFonts w:asciiTheme="minorHAnsi" w:hAnsiTheme="minorHAnsi" w:cstheme="minorHAnsi"/>
          <w:sz w:val="22"/>
          <w:szCs w:val="22"/>
        </w:rPr>
        <w:t xml:space="preserve"> obejmuje się ogółem …………</w:t>
      </w:r>
      <w:r>
        <w:rPr>
          <w:rFonts w:asciiTheme="minorHAnsi" w:hAnsiTheme="minorHAnsi" w:cstheme="minorHAnsi"/>
          <w:sz w:val="22"/>
          <w:szCs w:val="22"/>
        </w:rPr>
        <w:t>…………</w:t>
      </w:r>
      <w:r w:rsidR="00702EC8" w:rsidRPr="00E1650B">
        <w:rPr>
          <w:rFonts w:asciiTheme="minorHAnsi" w:hAnsiTheme="minorHAnsi" w:cstheme="minorHAnsi"/>
          <w:sz w:val="22"/>
          <w:szCs w:val="22"/>
        </w:rPr>
        <w:t>….</w:t>
      </w:r>
      <w:r w:rsidR="00104A06">
        <w:rPr>
          <w:rFonts w:asciiTheme="minorHAnsi" w:hAnsiTheme="minorHAnsi" w:cstheme="minorHAnsi"/>
          <w:sz w:val="22"/>
          <w:szCs w:val="22"/>
        </w:rPr>
        <w:t xml:space="preserve"> </w:t>
      </w:r>
      <w:r w:rsidR="00702EC8" w:rsidRPr="00E1650B">
        <w:rPr>
          <w:rFonts w:asciiTheme="minorHAnsi" w:hAnsiTheme="minorHAnsi" w:cstheme="minorHAnsi"/>
          <w:sz w:val="22"/>
          <w:szCs w:val="22"/>
        </w:rPr>
        <w:t>uczestników realizujących projekt</w:t>
      </w:r>
      <w:r w:rsidR="00104A06">
        <w:rPr>
          <w:rFonts w:asciiTheme="minorHAnsi" w:hAnsiTheme="minorHAnsi" w:cstheme="minorHAnsi"/>
          <w:sz w:val="22"/>
          <w:szCs w:val="22"/>
        </w:rPr>
        <w:t xml:space="preserve"> </w:t>
      </w:r>
      <w:r w:rsidR="00702EC8" w:rsidRPr="00E1650B">
        <w:rPr>
          <w:rFonts w:asciiTheme="minorHAnsi" w:hAnsiTheme="minorHAnsi" w:cstheme="minorHAnsi"/>
          <w:sz w:val="22"/>
          <w:szCs w:val="22"/>
        </w:rPr>
        <w:t>w</w:t>
      </w:r>
      <w:r w:rsidR="00D01061">
        <w:rPr>
          <w:rFonts w:asciiTheme="minorHAnsi" w:hAnsiTheme="minorHAnsi" w:cstheme="minorHAnsi"/>
          <w:sz w:val="22"/>
          <w:szCs w:val="22"/>
        </w:rPr>
        <w:t> </w:t>
      </w:r>
      <w:r w:rsidR="006F7AAE">
        <w:rPr>
          <w:rFonts w:asciiTheme="minorHAnsi" w:hAnsiTheme="minorHAnsi" w:cstheme="minorHAnsi"/>
          <w:sz w:val="22"/>
          <w:szCs w:val="22"/>
        </w:rPr>
        <w:t>………………………………</w:t>
      </w:r>
      <w:r w:rsidR="00104A06">
        <w:rPr>
          <w:rFonts w:asciiTheme="minorHAnsi" w:hAnsiTheme="minorHAnsi" w:cstheme="minorHAnsi"/>
          <w:sz w:val="22"/>
          <w:szCs w:val="22"/>
        </w:rPr>
        <w:t>….</w:t>
      </w:r>
      <w:r w:rsidR="006F7AAE">
        <w:rPr>
          <w:rFonts w:asciiTheme="minorHAnsi" w:hAnsiTheme="minorHAnsi" w:cstheme="minorHAnsi"/>
          <w:sz w:val="22"/>
          <w:szCs w:val="22"/>
        </w:rPr>
        <w:t>…</w:t>
      </w:r>
      <w:r w:rsidR="00104A06">
        <w:rPr>
          <w:rFonts w:asciiTheme="minorHAnsi" w:hAnsiTheme="minorHAnsi" w:cstheme="minorHAnsi"/>
          <w:sz w:val="22"/>
          <w:szCs w:val="22"/>
        </w:rPr>
        <w:t xml:space="preserve"> </w:t>
      </w:r>
      <w:r w:rsidR="006F7AAE" w:rsidRPr="00232FBA">
        <w:rPr>
          <w:rFonts w:ascii="Calibri" w:hAnsi="Calibri" w:cs="Calibri"/>
          <w:sz w:val="22"/>
          <w:szCs w:val="22"/>
        </w:rPr>
        <w:t>/nazwa jednostki PWK OHP</w:t>
      </w:r>
      <w:r w:rsidR="003A56F3">
        <w:rPr>
          <w:rFonts w:ascii="Calibri" w:hAnsi="Calibri" w:cs="Calibri"/>
          <w:sz w:val="22"/>
          <w:szCs w:val="22"/>
        </w:rPr>
        <w:t>.</w:t>
      </w:r>
    </w:p>
    <w:p w14:paraId="3BB0353B" w14:textId="77777777" w:rsidR="00AE5E05" w:rsidRDefault="00AE5E05" w:rsidP="00081D61">
      <w:pPr>
        <w:jc w:val="both"/>
        <w:rPr>
          <w:rFonts w:ascii="Calibri" w:hAnsi="Calibri" w:cs="Calibri"/>
          <w:sz w:val="22"/>
          <w:szCs w:val="22"/>
        </w:rPr>
      </w:pPr>
    </w:p>
    <w:p w14:paraId="0311DC84" w14:textId="2ACB37F7" w:rsidR="00081D61" w:rsidRPr="00D929B7" w:rsidRDefault="006F7AAE" w:rsidP="00F44BD1">
      <w:pPr>
        <w:pStyle w:val="Akapitzlist"/>
        <w:numPr>
          <w:ilvl w:val="0"/>
          <w:numId w:val="21"/>
        </w:numPr>
        <w:jc w:val="both"/>
        <w:rPr>
          <w:rFonts w:asciiTheme="minorHAnsi" w:eastAsiaTheme="minorHAnsi" w:hAnsiTheme="minorHAnsi" w:cstheme="minorBidi"/>
          <w:sz w:val="22"/>
          <w:szCs w:val="22"/>
          <w:lang w:eastAsia="en-US"/>
        </w:rPr>
      </w:pPr>
      <w:r w:rsidRPr="00D929B7">
        <w:rPr>
          <w:rFonts w:ascii="Calibri" w:hAnsi="Calibri" w:cs="Calibri"/>
          <w:sz w:val="22"/>
          <w:szCs w:val="22"/>
        </w:rPr>
        <w:t xml:space="preserve">Liczba uczestników może zmniejszyć się przed rozpoczęciem zajęć w danej grupie z przyczyn niezależnych. Minimalna liczba </w:t>
      </w:r>
      <w:r w:rsidR="00081D61" w:rsidRPr="00D929B7">
        <w:rPr>
          <w:rFonts w:ascii="Calibri" w:hAnsi="Calibri" w:cs="Calibri"/>
          <w:sz w:val="22"/>
          <w:szCs w:val="22"/>
        </w:rPr>
        <w:t xml:space="preserve">grup </w:t>
      </w:r>
      <w:r w:rsidRPr="00D929B7">
        <w:rPr>
          <w:rFonts w:ascii="Calibri" w:hAnsi="Calibri" w:cs="Calibri"/>
          <w:sz w:val="22"/>
          <w:szCs w:val="22"/>
        </w:rPr>
        <w:t>uczestników określona jest w</w:t>
      </w:r>
      <w:r w:rsidR="00F33FCD">
        <w:rPr>
          <w:rFonts w:ascii="Calibri" w:hAnsi="Calibri" w:cs="Calibri"/>
          <w:sz w:val="22"/>
          <w:szCs w:val="22"/>
        </w:rPr>
        <w:t xml:space="preserve"> Załączniku nr 1 do OPZ -</w:t>
      </w:r>
      <w:r w:rsidR="00081D61" w:rsidRPr="00D929B7">
        <w:rPr>
          <w:rFonts w:ascii="Calibri" w:hAnsi="Calibri" w:cs="Calibri"/>
          <w:sz w:val="22"/>
          <w:szCs w:val="22"/>
        </w:rPr>
        <w:t xml:space="preserve"> „</w:t>
      </w:r>
      <w:r w:rsidR="00081D61" w:rsidRPr="00D929B7">
        <w:rPr>
          <w:rFonts w:asciiTheme="minorHAnsi" w:eastAsiaTheme="minorHAnsi" w:hAnsiTheme="minorHAnsi" w:cstheme="minorBidi"/>
          <w:sz w:val="22"/>
          <w:szCs w:val="22"/>
          <w:lang w:eastAsia="en-US"/>
        </w:rPr>
        <w:t>WYKAZ SZCZEGÓŁOWY</w:t>
      </w:r>
      <w:r w:rsidR="00A30C6A">
        <w:rPr>
          <w:rFonts w:asciiTheme="minorHAnsi" w:eastAsiaTheme="minorHAnsi" w:hAnsiTheme="minorHAnsi" w:cstheme="minorBidi"/>
          <w:sz w:val="22"/>
          <w:szCs w:val="22"/>
          <w:lang w:eastAsia="en-US"/>
        </w:rPr>
        <w:t xml:space="preserve"> </w:t>
      </w:r>
      <w:r w:rsidR="00081D61" w:rsidRPr="00D929B7">
        <w:rPr>
          <w:rFonts w:asciiTheme="minorHAnsi" w:eastAsiaTheme="minorHAnsi" w:hAnsiTheme="minorHAnsi" w:cstheme="minorBidi"/>
          <w:sz w:val="22"/>
          <w:szCs w:val="22"/>
          <w:lang w:eastAsia="en-US"/>
        </w:rPr>
        <w:t>DO</w:t>
      </w:r>
      <w:r w:rsidR="00A30C6A">
        <w:rPr>
          <w:rFonts w:asciiTheme="minorHAnsi" w:eastAsiaTheme="minorHAnsi" w:hAnsiTheme="minorHAnsi" w:cstheme="minorBidi"/>
          <w:sz w:val="22"/>
          <w:szCs w:val="22"/>
          <w:lang w:eastAsia="en-US"/>
        </w:rPr>
        <w:t xml:space="preserve"> </w:t>
      </w:r>
      <w:r w:rsidR="00081D61" w:rsidRPr="00D929B7">
        <w:rPr>
          <w:rFonts w:asciiTheme="minorHAnsi" w:eastAsiaTheme="minorHAnsi" w:hAnsiTheme="minorHAnsi" w:cstheme="minorBidi"/>
          <w:sz w:val="22"/>
          <w:szCs w:val="22"/>
          <w:lang w:eastAsia="en-US"/>
        </w:rPr>
        <w:t>REALIZACJI</w:t>
      </w:r>
      <w:r w:rsidR="00A30C6A">
        <w:rPr>
          <w:rFonts w:asciiTheme="minorHAnsi" w:eastAsiaTheme="minorHAnsi" w:hAnsiTheme="minorHAnsi" w:cstheme="minorBidi"/>
          <w:sz w:val="22"/>
          <w:szCs w:val="22"/>
          <w:lang w:eastAsia="en-US"/>
        </w:rPr>
        <w:t xml:space="preserve"> </w:t>
      </w:r>
      <w:r w:rsidR="00081D61" w:rsidRPr="00D929B7">
        <w:rPr>
          <w:rFonts w:asciiTheme="minorHAnsi" w:eastAsiaTheme="minorHAnsi" w:hAnsiTheme="minorHAnsi" w:cstheme="minorBidi"/>
          <w:sz w:val="22"/>
          <w:szCs w:val="22"/>
          <w:lang w:eastAsia="en-US"/>
        </w:rPr>
        <w:t>USŁUGI</w:t>
      </w:r>
      <w:r w:rsidR="00A30C6A">
        <w:rPr>
          <w:rFonts w:asciiTheme="minorHAnsi" w:eastAsiaTheme="minorHAnsi" w:hAnsiTheme="minorHAnsi" w:cstheme="minorBidi"/>
          <w:sz w:val="22"/>
          <w:szCs w:val="22"/>
          <w:lang w:eastAsia="en-US"/>
        </w:rPr>
        <w:t xml:space="preserve"> </w:t>
      </w:r>
      <w:r w:rsidR="00081D61" w:rsidRPr="00D929B7">
        <w:rPr>
          <w:rFonts w:asciiTheme="minorHAnsi" w:eastAsiaTheme="minorHAnsi" w:hAnsiTheme="minorHAnsi" w:cstheme="minorHAnsi"/>
          <w:sz w:val="22"/>
          <w:szCs w:val="22"/>
          <w:lang w:eastAsia="en-US"/>
        </w:rPr>
        <w:t>ZORGANIZOWANIA</w:t>
      </w:r>
      <w:r w:rsidR="00A30C6A">
        <w:rPr>
          <w:rFonts w:asciiTheme="minorHAnsi" w:eastAsiaTheme="minorHAnsi" w:hAnsiTheme="minorHAnsi" w:cstheme="minorHAnsi"/>
          <w:sz w:val="22"/>
          <w:szCs w:val="22"/>
          <w:lang w:eastAsia="en-US"/>
        </w:rPr>
        <w:t xml:space="preserve"> </w:t>
      </w:r>
      <w:r w:rsidR="00081D61" w:rsidRPr="00D929B7">
        <w:rPr>
          <w:rFonts w:asciiTheme="minorHAnsi" w:eastAsiaTheme="minorHAnsi" w:hAnsiTheme="minorHAnsi" w:cstheme="minorHAnsi"/>
          <w:sz w:val="22"/>
          <w:szCs w:val="22"/>
          <w:lang w:eastAsia="en-US"/>
        </w:rPr>
        <w:t xml:space="preserve">I PRZEPROWADZENIA </w:t>
      </w:r>
      <w:r w:rsidR="00081D61" w:rsidRPr="00D929B7">
        <w:rPr>
          <w:rFonts w:asciiTheme="minorHAnsi" w:eastAsiaTheme="minorHAnsi" w:hAnsiTheme="minorHAnsi" w:cstheme="minorBidi"/>
          <w:sz w:val="22"/>
          <w:szCs w:val="22"/>
          <w:lang w:eastAsia="en-US"/>
        </w:rPr>
        <w:t>ZAJĘĆ WYRÓWNAWCZYCH</w:t>
      </w:r>
    </w:p>
    <w:p w14:paraId="733CE490" w14:textId="77777777" w:rsidR="00A625F3" w:rsidRPr="00A625F3" w:rsidRDefault="00A625F3" w:rsidP="00D929B7">
      <w:pPr>
        <w:widowControl/>
        <w:suppressAutoHyphens/>
        <w:overflowPunct w:val="0"/>
        <w:jc w:val="both"/>
        <w:rPr>
          <w:rFonts w:asciiTheme="minorHAnsi" w:hAnsiTheme="minorHAnsi" w:cstheme="minorHAnsi"/>
          <w:bCs/>
          <w:iCs/>
          <w:sz w:val="22"/>
          <w:szCs w:val="22"/>
        </w:rPr>
      </w:pPr>
    </w:p>
    <w:p w14:paraId="71A68CEE" w14:textId="261FEDC7" w:rsidR="00394F77" w:rsidRPr="00875F83" w:rsidRDefault="00394F77" w:rsidP="00F44BD1">
      <w:pPr>
        <w:pStyle w:val="Akapitzlist"/>
        <w:numPr>
          <w:ilvl w:val="0"/>
          <w:numId w:val="21"/>
        </w:numPr>
        <w:suppressAutoHyphens/>
        <w:overflowPunct w:val="0"/>
        <w:jc w:val="both"/>
        <w:rPr>
          <w:rFonts w:asciiTheme="minorHAnsi" w:hAnsiTheme="minorHAnsi" w:cstheme="minorHAnsi"/>
          <w:bCs/>
          <w:iCs/>
          <w:sz w:val="22"/>
          <w:szCs w:val="22"/>
        </w:rPr>
      </w:pPr>
      <w:r w:rsidRPr="00D929B7">
        <w:rPr>
          <w:rFonts w:asciiTheme="minorHAnsi" w:hAnsiTheme="minorHAnsi" w:cstheme="minorHAnsi"/>
          <w:sz w:val="22"/>
          <w:szCs w:val="22"/>
        </w:rPr>
        <w:t xml:space="preserve">Termin </w:t>
      </w:r>
      <w:r w:rsidR="00F33FCD">
        <w:rPr>
          <w:rFonts w:asciiTheme="minorHAnsi" w:hAnsiTheme="minorHAnsi" w:cstheme="minorHAnsi"/>
          <w:sz w:val="22"/>
          <w:szCs w:val="22"/>
        </w:rPr>
        <w:t xml:space="preserve">realizacji zamówienia </w:t>
      </w:r>
      <w:r w:rsidR="00F33FCD" w:rsidRPr="00256986">
        <w:rPr>
          <w:rFonts w:asciiTheme="minorHAnsi" w:hAnsiTheme="minorHAnsi" w:cstheme="minorHAnsi"/>
          <w:sz w:val="22"/>
          <w:szCs w:val="22"/>
        </w:rPr>
        <w:t>wynosi 1</w:t>
      </w:r>
      <w:r w:rsidR="00803319">
        <w:rPr>
          <w:rFonts w:asciiTheme="minorHAnsi" w:hAnsiTheme="minorHAnsi" w:cstheme="minorHAnsi"/>
          <w:sz w:val="22"/>
          <w:szCs w:val="22"/>
        </w:rPr>
        <w:t>0</w:t>
      </w:r>
      <w:r w:rsidR="00F33FCD" w:rsidRPr="00256986">
        <w:rPr>
          <w:rFonts w:asciiTheme="minorHAnsi" w:hAnsiTheme="minorHAnsi" w:cstheme="minorHAnsi"/>
          <w:sz w:val="22"/>
          <w:szCs w:val="22"/>
        </w:rPr>
        <w:t xml:space="preserve"> tygodni</w:t>
      </w:r>
      <w:r w:rsidR="00F33FCD">
        <w:rPr>
          <w:rFonts w:asciiTheme="minorHAnsi" w:hAnsiTheme="minorHAnsi" w:cstheme="minorHAnsi"/>
          <w:sz w:val="22"/>
          <w:szCs w:val="22"/>
        </w:rPr>
        <w:t xml:space="preserve"> od dnia podpisania umowy. Szczegóły realizacji </w:t>
      </w:r>
      <w:r w:rsidR="00792148">
        <w:rPr>
          <w:rFonts w:asciiTheme="minorHAnsi" w:hAnsiTheme="minorHAnsi" w:cstheme="minorHAnsi"/>
          <w:sz w:val="22"/>
          <w:szCs w:val="22"/>
        </w:rPr>
        <w:t xml:space="preserve">                     </w:t>
      </w:r>
      <w:r w:rsidR="000F6928">
        <w:rPr>
          <w:rFonts w:asciiTheme="minorHAnsi" w:hAnsiTheme="minorHAnsi" w:cstheme="minorHAnsi"/>
          <w:sz w:val="22"/>
          <w:szCs w:val="22"/>
        </w:rPr>
        <w:t xml:space="preserve">i rozliczenia </w:t>
      </w:r>
      <w:r w:rsidR="00F33FCD">
        <w:rPr>
          <w:rFonts w:asciiTheme="minorHAnsi" w:hAnsiTheme="minorHAnsi" w:cstheme="minorHAnsi"/>
          <w:sz w:val="22"/>
          <w:szCs w:val="22"/>
        </w:rPr>
        <w:t>zamówienia opisuje pkt.</w:t>
      </w:r>
      <w:r w:rsidR="00531C48">
        <w:rPr>
          <w:rFonts w:asciiTheme="minorHAnsi" w:hAnsiTheme="minorHAnsi" w:cstheme="minorHAnsi"/>
          <w:sz w:val="22"/>
          <w:szCs w:val="22"/>
        </w:rPr>
        <w:t xml:space="preserve"> 3 oraz</w:t>
      </w:r>
      <w:r w:rsidR="00F33FCD">
        <w:rPr>
          <w:rFonts w:asciiTheme="minorHAnsi" w:hAnsiTheme="minorHAnsi" w:cstheme="minorHAnsi"/>
          <w:sz w:val="22"/>
          <w:szCs w:val="22"/>
        </w:rPr>
        <w:t xml:space="preserve"> </w:t>
      </w:r>
      <w:r w:rsidR="00792148">
        <w:rPr>
          <w:rFonts w:asciiTheme="minorHAnsi" w:hAnsiTheme="minorHAnsi" w:cstheme="minorHAnsi"/>
          <w:sz w:val="22"/>
          <w:szCs w:val="22"/>
        </w:rPr>
        <w:t xml:space="preserve">7 </w:t>
      </w:r>
      <w:proofErr w:type="spellStart"/>
      <w:r w:rsidR="00792148">
        <w:rPr>
          <w:rFonts w:asciiTheme="minorHAnsi" w:hAnsiTheme="minorHAnsi" w:cstheme="minorHAnsi"/>
          <w:sz w:val="22"/>
          <w:szCs w:val="22"/>
        </w:rPr>
        <w:t>ppkt</w:t>
      </w:r>
      <w:proofErr w:type="spellEnd"/>
      <w:r w:rsidR="00792148">
        <w:rPr>
          <w:rFonts w:asciiTheme="minorHAnsi" w:hAnsiTheme="minorHAnsi" w:cstheme="minorHAnsi"/>
          <w:sz w:val="22"/>
          <w:szCs w:val="22"/>
        </w:rPr>
        <w:t>. 13</w:t>
      </w:r>
      <w:r w:rsidR="00F33FCD">
        <w:rPr>
          <w:rFonts w:asciiTheme="minorHAnsi" w:hAnsiTheme="minorHAnsi" w:cstheme="minorHAnsi"/>
          <w:sz w:val="22"/>
          <w:szCs w:val="22"/>
        </w:rPr>
        <w:t xml:space="preserve">  Załącznika nr </w:t>
      </w:r>
      <w:r w:rsidR="007B1431">
        <w:rPr>
          <w:rFonts w:asciiTheme="minorHAnsi" w:hAnsiTheme="minorHAnsi" w:cstheme="minorHAnsi"/>
          <w:sz w:val="22"/>
          <w:szCs w:val="22"/>
        </w:rPr>
        <w:t>9</w:t>
      </w:r>
      <w:r w:rsidR="00F33FCD">
        <w:rPr>
          <w:rFonts w:asciiTheme="minorHAnsi" w:hAnsiTheme="minorHAnsi" w:cstheme="minorHAnsi"/>
          <w:sz w:val="22"/>
          <w:szCs w:val="22"/>
        </w:rPr>
        <w:t xml:space="preserve"> do umowy – OPZ. </w:t>
      </w:r>
    </w:p>
    <w:p w14:paraId="67C48415" w14:textId="77777777" w:rsidR="006836AC" w:rsidRDefault="006836AC" w:rsidP="002E6D4E">
      <w:pPr>
        <w:suppressAutoHyphens/>
        <w:overflowPunct w:val="0"/>
        <w:ind w:left="360"/>
        <w:jc w:val="both"/>
        <w:rPr>
          <w:rFonts w:asciiTheme="minorHAnsi" w:hAnsiTheme="minorHAnsi" w:cstheme="minorHAnsi"/>
          <w:sz w:val="22"/>
          <w:szCs w:val="22"/>
        </w:rPr>
      </w:pPr>
    </w:p>
    <w:p w14:paraId="7A5F5B67" w14:textId="09EAE0FE" w:rsidR="00394F77" w:rsidRPr="00F169A7" w:rsidRDefault="00394F77" w:rsidP="00F44BD1">
      <w:pPr>
        <w:pStyle w:val="Akapitzlist"/>
        <w:numPr>
          <w:ilvl w:val="0"/>
          <w:numId w:val="21"/>
        </w:numPr>
        <w:suppressAutoHyphens/>
        <w:overflowPunct w:val="0"/>
        <w:jc w:val="both"/>
        <w:rPr>
          <w:rFonts w:asciiTheme="minorHAnsi" w:hAnsiTheme="minorHAnsi" w:cstheme="minorHAnsi"/>
          <w:sz w:val="22"/>
          <w:szCs w:val="22"/>
        </w:rPr>
      </w:pPr>
      <w:r w:rsidRPr="00D929B7">
        <w:rPr>
          <w:rFonts w:asciiTheme="minorHAnsi" w:hAnsiTheme="minorHAnsi" w:cstheme="minorHAnsi"/>
          <w:sz w:val="22"/>
          <w:szCs w:val="22"/>
        </w:rPr>
        <w:t>Część …..</w:t>
      </w:r>
      <w:r w:rsidR="0037247A" w:rsidRPr="00D929B7">
        <w:rPr>
          <w:rFonts w:asciiTheme="minorHAnsi" w:hAnsiTheme="minorHAnsi" w:cstheme="minorHAnsi"/>
          <w:sz w:val="22"/>
          <w:szCs w:val="22"/>
        </w:rPr>
        <w:t xml:space="preserve"> </w:t>
      </w:r>
      <w:r w:rsidRPr="00D929B7">
        <w:rPr>
          <w:rFonts w:asciiTheme="minorHAnsi" w:hAnsiTheme="minorHAnsi" w:cstheme="minorHAnsi"/>
          <w:sz w:val="22"/>
          <w:szCs w:val="22"/>
        </w:rPr>
        <w:t>: ………………………………</w:t>
      </w:r>
      <w:r w:rsidR="00D332AD">
        <w:rPr>
          <w:rFonts w:asciiTheme="minorHAnsi" w:hAnsiTheme="minorHAnsi" w:cstheme="minorHAnsi"/>
          <w:sz w:val="22"/>
          <w:szCs w:val="22"/>
        </w:rPr>
        <w:t xml:space="preserve"> </w:t>
      </w:r>
      <w:r w:rsidR="000F6928">
        <w:rPr>
          <w:rFonts w:asciiTheme="minorHAnsi" w:hAnsiTheme="minorHAnsi" w:cstheme="minorHAnsi"/>
          <w:sz w:val="22"/>
          <w:szCs w:val="22"/>
        </w:rPr>
        <w:t xml:space="preserve">(miejscowość) </w:t>
      </w:r>
      <w:r w:rsidR="008663F3">
        <w:rPr>
          <w:rFonts w:asciiTheme="minorHAnsi" w:hAnsiTheme="minorHAnsi" w:cstheme="minorHAnsi"/>
          <w:sz w:val="22"/>
          <w:szCs w:val="22"/>
        </w:rPr>
        <w:t xml:space="preserve"> Ilość grup</w:t>
      </w:r>
      <w:r w:rsidR="001C5D9E">
        <w:rPr>
          <w:rFonts w:asciiTheme="minorHAnsi" w:hAnsiTheme="minorHAnsi" w:cstheme="minorHAnsi"/>
          <w:sz w:val="22"/>
          <w:szCs w:val="22"/>
        </w:rPr>
        <w:t>/zajęć indywidualnych</w:t>
      </w:r>
      <w:r w:rsidR="008663F3">
        <w:rPr>
          <w:rFonts w:asciiTheme="minorHAnsi" w:hAnsiTheme="minorHAnsi" w:cstheme="minorHAnsi"/>
          <w:sz w:val="22"/>
          <w:szCs w:val="22"/>
        </w:rPr>
        <w:t>: …………..</w:t>
      </w:r>
      <w:r w:rsidR="003A56F3">
        <w:rPr>
          <w:rFonts w:asciiTheme="minorHAnsi" w:hAnsiTheme="minorHAnsi" w:cstheme="minorHAnsi"/>
          <w:sz w:val="22"/>
          <w:szCs w:val="22"/>
        </w:rPr>
        <w:t xml:space="preserve"> </w:t>
      </w:r>
      <w:r w:rsidR="003A56F3" w:rsidRPr="003A56F3">
        <w:rPr>
          <w:rFonts w:asciiTheme="minorHAnsi" w:hAnsiTheme="minorHAnsi" w:cstheme="minorHAnsi"/>
          <w:sz w:val="22"/>
          <w:szCs w:val="22"/>
        </w:rPr>
        <w:t>nazwa przedmiotu: ………………..</w:t>
      </w:r>
    </w:p>
    <w:p w14:paraId="2F533BD1" w14:textId="77777777" w:rsidR="00394F77" w:rsidRDefault="00394F77" w:rsidP="00394F77">
      <w:pPr>
        <w:suppressAutoHyphens/>
        <w:overflowPunct w:val="0"/>
        <w:ind w:left="360"/>
        <w:jc w:val="both"/>
        <w:rPr>
          <w:rFonts w:ascii="Calibri" w:hAnsi="Calibri" w:cs="Calibri"/>
          <w:sz w:val="22"/>
          <w:szCs w:val="22"/>
        </w:rPr>
      </w:pPr>
    </w:p>
    <w:p w14:paraId="6221E58C" w14:textId="77777777" w:rsidR="002A4FFF" w:rsidRPr="00EF208D" w:rsidRDefault="002A4FFF" w:rsidP="002A4FFF">
      <w:pPr>
        <w:autoSpaceDE/>
        <w:jc w:val="center"/>
        <w:rPr>
          <w:rFonts w:ascii="Calibri" w:hAnsi="Calibri" w:cs="Calibri"/>
          <w:b/>
          <w:sz w:val="22"/>
          <w:szCs w:val="22"/>
        </w:rPr>
      </w:pPr>
      <w:r w:rsidRPr="00EF208D">
        <w:rPr>
          <w:rFonts w:ascii="Calibri" w:hAnsi="Calibri" w:cs="Calibri"/>
          <w:b/>
          <w:sz w:val="22"/>
          <w:szCs w:val="22"/>
        </w:rPr>
        <w:t>§ 3</w:t>
      </w:r>
    </w:p>
    <w:p w14:paraId="49701582" w14:textId="77777777" w:rsidR="002A4FFF" w:rsidRPr="00EF208D" w:rsidRDefault="002A4FFF" w:rsidP="002A4FFF">
      <w:pPr>
        <w:autoSpaceDE/>
        <w:jc w:val="center"/>
        <w:rPr>
          <w:rFonts w:ascii="Calibri" w:hAnsi="Calibri" w:cs="Calibri"/>
          <w:b/>
          <w:sz w:val="22"/>
          <w:szCs w:val="22"/>
        </w:rPr>
      </w:pPr>
      <w:r w:rsidRPr="00EF208D">
        <w:rPr>
          <w:rFonts w:ascii="Calibri" w:hAnsi="Calibri" w:cs="Calibri"/>
          <w:b/>
          <w:sz w:val="22"/>
          <w:szCs w:val="22"/>
        </w:rPr>
        <w:t>Przetwarzanie danych osobowych</w:t>
      </w:r>
    </w:p>
    <w:p w14:paraId="6BF5FA69" w14:textId="77777777" w:rsidR="002A4FFF" w:rsidRPr="00EF208D" w:rsidRDefault="002A4FFF" w:rsidP="002A4FFF">
      <w:pPr>
        <w:autoSpaceDE/>
        <w:jc w:val="center"/>
        <w:rPr>
          <w:rFonts w:ascii="Calibri" w:hAnsi="Calibri" w:cs="Calibri"/>
          <w:sz w:val="22"/>
          <w:szCs w:val="22"/>
        </w:rPr>
      </w:pPr>
    </w:p>
    <w:p w14:paraId="56947458" w14:textId="77777777" w:rsidR="002A4FFF" w:rsidRPr="00EF208D" w:rsidRDefault="002A4FFF" w:rsidP="002A4FFF">
      <w:pPr>
        <w:autoSpaceDE/>
        <w:rPr>
          <w:rFonts w:ascii="Calibri" w:hAnsi="Calibri" w:cs="Calibri"/>
          <w:sz w:val="22"/>
          <w:szCs w:val="22"/>
        </w:rPr>
      </w:pPr>
      <w:r w:rsidRPr="00EF208D">
        <w:rPr>
          <w:rFonts w:ascii="Calibri" w:hAnsi="Calibri" w:cs="Calibri"/>
          <w:sz w:val="22"/>
          <w:szCs w:val="22"/>
        </w:rPr>
        <w:t>Zamawiający upoważnia Wykonawcę do:</w:t>
      </w:r>
    </w:p>
    <w:p w14:paraId="18404AE2" w14:textId="77777777" w:rsidR="002A4FFF" w:rsidRPr="00EF208D" w:rsidRDefault="004B5877" w:rsidP="00F44BD1">
      <w:pPr>
        <w:pStyle w:val="Akapitzlist"/>
        <w:numPr>
          <w:ilvl w:val="0"/>
          <w:numId w:val="5"/>
        </w:numPr>
        <w:suppressAutoHyphens/>
        <w:ind w:left="426" w:hanging="426"/>
        <w:jc w:val="both"/>
        <w:rPr>
          <w:rFonts w:ascii="Calibri" w:hAnsi="Calibri" w:cs="Calibri"/>
          <w:b w:val="0"/>
          <w:i w:val="0"/>
          <w:iCs/>
          <w:sz w:val="22"/>
          <w:szCs w:val="22"/>
        </w:rPr>
      </w:pPr>
      <w:r w:rsidRPr="00EF208D">
        <w:rPr>
          <w:rFonts w:ascii="Calibri" w:hAnsi="Calibri" w:cs="Calibri"/>
          <w:b w:val="0"/>
          <w:i w:val="0"/>
          <w:sz w:val="22"/>
          <w:szCs w:val="22"/>
        </w:rPr>
        <w:t>P</w:t>
      </w:r>
      <w:r w:rsidR="002A4FFF" w:rsidRPr="00EF208D">
        <w:rPr>
          <w:rFonts w:ascii="Calibri" w:hAnsi="Calibri" w:cs="Calibri"/>
          <w:b w:val="0"/>
          <w:i w:val="0"/>
          <w:sz w:val="22"/>
          <w:szCs w:val="22"/>
        </w:rPr>
        <w:t xml:space="preserve">rzetwarzania danych osobowych uczestników </w:t>
      </w:r>
      <w:r w:rsidR="00A31221" w:rsidRPr="00EF208D">
        <w:rPr>
          <w:rFonts w:ascii="Calibri" w:hAnsi="Calibri" w:cs="Calibri"/>
          <w:b w:val="0"/>
          <w:i w:val="0"/>
          <w:sz w:val="22"/>
          <w:szCs w:val="22"/>
        </w:rPr>
        <w:t>projektu</w:t>
      </w:r>
      <w:r w:rsidR="002A4FFF" w:rsidRPr="00EF208D">
        <w:rPr>
          <w:rFonts w:ascii="Calibri" w:hAnsi="Calibri" w:cs="Calibri"/>
          <w:b w:val="0"/>
          <w:i w:val="0"/>
          <w:sz w:val="22"/>
          <w:szCs w:val="22"/>
        </w:rPr>
        <w:t xml:space="preserve"> na czas ich realizacji oraz w celu rozliczenia na</w:t>
      </w:r>
      <w:r w:rsidR="00A31221" w:rsidRPr="00EF208D">
        <w:rPr>
          <w:rFonts w:ascii="Calibri" w:hAnsi="Calibri" w:cs="Calibri"/>
          <w:b w:val="0"/>
          <w:i w:val="0"/>
          <w:sz w:val="22"/>
          <w:szCs w:val="22"/>
        </w:rPr>
        <w:t> </w:t>
      </w:r>
      <w:r w:rsidR="002A4FFF" w:rsidRPr="00EF208D">
        <w:rPr>
          <w:rFonts w:ascii="Calibri" w:hAnsi="Calibri" w:cs="Calibri"/>
          <w:b w:val="0"/>
          <w:i w:val="0"/>
          <w:sz w:val="22"/>
          <w:szCs w:val="22"/>
        </w:rPr>
        <w:t xml:space="preserve">podstawie zawartej odrębnej </w:t>
      </w:r>
      <w:r w:rsidR="002A4FFF" w:rsidRPr="00EF208D">
        <w:rPr>
          <w:rFonts w:ascii="Calibri" w:hAnsi="Calibri" w:cs="Calibri"/>
          <w:b w:val="0"/>
          <w:i w:val="0"/>
          <w:iCs/>
          <w:sz w:val="22"/>
          <w:szCs w:val="22"/>
        </w:rPr>
        <w:t>Umowy Powierzenia Przetwarzania Danych Osobowych (Załącznik nr 1 do Umowy),</w:t>
      </w:r>
    </w:p>
    <w:p w14:paraId="75857DB1" w14:textId="5C0A1C0F" w:rsidR="002A4FFF" w:rsidRPr="00EF208D" w:rsidRDefault="004B5877" w:rsidP="00F44BD1">
      <w:pPr>
        <w:pStyle w:val="Akapitzlist"/>
        <w:numPr>
          <w:ilvl w:val="0"/>
          <w:numId w:val="5"/>
        </w:numPr>
        <w:suppressAutoHyphens/>
        <w:ind w:left="426" w:hanging="426"/>
        <w:jc w:val="both"/>
        <w:rPr>
          <w:rFonts w:ascii="Calibri" w:hAnsi="Calibri" w:cs="Calibri"/>
          <w:b w:val="0"/>
          <w:i w:val="0"/>
          <w:sz w:val="22"/>
          <w:szCs w:val="22"/>
        </w:rPr>
      </w:pPr>
      <w:r w:rsidRPr="00EF208D">
        <w:rPr>
          <w:rFonts w:ascii="Calibri" w:hAnsi="Calibri" w:cs="Calibri"/>
          <w:b w:val="0"/>
          <w:i w:val="0"/>
          <w:sz w:val="22"/>
          <w:szCs w:val="22"/>
        </w:rPr>
        <w:t>W</w:t>
      </w:r>
      <w:r w:rsidR="002A4FFF" w:rsidRPr="00EF208D">
        <w:rPr>
          <w:rFonts w:ascii="Calibri" w:hAnsi="Calibri" w:cs="Calibri"/>
          <w:b w:val="0"/>
          <w:i w:val="0"/>
          <w:sz w:val="22"/>
          <w:szCs w:val="22"/>
        </w:rPr>
        <w:t>ydania niezwłocznie po podpisaniu Umowy o powierzeniu przetwarzania danych osobowych z</w:t>
      </w:r>
      <w:r w:rsidR="00A31221" w:rsidRPr="00EF208D">
        <w:rPr>
          <w:rFonts w:ascii="Calibri" w:hAnsi="Calibri" w:cs="Calibri"/>
          <w:b w:val="0"/>
          <w:i w:val="0"/>
          <w:sz w:val="22"/>
          <w:szCs w:val="22"/>
        </w:rPr>
        <w:t> </w:t>
      </w:r>
      <w:r w:rsidR="002A4FFF" w:rsidRPr="00EF208D">
        <w:rPr>
          <w:rFonts w:ascii="Calibri" w:hAnsi="Calibri" w:cs="Calibri"/>
          <w:b w:val="0"/>
          <w:i w:val="0"/>
          <w:sz w:val="22"/>
          <w:szCs w:val="22"/>
        </w:rPr>
        <w:t xml:space="preserve">Zamawiającym, upoważnień do przetwarzania danych osobowych własnym pracownikom </w:t>
      </w:r>
      <w:r w:rsidRPr="00EF208D">
        <w:rPr>
          <w:rFonts w:ascii="Calibri" w:hAnsi="Calibri" w:cs="Calibri"/>
          <w:b w:val="0"/>
          <w:i w:val="0"/>
          <w:sz w:val="22"/>
          <w:szCs w:val="22"/>
        </w:rPr>
        <w:t xml:space="preserve">(Załącznik nr 1a) </w:t>
      </w:r>
      <w:r w:rsidR="002A4FFF" w:rsidRPr="00EF208D">
        <w:rPr>
          <w:rFonts w:ascii="Calibri" w:hAnsi="Calibri" w:cs="Calibri"/>
          <w:b w:val="0"/>
          <w:i w:val="0"/>
          <w:sz w:val="22"/>
          <w:szCs w:val="22"/>
        </w:rPr>
        <w:t xml:space="preserve">realizującym </w:t>
      </w:r>
      <w:r w:rsidRPr="00EF208D">
        <w:rPr>
          <w:rFonts w:ascii="Calibri" w:hAnsi="Calibri" w:cs="Calibri"/>
          <w:b w:val="0"/>
          <w:i w:val="0"/>
          <w:sz w:val="22"/>
          <w:szCs w:val="22"/>
        </w:rPr>
        <w:t>usługę</w:t>
      </w:r>
      <w:r w:rsidR="002A4FFF" w:rsidRPr="00EF208D">
        <w:rPr>
          <w:rFonts w:ascii="Calibri" w:hAnsi="Calibri" w:cs="Calibri"/>
          <w:b w:val="0"/>
          <w:i w:val="0"/>
          <w:sz w:val="22"/>
          <w:szCs w:val="22"/>
        </w:rPr>
        <w:t>. Upoważnienia wydawane są na okres trwania umowy. Upoważnienia</w:t>
      </w:r>
      <w:r w:rsidR="00886139" w:rsidRPr="00EF208D">
        <w:rPr>
          <w:rFonts w:ascii="Calibri" w:hAnsi="Calibri" w:cs="Calibri"/>
          <w:b w:val="0"/>
          <w:i w:val="0"/>
          <w:sz w:val="22"/>
          <w:szCs w:val="22"/>
        </w:rPr>
        <w:t xml:space="preserve"> </w:t>
      </w:r>
      <w:r w:rsidR="002A4FFF" w:rsidRPr="00EF208D">
        <w:rPr>
          <w:rFonts w:ascii="Calibri" w:hAnsi="Calibri" w:cs="Calibri"/>
          <w:b w:val="0"/>
          <w:i w:val="0"/>
          <w:sz w:val="22"/>
          <w:szCs w:val="22"/>
        </w:rPr>
        <w:t>(kopie potwierdzone za zgodność z oryginałem) Wykonawca przesyła na żądanie Administratora danych osobowych na adres jego siedziby.</w:t>
      </w:r>
    </w:p>
    <w:p w14:paraId="1D33D4FB" w14:textId="03DC74D0" w:rsidR="0085519F" w:rsidRPr="00EF208D" w:rsidRDefault="0085519F" w:rsidP="00F44BD1">
      <w:pPr>
        <w:widowControl/>
        <w:numPr>
          <w:ilvl w:val="0"/>
          <w:numId w:val="5"/>
        </w:numPr>
        <w:autoSpaceDE/>
        <w:autoSpaceDN/>
        <w:adjustRightInd/>
        <w:spacing w:after="160" w:line="259" w:lineRule="auto"/>
        <w:ind w:left="426" w:hanging="426"/>
        <w:contextualSpacing/>
        <w:jc w:val="both"/>
        <w:rPr>
          <w:rFonts w:ascii="Calibri" w:eastAsia="Calibri" w:hAnsi="Calibri" w:cs="Calibri"/>
          <w:sz w:val="22"/>
          <w:szCs w:val="22"/>
          <w:lang w:eastAsia="en-US"/>
        </w:rPr>
      </w:pPr>
      <w:r w:rsidRPr="00EF208D">
        <w:rPr>
          <w:rFonts w:ascii="Calibri" w:eastAsia="Calibri" w:hAnsi="Calibri" w:cs="Calibri"/>
          <w:sz w:val="22"/>
          <w:szCs w:val="22"/>
          <w:lang w:eastAsia="en-US"/>
        </w:rPr>
        <w:t xml:space="preserve">Wykonawca jest odpowiedzialny za udostępnienie lub wykorzystanie danych osobowych niezgodnie </w:t>
      </w:r>
      <w:r w:rsidR="003645B0">
        <w:rPr>
          <w:rFonts w:ascii="Calibri" w:eastAsia="Calibri" w:hAnsi="Calibri" w:cs="Calibri"/>
          <w:sz w:val="22"/>
          <w:szCs w:val="22"/>
          <w:lang w:eastAsia="en-US"/>
        </w:rPr>
        <w:br/>
      </w:r>
      <w:r w:rsidRPr="00EF208D">
        <w:rPr>
          <w:rFonts w:ascii="Calibri" w:eastAsia="Calibri" w:hAnsi="Calibri" w:cs="Calibri"/>
          <w:sz w:val="22"/>
          <w:szCs w:val="22"/>
          <w:lang w:eastAsia="en-US"/>
        </w:rPr>
        <w:t xml:space="preserve">z treścią Umowy, a w szczególności za udostępnienie powierzonych do przetwarzania danych osobowych osobom nieupoważnionym. </w:t>
      </w:r>
    </w:p>
    <w:p w14:paraId="687E6764" w14:textId="77777777" w:rsidR="0085519F" w:rsidRPr="00EF208D" w:rsidRDefault="0085519F" w:rsidP="00F44BD1">
      <w:pPr>
        <w:widowControl/>
        <w:numPr>
          <w:ilvl w:val="0"/>
          <w:numId w:val="5"/>
        </w:numPr>
        <w:autoSpaceDE/>
        <w:autoSpaceDN/>
        <w:adjustRightInd/>
        <w:spacing w:after="160" w:line="259" w:lineRule="auto"/>
        <w:ind w:left="426" w:hanging="426"/>
        <w:contextualSpacing/>
        <w:jc w:val="both"/>
        <w:rPr>
          <w:rFonts w:ascii="Calibri" w:eastAsia="Calibri" w:hAnsi="Calibri" w:cs="Calibri"/>
          <w:sz w:val="22"/>
          <w:szCs w:val="22"/>
          <w:lang w:eastAsia="en-US"/>
        </w:rPr>
      </w:pPr>
      <w:r w:rsidRPr="00EF208D">
        <w:rPr>
          <w:rFonts w:ascii="Calibri" w:eastAsia="Calibri" w:hAnsi="Calibri" w:cs="Calibri"/>
          <w:sz w:val="22"/>
          <w:szCs w:val="22"/>
          <w:lang w:eastAsia="en-US"/>
        </w:rPr>
        <w:t>Wykonawca zobowiązuje się do niezwłocznego poinformowania Powierzającego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pracowników Urzędu Ochrony Danych Osobowych upoważnionych przez Prezesa Urzędu Ochrony Danych Osobowych. Niniejszy ustęp dotyczy wyłącznie danych osobowych powierzonych przez Powierzającego.</w:t>
      </w:r>
    </w:p>
    <w:p w14:paraId="545148BC" w14:textId="77777777" w:rsidR="00CE13B8" w:rsidRPr="00EF208D" w:rsidRDefault="00CE13B8" w:rsidP="002A4FFF">
      <w:pPr>
        <w:widowControl/>
        <w:tabs>
          <w:tab w:val="left" w:pos="426"/>
        </w:tabs>
        <w:autoSpaceDE/>
        <w:jc w:val="center"/>
        <w:rPr>
          <w:rFonts w:ascii="Calibri" w:hAnsi="Calibri" w:cs="Calibri"/>
          <w:b/>
          <w:sz w:val="22"/>
          <w:szCs w:val="22"/>
        </w:rPr>
      </w:pPr>
    </w:p>
    <w:p w14:paraId="66A01A70" w14:textId="303BB3B9" w:rsidR="002A4FFF" w:rsidRPr="00EF208D" w:rsidRDefault="002A4FFF" w:rsidP="002A4FFF">
      <w:pPr>
        <w:widowControl/>
        <w:tabs>
          <w:tab w:val="left" w:pos="426"/>
        </w:tabs>
        <w:autoSpaceDE/>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4</w:t>
      </w:r>
    </w:p>
    <w:p w14:paraId="272326D0" w14:textId="77777777" w:rsidR="009B5613" w:rsidRPr="00EB7E9E" w:rsidRDefault="002A4FFF" w:rsidP="002A4FFF">
      <w:pPr>
        <w:widowControl/>
        <w:autoSpaceDE/>
        <w:jc w:val="center"/>
        <w:rPr>
          <w:rFonts w:ascii="Calibri" w:hAnsi="Calibri" w:cs="Calibri"/>
          <w:b/>
          <w:sz w:val="22"/>
          <w:szCs w:val="22"/>
        </w:rPr>
      </w:pPr>
      <w:r w:rsidRPr="00EB7E9E">
        <w:rPr>
          <w:rFonts w:ascii="Calibri" w:hAnsi="Calibri" w:cs="Calibri"/>
          <w:b/>
          <w:sz w:val="22"/>
          <w:szCs w:val="22"/>
        </w:rPr>
        <w:t>Zamawiający w ramach realiz</w:t>
      </w:r>
      <w:r w:rsidR="00CB6F6B" w:rsidRPr="00EB7E9E">
        <w:rPr>
          <w:rFonts w:ascii="Calibri" w:hAnsi="Calibri" w:cs="Calibri"/>
          <w:b/>
          <w:sz w:val="22"/>
          <w:szCs w:val="22"/>
        </w:rPr>
        <w:t>acji niniejszej usługi zastrzega</w:t>
      </w:r>
    </w:p>
    <w:p w14:paraId="0A94B12A" w14:textId="77777777" w:rsidR="00EF1DCD" w:rsidRPr="00EB7E9E" w:rsidRDefault="00EF1DCD" w:rsidP="002A4FFF">
      <w:pPr>
        <w:widowControl/>
        <w:autoSpaceDE/>
        <w:jc w:val="center"/>
        <w:rPr>
          <w:rFonts w:ascii="Calibri" w:hAnsi="Calibri" w:cs="Calibri"/>
          <w:b/>
          <w:sz w:val="22"/>
          <w:szCs w:val="22"/>
        </w:rPr>
      </w:pPr>
    </w:p>
    <w:p w14:paraId="055D4332" w14:textId="043085B9" w:rsidR="002A4FFF" w:rsidRPr="00EB7E9E" w:rsidRDefault="002A4FFF" w:rsidP="003645B0">
      <w:pPr>
        <w:widowControl/>
        <w:numPr>
          <w:ilvl w:val="0"/>
          <w:numId w:val="1"/>
        </w:numPr>
        <w:suppressAutoHyphens/>
        <w:autoSpaceDE/>
        <w:autoSpaceDN/>
        <w:adjustRightInd/>
        <w:ind w:left="426" w:hanging="426"/>
        <w:jc w:val="both"/>
        <w:rPr>
          <w:rFonts w:ascii="Calibri" w:eastAsia="Calibri" w:hAnsi="Calibri" w:cs="Calibri"/>
          <w:sz w:val="22"/>
          <w:szCs w:val="22"/>
        </w:rPr>
      </w:pPr>
      <w:r w:rsidRPr="00EB7E9E">
        <w:rPr>
          <w:rFonts w:ascii="Calibri" w:eastAsia="Calibri" w:hAnsi="Calibri" w:cs="Calibri"/>
          <w:sz w:val="22"/>
          <w:szCs w:val="22"/>
        </w:rPr>
        <w:t xml:space="preserve">Prawo </w:t>
      </w:r>
      <w:r w:rsidR="00DD6A89" w:rsidRPr="00EB7E9E">
        <w:rPr>
          <w:rFonts w:ascii="Calibri" w:eastAsia="Calibri" w:hAnsi="Calibri" w:cs="Calibri"/>
          <w:sz w:val="22"/>
          <w:szCs w:val="22"/>
        </w:rPr>
        <w:t xml:space="preserve">odstąpienia od </w:t>
      </w:r>
      <w:r w:rsidRPr="00EB7E9E">
        <w:rPr>
          <w:rFonts w:ascii="Calibri" w:eastAsia="Calibri" w:hAnsi="Calibri" w:cs="Calibri"/>
          <w:sz w:val="22"/>
          <w:szCs w:val="22"/>
        </w:rPr>
        <w:t>u</w:t>
      </w:r>
      <w:r w:rsidR="00E944E2">
        <w:rPr>
          <w:rFonts w:ascii="Calibri" w:eastAsia="Calibri" w:hAnsi="Calibri" w:cs="Calibri"/>
          <w:sz w:val="22"/>
          <w:szCs w:val="22"/>
        </w:rPr>
        <w:t xml:space="preserve">mowy w przypadku nierozpoczęcia </w:t>
      </w:r>
      <w:r w:rsidR="007E2437">
        <w:rPr>
          <w:rFonts w:ascii="Calibri" w:eastAsia="Calibri" w:hAnsi="Calibri" w:cs="Calibri"/>
          <w:sz w:val="22"/>
          <w:szCs w:val="22"/>
        </w:rPr>
        <w:t>zajęć</w:t>
      </w:r>
      <w:r w:rsidR="00E03912" w:rsidRPr="00EB7E9E">
        <w:rPr>
          <w:rFonts w:ascii="Calibri" w:eastAsia="Calibri" w:hAnsi="Calibri" w:cs="Calibri"/>
          <w:sz w:val="22"/>
          <w:szCs w:val="22"/>
        </w:rPr>
        <w:t xml:space="preserve"> uczestników</w:t>
      </w:r>
      <w:r w:rsidR="003A7C90">
        <w:rPr>
          <w:rFonts w:ascii="Calibri" w:eastAsia="Calibri" w:hAnsi="Calibri" w:cs="Calibri"/>
          <w:sz w:val="22"/>
          <w:szCs w:val="22"/>
        </w:rPr>
        <w:t> </w:t>
      </w:r>
      <w:r w:rsidRPr="00EB7E9E">
        <w:rPr>
          <w:rFonts w:ascii="Calibri" w:eastAsia="Calibri" w:hAnsi="Calibri" w:cs="Calibri"/>
          <w:sz w:val="22"/>
          <w:szCs w:val="22"/>
        </w:rPr>
        <w:t xml:space="preserve">w terminie określonym w szczegółowym harmonogramie bez uzasadnionej przyczyny. Jeżeli Wykonawca </w:t>
      </w:r>
      <w:r w:rsidR="00AC68C1" w:rsidRPr="00EB7E9E">
        <w:rPr>
          <w:rFonts w:ascii="Calibri" w:hAnsi="Calibri" w:cs="Calibri"/>
          <w:sz w:val="22"/>
          <w:szCs w:val="22"/>
        </w:rPr>
        <w:t xml:space="preserve">pomimo wezwania </w:t>
      </w:r>
      <w:r w:rsidR="00AC68C1" w:rsidRPr="00EB7E9E">
        <w:rPr>
          <w:rFonts w:ascii="Calibri" w:hAnsi="Calibri" w:cs="Calibri"/>
          <w:sz w:val="22"/>
          <w:szCs w:val="22"/>
        </w:rPr>
        <w:lastRenderedPageBreak/>
        <w:t>Zamawiającego złożonego pocztą elektroniczną, nie rozpocznie wykonywania przedmiotu umowy</w:t>
      </w:r>
      <w:r w:rsidR="001D13EB">
        <w:rPr>
          <w:rFonts w:ascii="Calibri" w:hAnsi="Calibri" w:cs="Calibri"/>
          <w:sz w:val="22"/>
          <w:szCs w:val="22"/>
        </w:rPr>
        <w:t>,</w:t>
      </w:r>
      <w:r w:rsidRPr="00EB7E9E">
        <w:rPr>
          <w:rFonts w:ascii="Calibri" w:eastAsia="Calibri" w:hAnsi="Calibri" w:cs="Calibri"/>
          <w:sz w:val="22"/>
          <w:szCs w:val="22"/>
        </w:rPr>
        <w:t xml:space="preserve"> Zamawiający potraktuje to jako niewykonanie umowy w terminie.</w:t>
      </w:r>
    </w:p>
    <w:p w14:paraId="65E78BB6" w14:textId="163E3DEB" w:rsidR="002A4FFF" w:rsidRPr="00EB7E9E" w:rsidRDefault="002A4FFF" w:rsidP="003645B0">
      <w:pPr>
        <w:widowControl/>
        <w:numPr>
          <w:ilvl w:val="0"/>
          <w:numId w:val="1"/>
        </w:numPr>
        <w:suppressAutoHyphens/>
        <w:autoSpaceDE/>
        <w:autoSpaceDN/>
        <w:adjustRightInd/>
        <w:ind w:left="426" w:hanging="426"/>
        <w:jc w:val="both"/>
        <w:rPr>
          <w:rFonts w:ascii="Calibri" w:eastAsia="Calibri" w:hAnsi="Calibri" w:cs="Calibri"/>
          <w:sz w:val="22"/>
          <w:szCs w:val="22"/>
        </w:rPr>
      </w:pPr>
      <w:r w:rsidRPr="00EB7E9E">
        <w:rPr>
          <w:rFonts w:ascii="Calibri" w:eastAsia="Calibri" w:hAnsi="Calibri" w:cs="Calibri"/>
          <w:sz w:val="22"/>
          <w:szCs w:val="22"/>
        </w:rPr>
        <w:t xml:space="preserve">Prawo </w:t>
      </w:r>
      <w:r w:rsidR="00DD6A89" w:rsidRPr="00EB7E9E">
        <w:rPr>
          <w:rFonts w:ascii="Calibri" w:eastAsia="Calibri" w:hAnsi="Calibri" w:cs="Calibri"/>
          <w:sz w:val="22"/>
          <w:szCs w:val="22"/>
        </w:rPr>
        <w:t xml:space="preserve">odstąpienia od </w:t>
      </w:r>
      <w:r w:rsidR="008B74D6" w:rsidRPr="00EB7E9E">
        <w:rPr>
          <w:rFonts w:ascii="Calibri" w:eastAsia="Calibri" w:hAnsi="Calibri" w:cs="Calibri"/>
          <w:sz w:val="22"/>
          <w:szCs w:val="22"/>
        </w:rPr>
        <w:t xml:space="preserve">umowy </w:t>
      </w:r>
      <w:r w:rsidRPr="00EB7E9E">
        <w:rPr>
          <w:rFonts w:ascii="Calibri" w:eastAsia="Calibri" w:hAnsi="Calibri" w:cs="Calibri"/>
          <w:sz w:val="22"/>
          <w:szCs w:val="22"/>
        </w:rPr>
        <w:t>w razie nienależytego jej wykonania przez Wykonawcę, w szczególności w</w:t>
      </w:r>
      <w:r w:rsidR="003A7C90">
        <w:rPr>
          <w:rFonts w:ascii="Calibri" w:eastAsia="Calibri" w:hAnsi="Calibri" w:cs="Calibri"/>
          <w:sz w:val="22"/>
          <w:szCs w:val="22"/>
        </w:rPr>
        <w:t> </w:t>
      </w:r>
      <w:r w:rsidRPr="00EB7E9E">
        <w:rPr>
          <w:rFonts w:ascii="Calibri" w:eastAsia="Calibri" w:hAnsi="Calibri" w:cs="Calibri"/>
          <w:sz w:val="22"/>
          <w:szCs w:val="22"/>
        </w:rPr>
        <w:t xml:space="preserve">przypadku przerwania lub zawieszenia realizacji </w:t>
      </w:r>
      <w:r w:rsidR="007E1827">
        <w:rPr>
          <w:rFonts w:ascii="Calibri" w:eastAsia="Calibri" w:hAnsi="Calibri" w:cs="Calibri"/>
          <w:sz w:val="22"/>
          <w:szCs w:val="22"/>
        </w:rPr>
        <w:t>zajęć</w:t>
      </w:r>
      <w:r w:rsidRPr="00EB7E9E">
        <w:rPr>
          <w:rFonts w:ascii="Calibri" w:eastAsia="Calibri" w:hAnsi="Calibri" w:cs="Calibri"/>
          <w:sz w:val="22"/>
          <w:szCs w:val="22"/>
        </w:rPr>
        <w:t xml:space="preserve"> bez uzasadnionej przyczyny oraz prowadzenia zajęć niezgodnie z programem, harmonogramem</w:t>
      </w:r>
      <w:r w:rsidR="003A7C90">
        <w:rPr>
          <w:rFonts w:ascii="Calibri" w:eastAsia="Calibri" w:hAnsi="Calibri" w:cs="Calibri"/>
          <w:sz w:val="22"/>
          <w:szCs w:val="22"/>
        </w:rPr>
        <w:t> </w:t>
      </w:r>
      <w:r w:rsidRPr="00EB7E9E">
        <w:rPr>
          <w:rFonts w:ascii="Calibri" w:eastAsia="Calibri" w:hAnsi="Calibri" w:cs="Calibri"/>
          <w:sz w:val="22"/>
          <w:szCs w:val="22"/>
        </w:rPr>
        <w:t>lub innych występujących problemów organizacyjnyc</w:t>
      </w:r>
      <w:r w:rsidRPr="00EB7E9E">
        <w:rPr>
          <w:rFonts w:ascii="Calibri" w:eastAsia="Calibri" w:hAnsi="Calibri" w:cs="Calibri"/>
          <w:iCs/>
          <w:sz w:val="22"/>
          <w:szCs w:val="22"/>
        </w:rPr>
        <w:t>h.</w:t>
      </w:r>
    </w:p>
    <w:p w14:paraId="42C51AEB" w14:textId="77777777" w:rsidR="00C22F26" w:rsidRDefault="00C22F26" w:rsidP="00DD6A89">
      <w:pPr>
        <w:widowControl/>
        <w:tabs>
          <w:tab w:val="left" w:pos="426"/>
        </w:tabs>
        <w:autoSpaceDE/>
        <w:rPr>
          <w:rFonts w:ascii="Calibri" w:hAnsi="Calibri" w:cs="Calibri"/>
          <w:b/>
          <w:sz w:val="22"/>
          <w:szCs w:val="22"/>
        </w:rPr>
      </w:pPr>
    </w:p>
    <w:p w14:paraId="12D1685C" w14:textId="77777777" w:rsidR="00C22F26" w:rsidRDefault="00C22F26" w:rsidP="002A4FFF">
      <w:pPr>
        <w:widowControl/>
        <w:tabs>
          <w:tab w:val="left" w:pos="426"/>
        </w:tabs>
        <w:autoSpaceDE/>
        <w:jc w:val="center"/>
        <w:rPr>
          <w:rFonts w:ascii="Calibri" w:hAnsi="Calibri" w:cs="Calibri"/>
          <w:b/>
          <w:sz w:val="22"/>
          <w:szCs w:val="22"/>
        </w:rPr>
      </w:pPr>
    </w:p>
    <w:p w14:paraId="1822DF29" w14:textId="348FFC5E" w:rsidR="002A4FFF" w:rsidRDefault="002A4FFF" w:rsidP="002A4FFF">
      <w:pPr>
        <w:widowControl/>
        <w:tabs>
          <w:tab w:val="left" w:pos="426"/>
        </w:tabs>
        <w:autoSpaceDE/>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5</w:t>
      </w:r>
    </w:p>
    <w:p w14:paraId="75F51575" w14:textId="76E03EB5" w:rsidR="00C223A5" w:rsidRDefault="00C223A5" w:rsidP="002A4FFF">
      <w:pPr>
        <w:widowControl/>
        <w:tabs>
          <w:tab w:val="left" w:pos="426"/>
        </w:tabs>
        <w:autoSpaceDE/>
        <w:jc w:val="center"/>
        <w:rPr>
          <w:rFonts w:ascii="Calibri" w:hAnsi="Calibri" w:cs="Calibri"/>
          <w:b/>
          <w:sz w:val="22"/>
          <w:szCs w:val="22"/>
        </w:rPr>
      </w:pPr>
      <w:r>
        <w:rPr>
          <w:rFonts w:ascii="Calibri" w:hAnsi="Calibri" w:cs="Calibri"/>
          <w:b/>
          <w:sz w:val="22"/>
          <w:szCs w:val="22"/>
        </w:rPr>
        <w:t xml:space="preserve">Obowiązki stron: </w:t>
      </w:r>
    </w:p>
    <w:p w14:paraId="13D28BA9" w14:textId="42159608" w:rsidR="00C223A5" w:rsidRPr="008A6FC2" w:rsidRDefault="00BE4DFC" w:rsidP="00F44BD1">
      <w:pPr>
        <w:pStyle w:val="Akapitzlist"/>
        <w:numPr>
          <w:ilvl w:val="0"/>
          <w:numId w:val="14"/>
        </w:numPr>
        <w:rPr>
          <w:rFonts w:ascii="Calibri" w:hAnsi="Calibri" w:cs="Calibri"/>
          <w:sz w:val="22"/>
          <w:szCs w:val="22"/>
        </w:rPr>
      </w:pPr>
      <w:r w:rsidRPr="008A6FC2">
        <w:rPr>
          <w:rFonts w:ascii="Calibri" w:hAnsi="Calibri" w:cs="Calibri"/>
          <w:sz w:val="22"/>
          <w:szCs w:val="22"/>
        </w:rPr>
        <w:t xml:space="preserve">Wykonawca zobowiązany jest do: </w:t>
      </w:r>
    </w:p>
    <w:p w14:paraId="771F9142" w14:textId="77777777" w:rsidR="00EB7E9E" w:rsidRPr="00EB7E9E" w:rsidRDefault="00EB7E9E" w:rsidP="00EB7E9E">
      <w:pPr>
        <w:widowControl/>
        <w:autoSpaceDE/>
        <w:rPr>
          <w:rFonts w:ascii="Calibri" w:hAnsi="Calibri" w:cs="Calibri"/>
          <w:b/>
          <w:sz w:val="22"/>
          <w:szCs w:val="22"/>
        </w:rPr>
      </w:pPr>
    </w:p>
    <w:p w14:paraId="3B5D0072" w14:textId="5FCF8969" w:rsidR="008A6FC2" w:rsidRDefault="00EB7E9E" w:rsidP="00F44BD1">
      <w:pPr>
        <w:pStyle w:val="Akapitzlist"/>
        <w:numPr>
          <w:ilvl w:val="1"/>
          <w:numId w:val="18"/>
        </w:numPr>
        <w:ind w:left="1134" w:hanging="425"/>
        <w:jc w:val="both"/>
        <w:rPr>
          <w:rFonts w:asciiTheme="minorHAnsi" w:hAnsiTheme="minorHAnsi" w:cstheme="minorHAnsi"/>
          <w:b w:val="0"/>
          <w:i w:val="0"/>
          <w:sz w:val="22"/>
          <w:szCs w:val="22"/>
        </w:rPr>
      </w:pPr>
      <w:r w:rsidRPr="00EB7E9E">
        <w:rPr>
          <w:rFonts w:asciiTheme="minorHAnsi" w:hAnsiTheme="minorHAnsi" w:cstheme="minorHAnsi"/>
          <w:b w:val="0"/>
          <w:i w:val="0"/>
          <w:sz w:val="22"/>
          <w:szCs w:val="22"/>
        </w:rPr>
        <w:t>Przekazania Zamawiającemu zatwierdzonego s</w:t>
      </w:r>
      <w:r w:rsidR="006E7378">
        <w:rPr>
          <w:rFonts w:asciiTheme="minorHAnsi" w:hAnsiTheme="minorHAnsi" w:cstheme="minorHAnsi"/>
          <w:b w:val="0"/>
          <w:i w:val="0"/>
          <w:sz w:val="22"/>
          <w:szCs w:val="22"/>
        </w:rPr>
        <w:t>zczegółowego P</w:t>
      </w:r>
      <w:r w:rsidR="00E944E2">
        <w:rPr>
          <w:rFonts w:asciiTheme="minorHAnsi" w:hAnsiTheme="minorHAnsi" w:cstheme="minorHAnsi"/>
          <w:b w:val="0"/>
          <w:i w:val="0"/>
          <w:sz w:val="22"/>
          <w:szCs w:val="22"/>
        </w:rPr>
        <w:t xml:space="preserve">rogramu </w:t>
      </w:r>
      <w:r w:rsidR="007E2437">
        <w:rPr>
          <w:rFonts w:asciiTheme="minorHAnsi" w:hAnsiTheme="minorHAnsi" w:cstheme="minorHAnsi"/>
          <w:b w:val="0"/>
          <w:i w:val="0"/>
          <w:sz w:val="22"/>
          <w:szCs w:val="22"/>
        </w:rPr>
        <w:t>zajęć</w:t>
      </w:r>
      <w:r w:rsidR="00C13649">
        <w:rPr>
          <w:rFonts w:asciiTheme="minorHAnsi" w:hAnsiTheme="minorHAnsi" w:cstheme="minorHAnsi"/>
          <w:b w:val="0"/>
          <w:i w:val="0"/>
          <w:sz w:val="22"/>
          <w:szCs w:val="22"/>
        </w:rPr>
        <w:t xml:space="preserve"> </w:t>
      </w:r>
      <w:r w:rsidR="004E07E0" w:rsidRPr="00256986">
        <w:rPr>
          <w:rFonts w:asciiTheme="minorHAnsi" w:hAnsiTheme="minorHAnsi" w:cstheme="minorHAnsi"/>
          <w:b w:val="0"/>
          <w:i w:val="0"/>
          <w:sz w:val="22"/>
          <w:szCs w:val="22"/>
        </w:rPr>
        <w:t xml:space="preserve">niezwłocznie </w:t>
      </w:r>
      <w:r w:rsidR="00C13649" w:rsidRPr="00256986">
        <w:rPr>
          <w:rFonts w:asciiTheme="minorHAnsi" w:hAnsiTheme="minorHAnsi" w:cstheme="minorHAnsi"/>
          <w:b w:val="0"/>
          <w:i w:val="0"/>
          <w:sz w:val="22"/>
          <w:szCs w:val="22"/>
        </w:rPr>
        <w:t>po</w:t>
      </w:r>
      <w:r w:rsidR="00C13649" w:rsidRPr="00C13649">
        <w:rPr>
          <w:rFonts w:asciiTheme="minorHAnsi" w:hAnsiTheme="minorHAnsi" w:cstheme="minorHAnsi"/>
          <w:b w:val="0"/>
          <w:i w:val="0"/>
          <w:sz w:val="22"/>
          <w:szCs w:val="22"/>
        </w:rPr>
        <w:t xml:space="preserve"> przeprowadzeniu testu poziomującego na pierwszych zajęciach z danego przedmiotu</w:t>
      </w:r>
      <w:r w:rsidR="00C13649">
        <w:rPr>
          <w:rFonts w:asciiTheme="minorHAnsi" w:hAnsiTheme="minorHAnsi" w:cstheme="minorHAnsi"/>
          <w:b w:val="0"/>
          <w:i w:val="0"/>
          <w:sz w:val="22"/>
          <w:szCs w:val="22"/>
        </w:rPr>
        <w:t>.</w:t>
      </w:r>
    </w:p>
    <w:p w14:paraId="5BEFF32B" w14:textId="15D8A3A9" w:rsidR="00EB7E9E" w:rsidRPr="008A6FC2" w:rsidRDefault="00EB7E9E" w:rsidP="00F44BD1">
      <w:pPr>
        <w:pStyle w:val="Akapitzlist"/>
        <w:numPr>
          <w:ilvl w:val="1"/>
          <w:numId w:val="18"/>
        </w:numPr>
        <w:ind w:left="1134" w:hanging="425"/>
        <w:jc w:val="both"/>
        <w:rPr>
          <w:rFonts w:asciiTheme="minorHAnsi" w:hAnsiTheme="minorHAnsi" w:cstheme="minorHAnsi"/>
          <w:b w:val="0"/>
          <w:i w:val="0"/>
          <w:sz w:val="22"/>
          <w:szCs w:val="22"/>
        </w:rPr>
      </w:pPr>
      <w:r w:rsidRPr="008A6FC2">
        <w:rPr>
          <w:rFonts w:asciiTheme="minorHAnsi" w:hAnsiTheme="minorHAnsi" w:cstheme="minorHAnsi"/>
          <w:b w:val="0"/>
          <w:i w:val="0"/>
          <w:sz w:val="22"/>
          <w:szCs w:val="22"/>
        </w:rPr>
        <w:t xml:space="preserve">Prowadzenie imiennej listy obecności  potwierdzającej  udział uczestników w zajęciach </w:t>
      </w:r>
      <w:r w:rsidR="00EC6A37">
        <w:rPr>
          <w:rFonts w:asciiTheme="minorHAnsi" w:hAnsiTheme="minorHAnsi" w:cstheme="minorHAnsi"/>
          <w:b w:val="0"/>
          <w:i w:val="0"/>
          <w:sz w:val="22"/>
          <w:szCs w:val="22"/>
        </w:rPr>
        <w:t>w</w:t>
      </w:r>
      <w:r w:rsidR="00963B5C">
        <w:rPr>
          <w:rFonts w:asciiTheme="minorHAnsi" w:hAnsiTheme="minorHAnsi" w:cstheme="minorHAnsi"/>
          <w:b w:val="0"/>
          <w:i w:val="0"/>
          <w:sz w:val="22"/>
          <w:szCs w:val="22"/>
        </w:rPr>
        <w:t> </w:t>
      </w:r>
      <w:r w:rsidRPr="008A6FC2">
        <w:rPr>
          <w:rFonts w:asciiTheme="minorHAnsi" w:hAnsiTheme="minorHAnsi" w:cstheme="minorHAnsi"/>
          <w:b w:val="0"/>
          <w:i w:val="0"/>
          <w:sz w:val="22"/>
          <w:szCs w:val="22"/>
        </w:rPr>
        <w:t>danej grupie.</w:t>
      </w:r>
    </w:p>
    <w:p w14:paraId="401C94CC" w14:textId="039AD48D" w:rsidR="008A6FC2" w:rsidRPr="00EB7E9E" w:rsidRDefault="008A6FC2" w:rsidP="00F44BD1">
      <w:pPr>
        <w:pStyle w:val="Akapitzlist"/>
        <w:numPr>
          <w:ilvl w:val="1"/>
          <w:numId w:val="18"/>
        </w:numPr>
        <w:ind w:left="1134" w:hanging="425"/>
        <w:jc w:val="both"/>
        <w:rPr>
          <w:rFonts w:asciiTheme="minorHAnsi" w:hAnsiTheme="minorHAnsi" w:cstheme="minorHAnsi"/>
          <w:b w:val="0"/>
          <w:i w:val="0"/>
          <w:sz w:val="22"/>
          <w:szCs w:val="22"/>
        </w:rPr>
      </w:pPr>
      <w:r>
        <w:rPr>
          <w:rFonts w:asciiTheme="minorHAnsi" w:hAnsiTheme="minorHAnsi" w:cstheme="minorHAnsi"/>
          <w:b w:val="0"/>
          <w:i w:val="0"/>
          <w:sz w:val="22"/>
          <w:szCs w:val="22"/>
        </w:rPr>
        <w:t xml:space="preserve">Przeprowadzenie wstępnej i końcowej ewaluacji </w:t>
      </w:r>
      <w:r w:rsidR="00305672">
        <w:rPr>
          <w:rFonts w:asciiTheme="minorHAnsi" w:hAnsiTheme="minorHAnsi" w:cstheme="minorHAnsi"/>
          <w:b w:val="0"/>
          <w:i w:val="0"/>
          <w:sz w:val="22"/>
          <w:szCs w:val="22"/>
        </w:rPr>
        <w:t xml:space="preserve">dot. postępów </w:t>
      </w:r>
      <w:r w:rsidR="001F0490">
        <w:rPr>
          <w:rFonts w:asciiTheme="minorHAnsi" w:hAnsiTheme="minorHAnsi" w:cstheme="minorHAnsi"/>
          <w:b w:val="0"/>
          <w:i w:val="0"/>
          <w:sz w:val="22"/>
          <w:szCs w:val="22"/>
        </w:rPr>
        <w:t xml:space="preserve">danego uczestnika w </w:t>
      </w:r>
      <w:r w:rsidR="007E2437">
        <w:rPr>
          <w:rFonts w:asciiTheme="minorHAnsi" w:hAnsiTheme="minorHAnsi" w:cstheme="minorHAnsi"/>
          <w:b w:val="0"/>
          <w:i w:val="0"/>
          <w:sz w:val="22"/>
          <w:szCs w:val="22"/>
        </w:rPr>
        <w:t>zajęciach</w:t>
      </w:r>
      <w:r w:rsidR="001F0490">
        <w:rPr>
          <w:rFonts w:asciiTheme="minorHAnsi" w:hAnsiTheme="minorHAnsi" w:cstheme="minorHAnsi"/>
          <w:b w:val="0"/>
          <w:i w:val="0"/>
          <w:sz w:val="22"/>
          <w:szCs w:val="22"/>
        </w:rPr>
        <w:t xml:space="preserve"> (</w:t>
      </w:r>
      <w:r w:rsidR="00305672">
        <w:rPr>
          <w:rFonts w:asciiTheme="minorHAnsi" w:hAnsiTheme="minorHAnsi" w:cstheme="minorHAnsi"/>
          <w:b w:val="0"/>
          <w:i w:val="0"/>
          <w:sz w:val="22"/>
          <w:szCs w:val="22"/>
        </w:rPr>
        <w:t>z druku</w:t>
      </w:r>
      <w:r w:rsidR="001F0490">
        <w:rPr>
          <w:rFonts w:asciiTheme="minorHAnsi" w:hAnsiTheme="minorHAnsi" w:cstheme="minorHAnsi"/>
          <w:b w:val="0"/>
          <w:i w:val="0"/>
          <w:sz w:val="22"/>
          <w:szCs w:val="22"/>
        </w:rPr>
        <w:t>/testu</w:t>
      </w:r>
      <w:r w:rsidR="00305672">
        <w:rPr>
          <w:rFonts w:asciiTheme="minorHAnsi" w:hAnsiTheme="minorHAnsi" w:cstheme="minorHAnsi"/>
          <w:b w:val="0"/>
          <w:i w:val="0"/>
          <w:sz w:val="22"/>
          <w:szCs w:val="22"/>
        </w:rPr>
        <w:t xml:space="preserve"> powinno wynikać, czy uczestnikowi</w:t>
      </w:r>
      <w:r w:rsidR="001F0490">
        <w:rPr>
          <w:rFonts w:asciiTheme="minorHAnsi" w:hAnsiTheme="minorHAnsi" w:cstheme="minorHAnsi"/>
          <w:b w:val="0"/>
          <w:i w:val="0"/>
          <w:sz w:val="22"/>
          <w:szCs w:val="22"/>
        </w:rPr>
        <w:t xml:space="preserve"> udało się osiągnąć ewentualny postęp</w:t>
      </w:r>
      <w:r w:rsidR="002F3AA1">
        <w:rPr>
          <w:rFonts w:asciiTheme="minorHAnsi" w:hAnsiTheme="minorHAnsi" w:cstheme="minorHAnsi"/>
          <w:b w:val="0"/>
          <w:i w:val="0"/>
          <w:sz w:val="22"/>
          <w:szCs w:val="22"/>
        </w:rPr>
        <w:t>).</w:t>
      </w:r>
    </w:p>
    <w:p w14:paraId="07B97815" w14:textId="7E6ED75D" w:rsidR="00EB7E9E" w:rsidRDefault="00EB7E9E" w:rsidP="00F44BD1">
      <w:pPr>
        <w:pStyle w:val="Akapitzlist"/>
        <w:numPr>
          <w:ilvl w:val="1"/>
          <w:numId w:val="18"/>
        </w:numPr>
        <w:ind w:left="1134" w:hanging="425"/>
        <w:jc w:val="both"/>
        <w:rPr>
          <w:rFonts w:asciiTheme="minorHAnsi" w:hAnsiTheme="minorHAnsi" w:cstheme="minorHAnsi"/>
          <w:b w:val="0"/>
          <w:i w:val="0"/>
          <w:sz w:val="22"/>
          <w:szCs w:val="22"/>
        </w:rPr>
      </w:pPr>
      <w:r w:rsidRPr="00EB7E9E">
        <w:rPr>
          <w:rFonts w:asciiTheme="minorHAnsi" w:hAnsiTheme="minorHAnsi" w:cstheme="minorHAnsi"/>
          <w:b w:val="0"/>
          <w:i w:val="0"/>
          <w:sz w:val="22"/>
          <w:szCs w:val="22"/>
        </w:rPr>
        <w:t>Realizacji usługi  z zachowaniem najwyższej staranności i poufności, zgodnie z</w:t>
      </w:r>
      <w:r w:rsidR="00B670A8">
        <w:rPr>
          <w:rFonts w:asciiTheme="minorHAnsi" w:hAnsiTheme="minorHAnsi" w:cstheme="minorHAnsi"/>
          <w:b w:val="0"/>
          <w:i w:val="0"/>
          <w:sz w:val="22"/>
          <w:szCs w:val="22"/>
        </w:rPr>
        <w:t> </w:t>
      </w:r>
      <w:r w:rsidRPr="00EB7E9E">
        <w:rPr>
          <w:rFonts w:asciiTheme="minorHAnsi" w:hAnsiTheme="minorHAnsi" w:cstheme="minorHAnsi"/>
          <w:b w:val="0"/>
          <w:i w:val="0"/>
          <w:sz w:val="22"/>
          <w:szCs w:val="22"/>
        </w:rPr>
        <w:t xml:space="preserve">kwalifikacjami </w:t>
      </w:r>
      <w:r w:rsidR="003645B0">
        <w:rPr>
          <w:rFonts w:asciiTheme="minorHAnsi" w:hAnsiTheme="minorHAnsi" w:cstheme="minorHAnsi"/>
          <w:b w:val="0"/>
          <w:i w:val="0"/>
          <w:sz w:val="22"/>
          <w:szCs w:val="22"/>
        </w:rPr>
        <w:br/>
      </w:r>
      <w:r w:rsidR="00F9284B">
        <w:rPr>
          <w:rFonts w:asciiTheme="minorHAnsi" w:hAnsiTheme="minorHAnsi" w:cstheme="minorHAnsi"/>
          <w:b w:val="0"/>
          <w:i w:val="0"/>
          <w:sz w:val="22"/>
          <w:szCs w:val="22"/>
        </w:rPr>
        <w:t>i posiadaną</w:t>
      </w:r>
      <w:r w:rsidRPr="00EB7E9E">
        <w:rPr>
          <w:rFonts w:asciiTheme="minorHAnsi" w:hAnsiTheme="minorHAnsi" w:cstheme="minorHAnsi"/>
          <w:b w:val="0"/>
          <w:i w:val="0"/>
          <w:sz w:val="22"/>
          <w:szCs w:val="22"/>
        </w:rPr>
        <w:t xml:space="preserve"> wiedzą, a także z zachowaniem zasad etyki i neutralności. </w:t>
      </w:r>
    </w:p>
    <w:p w14:paraId="6D0B7A4D" w14:textId="03EBB71C" w:rsidR="008A6FC2" w:rsidRDefault="00AF408F" w:rsidP="00F44BD1">
      <w:pPr>
        <w:pStyle w:val="Akapitzlist"/>
        <w:numPr>
          <w:ilvl w:val="1"/>
          <w:numId w:val="18"/>
        </w:numPr>
        <w:ind w:left="1134" w:hanging="425"/>
        <w:jc w:val="both"/>
        <w:rPr>
          <w:rFonts w:asciiTheme="minorHAnsi" w:hAnsiTheme="minorHAnsi" w:cstheme="minorHAnsi"/>
          <w:b w:val="0"/>
          <w:i w:val="0"/>
          <w:sz w:val="22"/>
          <w:szCs w:val="22"/>
        </w:rPr>
      </w:pPr>
      <w:r>
        <w:rPr>
          <w:rFonts w:asciiTheme="minorHAnsi" w:hAnsiTheme="minorHAnsi" w:cstheme="minorHAnsi"/>
          <w:b w:val="0"/>
          <w:i w:val="0"/>
          <w:sz w:val="22"/>
          <w:szCs w:val="22"/>
        </w:rPr>
        <w:t>W przypadku, gdy w trakcie realizacji umowy zajdzie konieczność (z przyczyn losowych i</w:t>
      </w:r>
      <w:r w:rsidR="00CD1544">
        <w:rPr>
          <w:rFonts w:asciiTheme="minorHAnsi" w:hAnsiTheme="minorHAnsi" w:cstheme="minorHAnsi"/>
          <w:b w:val="0"/>
          <w:i w:val="0"/>
          <w:sz w:val="22"/>
          <w:szCs w:val="22"/>
        </w:rPr>
        <w:t> </w:t>
      </w:r>
      <w:r>
        <w:rPr>
          <w:rFonts w:asciiTheme="minorHAnsi" w:hAnsiTheme="minorHAnsi" w:cstheme="minorHAnsi"/>
          <w:b w:val="0"/>
          <w:i w:val="0"/>
          <w:sz w:val="22"/>
          <w:szCs w:val="22"/>
        </w:rPr>
        <w:t>niezależnych) zmiany osoby realizującej zaj</w:t>
      </w:r>
      <w:r w:rsidR="00E944E2">
        <w:rPr>
          <w:rFonts w:asciiTheme="minorHAnsi" w:hAnsiTheme="minorHAnsi" w:cstheme="minorHAnsi"/>
          <w:b w:val="0"/>
          <w:i w:val="0"/>
          <w:sz w:val="22"/>
          <w:szCs w:val="22"/>
        </w:rPr>
        <w:t xml:space="preserve">ęcia w danej grupie </w:t>
      </w:r>
      <w:r w:rsidR="007E2437">
        <w:rPr>
          <w:rFonts w:asciiTheme="minorHAnsi" w:hAnsiTheme="minorHAnsi" w:cstheme="minorHAnsi"/>
          <w:b w:val="0"/>
          <w:i w:val="0"/>
          <w:sz w:val="22"/>
          <w:szCs w:val="22"/>
        </w:rPr>
        <w:t>zajęciowej</w:t>
      </w:r>
      <w:r>
        <w:rPr>
          <w:rFonts w:asciiTheme="minorHAnsi" w:hAnsiTheme="minorHAnsi" w:cstheme="minorHAnsi"/>
          <w:b w:val="0"/>
          <w:i w:val="0"/>
          <w:sz w:val="22"/>
          <w:szCs w:val="22"/>
        </w:rPr>
        <w:t>, ze względu na</w:t>
      </w:r>
      <w:r w:rsidR="00725AB2">
        <w:rPr>
          <w:rFonts w:asciiTheme="minorHAnsi" w:hAnsiTheme="minorHAnsi" w:cstheme="minorHAnsi"/>
          <w:b w:val="0"/>
          <w:i w:val="0"/>
          <w:sz w:val="22"/>
          <w:szCs w:val="22"/>
        </w:rPr>
        <w:t> </w:t>
      </w:r>
      <w:r>
        <w:rPr>
          <w:rFonts w:asciiTheme="minorHAnsi" w:hAnsiTheme="minorHAnsi" w:cstheme="minorHAnsi"/>
          <w:b w:val="0"/>
          <w:i w:val="0"/>
          <w:sz w:val="22"/>
          <w:szCs w:val="22"/>
        </w:rPr>
        <w:t xml:space="preserve">realizację zamówienia w sposób gwarantujący należyte wykonanie, Wykonawca winien zapewnić nowe osoby do pełnienia funkcji  określonej w ogłoszeniu lub w SWZ, które spełniać będą minimalne wymogi postawione przez Zamawiającego. </w:t>
      </w:r>
    </w:p>
    <w:p w14:paraId="20B76856" w14:textId="7493487E" w:rsidR="00EB7E9E" w:rsidRDefault="00AF408F" w:rsidP="00F44BD1">
      <w:pPr>
        <w:pStyle w:val="Akapitzlist"/>
        <w:numPr>
          <w:ilvl w:val="1"/>
          <w:numId w:val="18"/>
        </w:numPr>
        <w:ind w:left="1134" w:hanging="425"/>
        <w:jc w:val="both"/>
        <w:rPr>
          <w:rFonts w:asciiTheme="minorHAnsi" w:hAnsiTheme="minorHAnsi" w:cstheme="minorHAnsi"/>
          <w:b w:val="0"/>
          <w:i w:val="0"/>
          <w:sz w:val="22"/>
          <w:szCs w:val="22"/>
        </w:rPr>
      </w:pPr>
      <w:r w:rsidRPr="00D736D6">
        <w:rPr>
          <w:rFonts w:asciiTheme="minorHAnsi" w:hAnsiTheme="minorHAnsi" w:cstheme="minorHAnsi"/>
          <w:b w:val="0"/>
          <w:i w:val="0"/>
          <w:sz w:val="22"/>
          <w:szCs w:val="22"/>
        </w:rPr>
        <w:t>Z</w:t>
      </w:r>
      <w:r w:rsidR="00D736D6">
        <w:rPr>
          <w:rFonts w:asciiTheme="minorHAnsi" w:hAnsiTheme="minorHAnsi" w:cstheme="minorHAnsi"/>
          <w:b w:val="0"/>
          <w:i w:val="0"/>
          <w:sz w:val="22"/>
          <w:szCs w:val="22"/>
        </w:rPr>
        <w:t>atrudnia</w:t>
      </w:r>
      <w:r w:rsidR="00EB7E9E" w:rsidRPr="00D736D6">
        <w:rPr>
          <w:rFonts w:asciiTheme="minorHAnsi" w:hAnsiTheme="minorHAnsi" w:cstheme="minorHAnsi"/>
          <w:b w:val="0"/>
          <w:i w:val="0"/>
          <w:sz w:val="22"/>
          <w:szCs w:val="22"/>
        </w:rPr>
        <w:t xml:space="preserve">nia co najmniej 1 osoby (tj. pracownika administracyjno-biurowego lub opiekuna  merytorycznego </w:t>
      </w:r>
      <w:r w:rsidR="00DB3202">
        <w:rPr>
          <w:rFonts w:asciiTheme="minorHAnsi" w:hAnsiTheme="minorHAnsi" w:cstheme="minorHAnsi"/>
          <w:b w:val="0"/>
          <w:i w:val="0"/>
          <w:sz w:val="22"/>
          <w:szCs w:val="22"/>
        </w:rPr>
        <w:t>zajęć</w:t>
      </w:r>
      <w:r w:rsidR="00EB7E9E" w:rsidRPr="00D736D6">
        <w:rPr>
          <w:rFonts w:asciiTheme="minorHAnsi" w:hAnsiTheme="minorHAnsi" w:cstheme="minorHAnsi"/>
          <w:b w:val="0"/>
          <w:i w:val="0"/>
          <w:sz w:val="22"/>
          <w:szCs w:val="22"/>
        </w:rPr>
        <w:t xml:space="preserve"> odpowiedzialnego za komunikację z Zamawiającym</w:t>
      </w:r>
      <w:r w:rsidR="009B3B55">
        <w:rPr>
          <w:rFonts w:asciiTheme="minorHAnsi" w:hAnsiTheme="minorHAnsi" w:cstheme="minorHAnsi"/>
          <w:b w:val="0"/>
          <w:i w:val="0"/>
          <w:sz w:val="22"/>
          <w:szCs w:val="22"/>
        </w:rPr>
        <w:t xml:space="preserve"> w trakcie realizacji usługi</w:t>
      </w:r>
      <w:r w:rsidR="00EB7E9E" w:rsidRPr="00D736D6">
        <w:rPr>
          <w:rFonts w:asciiTheme="minorHAnsi" w:hAnsiTheme="minorHAnsi" w:cstheme="minorHAnsi"/>
          <w:b w:val="0"/>
          <w:i w:val="0"/>
          <w:sz w:val="22"/>
          <w:szCs w:val="22"/>
        </w:rPr>
        <w:t>, ustalanie szczegółów technicznych, wzorów dokumentów) na podstawie umowy o prac</w:t>
      </w:r>
      <w:r w:rsidR="00F27AA3" w:rsidRPr="00D736D6">
        <w:rPr>
          <w:rFonts w:asciiTheme="minorHAnsi" w:hAnsiTheme="minorHAnsi" w:cstheme="minorHAnsi"/>
          <w:b w:val="0"/>
          <w:i w:val="0"/>
          <w:sz w:val="22"/>
          <w:szCs w:val="22"/>
        </w:rPr>
        <w:t>ę</w:t>
      </w:r>
      <w:r w:rsidR="00EB7E9E" w:rsidRPr="00D736D6">
        <w:rPr>
          <w:rFonts w:asciiTheme="minorHAnsi" w:hAnsiTheme="minorHAnsi" w:cstheme="minorHAnsi"/>
          <w:b w:val="0"/>
          <w:i w:val="0"/>
          <w:sz w:val="22"/>
          <w:szCs w:val="22"/>
        </w:rPr>
        <w:t xml:space="preserve"> na min. 0,25 etatu  odpowiedzialnej za organizacj</w:t>
      </w:r>
      <w:r w:rsidR="00F27AA3" w:rsidRPr="00D736D6">
        <w:rPr>
          <w:rFonts w:asciiTheme="minorHAnsi" w:hAnsiTheme="minorHAnsi" w:cstheme="minorHAnsi"/>
          <w:b w:val="0"/>
          <w:i w:val="0"/>
          <w:sz w:val="22"/>
          <w:szCs w:val="22"/>
        </w:rPr>
        <w:t>ę</w:t>
      </w:r>
      <w:r w:rsidR="00EB7E9E" w:rsidRPr="00D736D6">
        <w:rPr>
          <w:rFonts w:asciiTheme="minorHAnsi" w:hAnsiTheme="minorHAnsi" w:cstheme="minorHAnsi"/>
          <w:b w:val="0"/>
          <w:i w:val="0"/>
          <w:sz w:val="22"/>
          <w:szCs w:val="22"/>
        </w:rPr>
        <w:t xml:space="preserve"> i prawidłow</w:t>
      </w:r>
      <w:r w:rsidR="00F27AA3" w:rsidRPr="00D736D6">
        <w:rPr>
          <w:rFonts w:asciiTheme="minorHAnsi" w:hAnsiTheme="minorHAnsi" w:cstheme="minorHAnsi"/>
          <w:b w:val="0"/>
          <w:i w:val="0"/>
          <w:sz w:val="22"/>
          <w:szCs w:val="22"/>
        </w:rPr>
        <w:t>ą</w:t>
      </w:r>
      <w:r w:rsidR="00EB7E9E" w:rsidRPr="00D736D6">
        <w:rPr>
          <w:rFonts w:asciiTheme="minorHAnsi" w:hAnsiTheme="minorHAnsi" w:cstheme="minorHAnsi"/>
          <w:b w:val="0"/>
          <w:i w:val="0"/>
          <w:sz w:val="22"/>
          <w:szCs w:val="22"/>
        </w:rPr>
        <w:t xml:space="preserve"> realizację  przedmiotu  zamówienia. Zatrudnienie przy realizacji zamówienia musi obejmować cały okres realizacji zamówienia.</w:t>
      </w:r>
      <w:r w:rsidR="006B595A">
        <w:rPr>
          <w:rFonts w:asciiTheme="minorHAnsi" w:hAnsiTheme="minorHAnsi" w:cstheme="minorHAnsi"/>
          <w:b w:val="0"/>
          <w:i w:val="0"/>
          <w:sz w:val="22"/>
          <w:szCs w:val="22"/>
        </w:rPr>
        <w:t xml:space="preserve"> </w:t>
      </w:r>
      <w:r w:rsidR="00EB7E9E" w:rsidRPr="00D736D6">
        <w:rPr>
          <w:rFonts w:asciiTheme="minorHAnsi" w:hAnsiTheme="minorHAnsi" w:cstheme="minorHAnsi"/>
          <w:b w:val="0"/>
          <w:i w:val="0"/>
          <w:sz w:val="22"/>
          <w:szCs w:val="22"/>
        </w:rPr>
        <w:t>Wykonawca, przed przystąpieniem do wykonywania zamówienia przedst</w:t>
      </w:r>
      <w:r w:rsidR="008F6426">
        <w:rPr>
          <w:rFonts w:asciiTheme="minorHAnsi" w:hAnsiTheme="minorHAnsi" w:cstheme="minorHAnsi"/>
          <w:b w:val="0"/>
          <w:i w:val="0"/>
          <w:sz w:val="22"/>
          <w:szCs w:val="22"/>
        </w:rPr>
        <w:t>awi Zamawiającemu oświadczenie</w:t>
      </w:r>
      <w:r w:rsidR="009B3B55">
        <w:rPr>
          <w:rFonts w:asciiTheme="minorHAnsi" w:hAnsiTheme="minorHAnsi" w:cstheme="minorHAnsi"/>
          <w:b w:val="0"/>
          <w:i w:val="0"/>
          <w:sz w:val="22"/>
          <w:szCs w:val="22"/>
        </w:rPr>
        <w:t xml:space="preserve"> </w:t>
      </w:r>
      <w:r w:rsidR="00EB7E9E" w:rsidRPr="00D736D6">
        <w:rPr>
          <w:rFonts w:asciiTheme="minorHAnsi" w:hAnsiTheme="minorHAnsi" w:cstheme="minorHAnsi"/>
          <w:b w:val="0"/>
          <w:i w:val="0"/>
          <w:sz w:val="22"/>
          <w:szCs w:val="22"/>
        </w:rPr>
        <w:t>o zatrudnieniu danego pracownika ze wskazaniem</w:t>
      </w:r>
      <w:r w:rsidR="00D736D6">
        <w:rPr>
          <w:rFonts w:asciiTheme="minorHAnsi" w:hAnsiTheme="minorHAnsi" w:cstheme="minorHAnsi"/>
          <w:b w:val="0"/>
          <w:i w:val="0"/>
          <w:sz w:val="22"/>
          <w:szCs w:val="22"/>
        </w:rPr>
        <w:t>: imię i</w:t>
      </w:r>
      <w:r w:rsidR="00725AB2">
        <w:rPr>
          <w:rFonts w:asciiTheme="minorHAnsi" w:hAnsiTheme="minorHAnsi" w:cstheme="minorHAnsi"/>
          <w:b w:val="0"/>
          <w:i w:val="0"/>
          <w:sz w:val="22"/>
          <w:szCs w:val="22"/>
        </w:rPr>
        <w:t> </w:t>
      </w:r>
      <w:r w:rsidR="00D736D6">
        <w:rPr>
          <w:rFonts w:asciiTheme="minorHAnsi" w:hAnsiTheme="minorHAnsi" w:cstheme="minorHAnsi"/>
          <w:b w:val="0"/>
          <w:i w:val="0"/>
          <w:sz w:val="22"/>
          <w:szCs w:val="22"/>
        </w:rPr>
        <w:t>nazwi</w:t>
      </w:r>
      <w:r w:rsidR="00066A65">
        <w:rPr>
          <w:rFonts w:asciiTheme="minorHAnsi" w:hAnsiTheme="minorHAnsi" w:cstheme="minorHAnsi"/>
          <w:b w:val="0"/>
          <w:i w:val="0"/>
          <w:sz w:val="22"/>
          <w:szCs w:val="22"/>
        </w:rPr>
        <w:t>sko, data zawarcia umowy o pracę</w:t>
      </w:r>
      <w:r w:rsidR="00D736D6">
        <w:rPr>
          <w:rFonts w:asciiTheme="minorHAnsi" w:hAnsiTheme="minorHAnsi" w:cstheme="minorHAnsi"/>
          <w:b w:val="0"/>
          <w:i w:val="0"/>
          <w:sz w:val="22"/>
          <w:szCs w:val="22"/>
        </w:rPr>
        <w:t>, rodzaj umo</w:t>
      </w:r>
      <w:r w:rsidR="000705A9">
        <w:rPr>
          <w:rFonts w:asciiTheme="minorHAnsi" w:hAnsiTheme="minorHAnsi" w:cstheme="minorHAnsi"/>
          <w:b w:val="0"/>
          <w:i w:val="0"/>
          <w:sz w:val="22"/>
          <w:szCs w:val="22"/>
        </w:rPr>
        <w:t>wy o pracę i zakres obowiązków.</w:t>
      </w:r>
    </w:p>
    <w:p w14:paraId="6B90FD58" w14:textId="721C0D1F" w:rsidR="00EB7E9E" w:rsidRPr="00D736D6" w:rsidRDefault="00EB7E9E" w:rsidP="00EB7E9E">
      <w:pPr>
        <w:widowControl/>
        <w:autoSpaceDE/>
        <w:rPr>
          <w:rFonts w:asciiTheme="minorHAnsi" w:hAnsiTheme="minorHAnsi" w:cstheme="minorHAnsi"/>
        </w:rPr>
      </w:pPr>
    </w:p>
    <w:p w14:paraId="0CD7DF45" w14:textId="77777777" w:rsidR="002A4FFF" w:rsidRPr="008A6FC2" w:rsidRDefault="002A4FFF" w:rsidP="00F44BD1">
      <w:pPr>
        <w:pStyle w:val="Akapitzlist"/>
        <w:numPr>
          <w:ilvl w:val="0"/>
          <w:numId w:val="14"/>
        </w:numPr>
        <w:rPr>
          <w:rFonts w:ascii="Calibri" w:hAnsi="Calibri" w:cs="Calibri"/>
          <w:sz w:val="22"/>
          <w:szCs w:val="22"/>
        </w:rPr>
      </w:pPr>
      <w:r w:rsidRPr="008A6FC2">
        <w:rPr>
          <w:rFonts w:ascii="Calibri" w:hAnsi="Calibri" w:cs="Calibri"/>
          <w:sz w:val="22"/>
          <w:szCs w:val="22"/>
        </w:rPr>
        <w:t>Zamawiający zobowiązany jest do:</w:t>
      </w:r>
    </w:p>
    <w:p w14:paraId="509D1675" w14:textId="77777777" w:rsidR="002A4FFF" w:rsidRPr="00EB7E9E" w:rsidRDefault="002A4FFF" w:rsidP="00EB7E9E">
      <w:pPr>
        <w:widowControl/>
        <w:autoSpaceDE/>
        <w:rPr>
          <w:rFonts w:ascii="Calibri" w:hAnsi="Calibri" w:cs="Calibri"/>
          <w:b/>
          <w:sz w:val="22"/>
          <w:szCs w:val="22"/>
        </w:rPr>
      </w:pPr>
    </w:p>
    <w:p w14:paraId="35736FC7" w14:textId="77777777" w:rsidR="002A4FFF" w:rsidRPr="00EF208D" w:rsidRDefault="002A4FFF" w:rsidP="00F44BD1">
      <w:pPr>
        <w:widowControl/>
        <w:numPr>
          <w:ilvl w:val="0"/>
          <w:numId w:val="17"/>
        </w:numPr>
        <w:suppressAutoHyphens/>
        <w:autoSpaceDE/>
        <w:autoSpaceDN/>
        <w:adjustRightInd/>
        <w:ind w:left="1134" w:hanging="425"/>
        <w:jc w:val="both"/>
        <w:rPr>
          <w:rStyle w:val="markedcontent"/>
          <w:rFonts w:ascii="Calibri" w:hAnsi="Calibri" w:cs="Calibri"/>
          <w:sz w:val="22"/>
          <w:szCs w:val="22"/>
        </w:rPr>
      </w:pPr>
      <w:r w:rsidRPr="00EF208D">
        <w:rPr>
          <w:rStyle w:val="markedcontent"/>
          <w:rFonts w:ascii="Calibri" w:hAnsi="Calibri" w:cs="Calibri"/>
          <w:sz w:val="22"/>
          <w:szCs w:val="22"/>
        </w:rPr>
        <w:t>Udzielania Wykonawcy wszelkich informacji oraz udostępnianiu wszelkich dokumentów,</w:t>
      </w:r>
      <w:r w:rsidRPr="00EF208D">
        <w:rPr>
          <w:rFonts w:ascii="Calibri" w:hAnsi="Calibri" w:cs="Calibri"/>
          <w:sz w:val="22"/>
          <w:szCs w:val="22"/>
        </w:rPr>
        <w:br/>
      </w:r>
      <w:r w:rsidRPr="00EF208D">
        <w:rPr>
          <w:rStyle w:val="markedcontent"/>
          <w:rFonts w:ascii="Calibri" w:hAnsi="Calibri" w:cs="Calibri"/>
          <w:sz w:val="22"/>
          <w:szCs w:val="22"/>
        </w:rPr>
        <w:t>w których jest posiadaniu, niezbędnych do realizacji Umowy.</w:t>
      </w:r>
    </w:p>
    <w:p w14:paraId="28940700" w14:textId="51EFCF9D" w:rsidR="002A4FFF" w:rsidRPr="00EF208D" w:rsidRDefault="002A4FFF" w:rsidP="00F44BD1">
      <w:pPr>
        <w:widowControl/>
        <w:numPr>
          <w:ilvl w:val="0"/>
          <w:numId w:val="17"/>
        </w:numPr>
        <w:suppressAutoHyphens/>
        <w:autoSpaceDE/>
        <w:autoSpaceDN/>
        <w:adjustRightInd/>
        <w:ind w:left="1134" w:hanging="425"/>
        <w:jc w:val="both"/>
        <w:rPr>
          <w:rStyle w:val="markedcontent"/>
          <w:rFonts w:ascii="Calibri" w:hAnsi="Calibri" w:cs="Calibri"/>
          <w:sz w:val="22"/>
          <w:szCs w:val="22"/>
        </w:rPr>
      </w:pPr>
      <w:r w:rsidRPr="00EF208D">
        <w:rPr>
          <w:rStyle w:val="markedcontent"/>
          <w:rFonts w:ascii="Calibri" w:hAnsi="Calibri" w:cs="Calibri"/>
          <w:sz w:val="22"/>
          <w:szCs w:val="22"/>
        </w:rPr>
        <w:t>W przypadku braku informacji lub dokumentów lub ich niekompletność ze strony Zamawiającego, co</w:t>
      </w:r>
      <w:r w:rsidR="0098381B" w:rsidRPr="00EF208D">
        <w:rPr>
          <w:rStyle w:val="markedcontent"/>
          <w:rFonts w:ascii="Calibri" w:hAnsi="Calibri" w:cs="Calibri"/>
          <w:sz w:val="22"/>
          <w:szCs w:val="22"/>
        </w:rPr>
        <w:t> </w:t>
      </w:r>
      <w:r w:rsidRPr="00EF208D">
        <w:rPr>
          <w:rStyle w:val="markedcontent"/>
          <w:rFonts w:ascii="Calibri" w:hAnsi="Calibri" w:cs="Calibri"/>
          <w:sz w:val="22"/>
          <w:szCs w:val="22"/>
        </w:rPr>
        <w:t>może</w:t>
      </w:r>
      <w:r w:rsidRPr="00EF208D">
        <w:rPr>
          <w:rFonts w:ascii="Calibri" w:hAnsi="Calibri" w:cs="Calibri"/>
          <w:sz w:val="22"/>
          <w:szCs w:val="22"/>
        </w:rPr>
        <w:t xml:space="preserve"> </w:t>
      </w:r>
      <w:r w:rsidRPr="00EF208D">
        <w:rPr>
          <w:rStyle w:val="markedcontent"/>
          <w:rFonts w:ascii="Calibri" w:hAnsi="Calibri" w:cs="Calibri"/>
          <w:sz w:val="22"/>
          <w:szCs w:val="22"/>
        </w:rPr>
        <w:t>przyczynić się do braku możliwości realizacji usługi przez Wykonawcę, Wykonawca zobowiązany jest</w:t>
      </w:r>
      <w:r w:rsidRPr="00EF208D">
        <w:rPr>
          <w:rFonts w:ascii="Calibri" w:hAnsi="Calibri" w:cs="Calibri"/>
          <w:sz w:val="22"/>
          <w:szCs w:val="22"/>
        </w:rPr>
        <w:t xml:space="preserve"> </w:t>
      </w:r>
      <w:r w:rsidRPr="00EF208D">
        <w:rPr>
          <w:rStyle w:val="markedcontent"/>
          <w:rFonts w:ascii="Calibri" w:hAnsi="Calibri" w:cs="Calibri"/>
          <w:sz w:val="22"/>
          <w:szCs w:val="22"/>
        </w:rPr>
        <w:t xml:space="preserve">niezwłocznie poinformować o tym fakcie Zamawiającego. </w:t>
      </w:r>
      <w:r w:rsidR="003645B0">
        <w:rPr>
          <w:rStyle w:val="markedcontent"/>
          <w:rFonts w:ascii="Calibri" w:hAnsi="Calibri" w:cs="Calibri"/>
          <w:sz w:val="22"/>
          <w:szCs w:val="22"/>
        </w:rPr>
        <w:br/>
      </w:r>
      <w:r w:rsidRPr="00EF208D">
        <w:rPr>
          <w:rStyle w:val="markedcontent"/>
          <w:rFonts w:ascii="Calibri" w:hAnsi="Calibri" w:cs="Calibri"/>
          <w:sz w:val="22"/>
          <w:szCs w:val="22"/>
        </w:rPr>
        <w:t>W takiej sytuacji Zamawiający</w:t>
      </w:r>
      <w:r w:rsidRPr="00EF208D">
        <w:rPr>
          <w:rFonts w:ascii="Calibri" w:hAnsi="Calibri" w:cs="Calibri"/>
          <w:sz w:val="22"/>
          <w:szCs w:val="22"/>
        </w:rPr>
        <w:t xml:space="preserve"> </w:t>
      </w:r>
      <w:r w:rsidRPr="00EF208D">
        <w:rPr>
          <w:rStyle w:val="markedcontent"/>
          <w:rFonts w:ascii="Calibri" w:hAnsi="Calibri" w:cs="Calibri"/>
          <w:sz w:val="22"/>
          <w:szCs w:val="22"/>
        </w:rPr>
        <w:t>ustala z</w:t>
      </w:r>
      <w:r w:rsidR="0098381B" w:rsidRPr="00EF208D">
        <w:rPr>
          <w:rStyle w:val="markedcontent"/>
          <w:rFonts w:ascii="Calibri" w:hAnsi="Calibri" w:cs="Calibri"/>
          <w:sz w:val="22"/>
          <w:szCs w:val="22"/>
        </w:rPr>
        <w:t> </w:t>
      </w:r>
      <w:r w:rsidRPr="00EF208D">
        <w:rPr>
          <w:rStyle w:val="markedcontent"/>
          <w:rFonts w:ascii="Calibri" w:hAnsi="Calibri" w:cs="Calibri"/>
          <w:sz w:val="22"/>
          <w:szCs w:val="22"/>
        </w:rPr>
        <w:t>Wykonawcą sposób kontynuowania zamówienia.</w:t>
      </w:r>
    </w:p>
    <w:p w14:paraId="51DD5F72" w14:textId="64591BF2" w:rsidR="002A4FFF" w:rsidRDefault="002A4FFF" w:rsidP="00F44BD1">
      <w:pPr>
        <w:widowControl/>
        <w:numPr>
          <w:ilvl w:val="0"/>
          <w:numId w:val="17"/>
        </w:numPr>
        <w:suppressAutoHyphens/>
        <w:autoSpaceDE/>
        <w:autoSpaceDN/>
        <w:adjustRightInd/>
        <w:ind w:left="1134" w:hanging="425"/>
        <w:jc w:val="both"/>
        <w:rPr>
          <w:rStyle w:val="markedcontent"/>
          <w:rFonts w:ascii="Calibri" w:hAnsi="Calibri" w:cs="Calibri"/>
          <w:sz w:val="22"/>
          <w:szCs w:val="22"/>
        </w:rPr>
      </w:pPr>
      <w:r w:rsidRPr="00EF208D">
        <w:rPr>
          <w:rStyle w:val="markedcontent"/>
          <w:rFonts w:ascii="Calibri" w:hAnsi="Calibri" w:cs="Calibri"/>
          <w:sz w:val="22"/>
          <w:szCs w:val="22"/>
        </w:rPr>
        <w:t>Strony zobowiązują się do wzajemnego informowania się o wszelkich zdarzeniach prawnych</w:t>
      </w:r>
      <w:r w:rsidRPr="00EF208D">
        <w:rPr>
          <w:rFonts w:ascii="Calibri" w:hAnsi="Calibri" w:cs="Calibri"/>
          <w:sz w:val="22"/>
          <w:szCs w:val="22"/>
        </w:rPr>
        <w:br/>
      </w:r>
      <w:r w:rsidRPr="00EF208D">
        <w:rPr>
          <w:rStyle w:val="markedcontent"/>
          <w:rFonts w:ascii="Calibri" w:hAnsi="Calibri" w:cs="Calibri"/>
          <w:sz w:val="22"/>
          <w:szCs w:val="22"/>
        </w:rPr>
        <w:t>i faktycznych mogących mieć wpływ na prawidłową realizację umowy.</w:t>
      </w:r>
    </w:p>
    <w:p w14:paraId="4992082D" w14:textId="02508A75" w:rsidR="00FA1499" w:rsidRDefault="00FA1499" w:rsidP="00FA1499">
      <w:pPr>
        <w:widowControl/>
        <w:suppressAutoHyphens/>
        <w:autoSpaceDE/>
        <w:autoSpaceDN/>
        <w:adjustRightInd/>
        <w:jc w:val="both"/>
        <w:rPr>
          <w:rStyle w:val="markedcontent"/>
          <w:rFonts w:ascii="Calibri" w:hAnsi="Calibri" w:cs="Calibri"/>
          <w:sz w:val="22"/>
          <w:szCs w:val="22"/>
        </w:rPr>
      </w:pPr>
    </w:p>
    <w:p w14:paraId="66DC5164" w14:textId="6AB48D06" w:rsidR="00FA1499" w:rsidRDefault="00FA1499" w:rsidP="00F44BD1">
      <w:pPr>
        <w:pStyle w:val="Akapitzlist"/>
        <w:numPr>
          <w:ilvl w:val="0"/>
          <w:numId w:val="14"/>
        </w:numPr>
        <w:suppressAutoHyphens/>
        <w:jc w:val="both"/>
        <w:rPr>
          <w:rStyle w:val="markedcontent"/>
          <w:rFonts w:ascii="Calibri" w:hAnsi="Calibri" w:cs="Calibri"/>
          <w:sz w:val="22"/>
          <w:szCs w:val="22"/>
        </w:rPr>
      </w:pPr>
      <w:r>
        <w:rPr>
          <w:rStyle w:val="markedcontent"/>
          <w:rFonts w:ascii="Calibri" w:hAnsi="Calibri" w:cs="Calibri"/>
          <w:sz w:val="22"/>
          <w:szCs w:val="22"/>
        </w:rPr>
        <w:t>Wymagania formalne dot. umowy:</w:t>
      </w:r>
    </w:p>
    <w:p w14:paraId="614EF0A1" w14:textId="3ED86452" w:rsidR="00FA1499" w:rsidRPr="004B39E2" w:rsidRDefault="00FA1499" w:rsidP="00F44BD1">
      <w:pPr>
        <w:pStyle w:val="Bezodstpw"/>
        <w:numPr>
          <w:ilvl w:val="0"/>
          <w:numId w:val="22"/>
        </w:numPr>
        <w:ind w:left="1069"/>
      </w:pPr>
      <w:r w:rsidRPr="004B39E2">
        <w:t>Przedstawienie przed zawarciem umowy „Oświadczenia o weryfikacji osoby wyznaczonej do realizacji p</w:t>
      </w:r>
      <w:r w:rsidR="004B7533">
        <w:t xml:space="preserve">rzedmiotu umowy” (Załącznik nr </w:t>
      </w:r>
      <w:r w:rsidR="00792148">
        <w:t>4</w:t>
      </w:r>
      <w:r w:rsidRPr="004B39E2">
        <w:t xml:space="preserve"> do </w:t>
      </w:r>
      <w:r w:rsidR="004B7533">
        <w:t>umowy</w:t>
      </w:r>
      <w:r w:rsidRPr="004B39E2">
        <w:t>),  potwierdzającego, iż osoba zatrudniona przez niego do wykonywania przedmiotu umowy została zweryfikowana pod kątem:</w:t>
      </w:r>
    </w:p>
    <w:p w14:paraId="2C723186" w14:textId="77777777" w:rsidR="00FA1499" w:rsidRDefault="00FA1499" w:rsidP="00F44BD1">
      <w:pPr>
        <w:pStyle w:val="Bezodstpw"/>
        <w:numPr>
          <w:ilvl w:val="0"/>
          <w:numId w:val="23"/>
        </w:numPr>
        <w:ind w:left="1418"/>
      </w:pPr>
      <w:r w:rsidRPr="004B39E2">
        <w:t>Nieobecności w Rejestrze Sprawców Przestępstw na Tle Seksualnym (Rejestr z dostępem  ograniczonym);</w:t>
      </w:r>
    </w:p>
    <w:p w14:paraId="33E29DC6" w14:textId="77777777" w:rsidR="00FA1499" w:rsidRDefault="00FA1499" w:rsidP="00F44BD1">
      <w:pPr>
        <w:pStyle w:val="Bezodstpw"/>
        <w:numPr>
          <w:ilvl w:val="0"/>
          <w:numId w:val="23"/>
        </w:numPr>
        <w:ind w:left="1418"/>
      </w:pPr>
      <w:r w:rsidRPr="004B39E2">
        <w:lastRenderedPageBreak/>
        <w:t>Nieobecności w Rejestrze osób w stosunku do których Państwowa Komisja do spraw przeciwdziałania wykorzystaniu seksualnemu małoletnich poniżej lat 15 wydała postanowienie o wpisie w Rejestrze;</w:t>
      </w:r>
    </w:p>
    <w:p w14:paraId="17CB8255" w14:textId="77777777" w:rsidR="00FA1499" w:rsidRPr="004B39E2" w:rsidRDefault="00FA1499" w:rsidP="00F44BD1">
      <w:pPr>
        <w:pStyle w:val="Bezodstpw"/>
        <w:numPr>
          <w:ilvl w:val="0"/>
          <w:numId w:val="23"/>
        </w:numPr>
        <w:ind w:left="1418"/>
      </w:pPr>
      <w:r w:rsidRPr="004B39E2">
        <w:t>Niekaralności w zakresie przestępstw określonych w rozdz. XIX i XXV Kodeksu karnego (tj. odpowiednio – „Przestępstwa przeciwko życiu i zdrowiu” oraz „Przestępstwa przeciwko wolności seksualnej i obyczajności”), w art. 189a i art. 207 (tj. odpowiednio – „Handel ludźmi” i „Znęcanie się”) oraz w ustawie z dnia 29 lipca 2005 r. o przeciwdziałaniu narkomanii  lub za odpowiadające tym przestępstwom czyny zabronione określone w przepisach prawa obcego.</w:t>
      </w:r>
    </w:p>
    <w:p w14:paraId="7553C2B4" w14:textId="1B5A79BC" w:rsidR="00FA1499" w:rsidRDefault="00FA1499" w:rsidP="00F44BD1">
      <w:pPr>
        <w:pStyle w:val="Bezodstpw"/>
        <w:numPr>
          <w:ilvl w:val="0"/>
          <w:numId w:val="22"/>
        </w:numPr>
        <w:ind w:left="1069"/>
      </w:pPr>
      <w:r w:rsidRPr="004B39E2">
        <w:t xml:space="preserve">Przedstawienie przed </w:t>
      </w:r>
      <w:r w:rsidR="004B7533">
        <w:t>rozpoczęciem realizacji zajęć</w:t>
      </w:r>
      <w:r w:rsidRPr="004B39E2">
        <w:t>, w zakresie osób dopuszczonych przez niego do wykonywania przedmiotu umowy, następujących dokumentów:</w:t>
      </w:r>
    </w:p>
    <w:p w14:paraId="29616CB4" w14:textId="77777777" w:rsidR="00FA1499" w:rsidRDefault="00FA1499" w:rsidP="00F44BD1">
      <w:pPr>
        <w:pStyle w:val="Bezodstpw"/>
        <w:numPr>
          <w:ilvl w:val="1"/>
          <w:numId w:val="22"/>
        </w:numPr>
        <w:ind w:left="1789"/>
      </w:pPr>
      <w:r w:rsidRPr="004B39E2">
        <w:t>Aktualnej informacji z Krajowego Rejestru Karnego w zakresie przestępstw określonych w rozdziale XIX i XXV Kodeksu Karnego, w art. 189a i art. 207 Kodeksu Karnego oraz w ustawie z dnia 29 lipca 2005 roku o przeciwdziałaniu narkomanii (Dz. U. z 2023 r. poz. 172 oraz z 2022 r. poz. 2600) lub za odpowiadające tym przestępstwom czyny zabronione określone w przepisach prawa obcego,</w:t>
      </w:r>
    </w:p>
    <w:p w14:paraId="1993EBDE" w14:textId="3F9773C7" w:rsidR="00FA1499" w:rsidRDefault="00FA1499" w:rsidP="00F44BD1">
      <w:pPr>
        <w:pStyle w:val="Bezodstpw"/>
        <w:numPr>
          <w:ilvl w:val="1"/>
          <w:numId w:val="22"/>
        </w:numPr>
        <w:ind w:left="1789"/>
      </w:pPr>
      <w:r w:rsidRPr="004B39E2">
        <w:t xml:space="preserve">Oświadczenia dot. faktu, czy  w ciągu ostatnich 20 lat, nie zamieszkiwał/-a w innych krajach niż Rzeczpospolita Polska (Załącznik nr </w:t>
      </w:r>
      <w:r w:rsidR="00A158D5">
        <w:t>5</w:t>
      </w:r>
      <w:r w:rsidR="001276AE">
        <w:t xml:space="preserve"> do umowy</w:t>
      </w:r>
      <w:r w:rsidRPr="004B39E2">
        <w:t>),</w:t>
      </w:r>
    </w:p>
    <w:p w14:paraId="5ACC5925" w14:textId="57C88998" w:rsidR="00FA1499" w:rsidRDefault="00FA1499" w:rsidP="00F44BD1">
      <w:pPr>
        <w:pStyle w:val="Bezodstpw"/>
        <w:numPr>
          <w:ilvl w:val="1"/>
          <w:numId w:val="22"/>
        </w:numPr>
        <w:ind w:left="1789"/>
      </w:pPr>
      <w:r w:rsidRPr="004B39E2">
        <w:t xml:space="preserve">Oświadczenia o niekaralności za granicą w przypadku zamieszkiwania w ciągu ostatnich 20 lat w innych krajach niż Rzeczpospolita Polska (w nawiązaniu do pkt. b),  (Załącznik nr </w:t>
      </w:r>
      <w:r w:rsidR="00A158D5">
        <w:t>6</w:t>
      </w:r>
      <w:r w:rsidR="001276AE">
        <w:t xml:space="preserve"> do umowy),</w:t>
      </w:r>
    </w:p>
    <w:p w14:paraId="0B837945" w14:textId="2E25886B" w:rsidR="006A618A" w:rsidRDefault="006A618A" w:rsidP="00F44BD1">
      <w:pPr>
        <w:pStyle w:val="Bezodstpw"/>
        <w:numPr>
          <w:ilvl w:val="1"/>
          <w:numId w:val="22"/>
        </w:numPr>
        <w:ind w:left="1789"/>
      </w:pPr>
      <w:r w:rsidRPr="004B39E2">
        <w:t xml:space="preserve">Oświadczenie o niekaralności (Załącznik nr </w:t>
      </w:r>
      <w:r>
        <w:t>8</w:t>
      </w:r>
      <w:r w:rsidRPr="004B39E2">
        <w:t xml:space="preserve"> do </w:t>
      </w:r>
      <w:r>
        <w:t>umowy).</w:t>
      </w:r>
    </w:p>
    <w:p w14:paraId="6C84D4CD" w14:textId="41B6DB55" w:rsidR="00FA1499" w:rsidRDefault="00FA1499" w:rsidP="00F44BD1">
      <w:pPr>
        <w:pStyle w:val="Bezodstpw"/>
        <w:numPr>
          <w:ilvl w:val="1"/>
          <w:numId w:val="22"/>
        </w:numPr>
        <w:ind w:left="1789"/>
      </w:pPr>
      <w:r w:rsidRPr="004B39E2">
        <w:t>Oświadczenia o zapoznaniu się ze Standardami ochrony małoletniego uczestnika OHP i zobowiązaniu do jego przestrzegania (Załącznik</w:t>
      </w:r>
      <w:r w:rsidR="001276AE">
        <w:t xml:space="preserve"> nr </w:t>
      </w:r>
      <w:r w:rsidR="00A158D5">
        <w:t xml:space="preserve">7 </w:t>
      </w:r>
      <w:r>
        <w:t xml:space="preserve">do </w:t>
      </w:r>
      <w:r w:rsidR="001276AE">
        <w:t xml:space="preserve">umowy). </w:t>
      </w:r>
      <w:r w:rsidRPr="004B39E2">
        <w:t xml:space="preserve">Dokument do zapoznania na stronie: </w:t>
      </w:r>
      <w:hyperlink r:id="rId8" w:history="1">
        <w:r w:rsidRPr="005816CD">
          <w:rPr>
            <w:rStyle w:val="Hipercze"/>
          </w:rPr>
          <w:t>https://www.ohp.pl/nasze-jednostki/wojewodzkie-komendy-ohp/podlaskie/jednostki?view=article&amp;id=44928:standardy-ochrony-maloletniego-uczestnika-ohp&amp;catid=77</w:t>
        </w:r>
      </w:hyperlink>
      <w:r>
        <w:t xml:space="preserve"> </w:t>
      </w:r>
    </w:p>
    <w:p w14:paraId="68A864B3" w14:textId="7D1154A2" w:rsidR="00FA1499" w:rsidRPr="004B39E2" w:rsidRDefault="00FA1499" w:rsidP="00F44BD1">
      <w:pPr>
        <w:pStyle w:val="Bezodstpw"/>
        <w:numPr>
          <w:ilvl w:val="0"/>
          <w:numId w:val="22"/>
        </w:numPr>
        <w:ind w:left="1069"/>
      </w:pPr>
      <w:r w:rsidRPr="004B39E2">
        <w:t xml:space="preserve">W razie zmiany osoby dopuszczonej do wykonywania przedmiotu umowy Wykonawca zobowiązany jest wypełnić obowiązki opisane w </w:t>
      </w:r>
      <w:r w:rsidR="00480D61" w:rsidRPr="00480D61">
        <w:t>§ 5</w:t>
      </w:r>
      <w:r w:rsidR="00480D61">
        <w:t xml:space="preserve"> </w:t>
      </w:r>
      <w:r w:rsidRPr="0053314E">
        <w:t xml:space="preserve">pkt </w:t>
      </w:r>
      <w:r w:rsidR="0053314E" w:rsidRPr="0053314E">
        <w:t>3</w:t>
      </w:r>
      <w:r w:rsidR="00020A61">
        <w:t>.</w:t>
      </w:r>
      <w:r w:rsidRPr="0053314E">
        <w:t xml:space="preserve">  </w:t>
      </w:r>
      <w:r w:rsidRPr="004B39E2">
        <w:t xml:space="preserve">przed dopuszczeniem tej osoby do wykonywania przedmiotu umowy. </w:t>
      </w:r>
    </w:p>
    <w:p w14:paraId="243956A4" w14:textId="562E7049" w:rsidR="00FA1499" w:rsidRPr="00EF208D" w:rsidRDefault="00FA1499" w:rsidP="00FA1499">
      <w:pPr>
        <w:widowControl/>
        <w:suppressAutoHyphens/>
        <w:autoSpaceDE/>
        <w:autoSpaceDN/>
        <w:adjustRightInd/>
        <w:jc w:val="both"/>
        <w:rPr>
          <w:rStyle w:val="markedcontent"/>
          <w:rFonts w:ascii="Calibri" w:hAnsi="Calibri" w:cs="Calibri"/>
          <w:sz w:val="22"/>
          <w:szCs w:val="22"/>
        </w:rPr>
      </w:pPr>
    </w:p>
    <w:p w14:paraId="34A36717" w14:textId="028C015C" w:rsidR="005A6FED" w:rsidRDefault="005A6FED" w:rsidP="005A6FED">
      <w:pPr>
        <w:widowControl/>
        <w:suppressAutoHyphens/>
        <w:autoSpaceDE/>
        <w:autoSpaceDN/>
        <w:adjustRightInd/>
        <w:jc w:val="both"/>
        <w:rPr>
          <w:rStyle w:val="markedcontent"/>
          <w:rFonts w:ascii="Calibri" w:hAnsi="Calibri" w:cs="Calibri"/>
          <w:sz w:val="22"/>
          <w:szCs w:val="22"/>
        </w:rPr>
      </w:pPr>
    </w:p>
    <w:p w14:paraId="7BB6AC8D" w14:textId="4921EB1A" w:rsidR="009C7650" w:rsidRPr="00EF208D" w:rsidRDefault="005A6FED" w:rsidP="009C7650">
      <w:pPr>
        <w:widowControl/>
        <w:tabs>
          <w:tab w:val="left" w:pos="426"/>
        </w:tabs>
        <w:autoSpaceDE/>
        <w:autoSpaceDN/>
        <w:adjustRightInd/>
        <w:ind w:left="426" w:hanging="360"/>
        <w:jc w:val="center"/>
        <w:rPr>
          <w:rFonts w:asciiTheme="minorHAnsi" w:hAnsiTheme="minorHAnsi" w:cstheme="minorHAnsi"/>
          <w:b/>
          <w:sz w:val="22"/>
          <w:szCs w:val="22"/>
        </w:rPr>
      </w:pPr>
      <w:r w:rsidRPr="00EF208D">
        <w:rPr>
          <w:rFonts w:asciiTheme="minorHAnsi" w:hAnsiTheme="minorHAnsi" w:cstheme="minorHAnsi"/>
          <w:b/>
          <w:sz w:val="22"/>
          <w:szCs w:val="22"/>
        </w:rPr>
        <w:t xml:space="preserve">§ </w:t>
      </w:r>
      <w:r w:rsidR="00ED3190">
        <w:rPr>
          <w:rFonts w:asciiTheme="minorHAnsi" w:hAnsiTheme="minorHAnsi" w:cstheme="minorHAnsi"/>
          <w:b/>
          <w:sz w:val="22"/>
          <w:szCs w:val="22"/>
        </w:rPr>
        <w:t>6</w:t>
      </w:r>
    </w:p>
    <w:p w14:paraId="2A069D34" w14:textId="77777777" w:rsidR="005A6FED" w:rsidRPr="00EF208D" w:rsidRDefault="005A6FED" w:rsidP="009C7650">
      <w:pPr>
        <w:jc w:val="center"/>
        <w:rPr>
          <w:rStyle w:val="markedcontent"/>
          <w:rFonts w:asciiTheme="minorHAnsi" w:hAnsiTheme="minorHAnsi" w:cstheme="minorHAnsi"/>
          <w:b/>
          <w:sz w:val="22"/>
          <w:szCs w:val="22"/>
        </w:rPr>
      </w:pPr>
      <w:r w:rsidRPr="00EF208D">
        <w:rPr>
          <w:rStyle w:val="markedcontent"/>
          <w:rFonts w:asciiTheme="minorHAnsi" w:hAnsiTheme="minorHAnsi" w:cstheme="minorHAnsi"/>
          <w:b/>
          <w:sz w:val="22"/>
          <w:szCs w:val="22"/>
        </w:rPr>
        <w:t>Podwykonawcy</w:t>
      </w:r>
      <w:r w:rsidR="004F300A" w:rsidRPr="00EF208D">
        <w:rPr>
          <w:rStyle w:val="markedcontent"/>
          <w:rFonts w:asciiTheme="minorHAnsi" w:hAnsiTheme="minorHAnsi" w:cstheme="minorHAnsi"/>
          <w:b/>
          <w:sz w:val="22"/>
          <w:szCs w:val="22"/>
        </w:rPr>
        <w:t>:</w:t>
      </w:r>
    </w:p>
    <w:p w14:paraId="5AC990A8" w14:textId="77777777" w:rsidR="009C7650" w:rsidRPr="00EF208D" w:rsidRDefault="009C7650" w:rsidP="009C7650">
      <w:pPr>
        <w:jc w:val="center"/>
        <w:rPr>
          <w:rStyle w:val="markedcontent"/>
          <w:rFonts w:asciiTheme="minorHAnsi" w:hAnsiTheme="minorHAnsi" w:cstheme="minorHAnsi"/>
          <w:b/>
          <w:sz w:val="22"/>
          <w:szCs w:val="22"/>
        </w:rPr>
      </w:pPr>
    </w:p>
    <w:p w14:paraId="01BF62CA" w14:textId="77777777" w:rsidR="004F300A" w:rsidRPr="00EF208D" w:rsidRDefault="004F300A" w:rsidP="003645B0">
      <w:pPr>
        <w:pStyle w:val="Tekstpodstawowywcity"/>
        <w:spacing w:after="0"/>
        <w:jc w:val="both"/>
        <w:rPr>
          <w:rFonts w:asciiTheme="minorHAnsi" w:hAnsiTheme="minorHAnsi" w:cstheme="minorHAnsi"/>
          <w:sz w:val="22"/>
          <w:szCs w:val="22"/>
        </w:rPr>
      </w:pPr>
      <w:r w:rsidRPr="00EF208D">
        <w:rPr>
          <w:rFonts w:asciiTheme="minorHAnsi" w:hAnsiTheme="minorHAnsi" w:cstheme="minorHAnsi"/>
          <w:sz w:val="22"/>
          <w:szCs w:val="22"/>
        </w:rPr>
        <w:t xml:space="preserve">W zakresie </w:t>
      </w:r>
      <w:r w:rsidR="003A1AFE" w:rsidRPr="00EF208D">
        <w:rPr>
          <w:rFonts w:asciiTheme="minorHAnsi" w:hAnsiTheme="minorHAnsi" w:cstheme="minorHAnsi"/>
          <w:sz w:val="22"/>
          <w:szCs w:val="22"/>
        </w:rPr>
        <w:t>podwykonawstwa</w:t>
      </w:r>
      <w:r w:rsidRPr="00EF208D">
        <w:rPr>
          <w:rFonts w:asciiTheme="minorHAnsi" w:hAnsiTheme="minorHAnsi" w:cstheme="minorHAnsi"/>
          <w:sz w:val="22"/>
          <w:szCs w:val="22"/>
        </w:rPr>
        <w:t xml:space="preserve"> Zamawiający:</w:t>
      </w:r>
    </w:p>
    <w:p w14:paraId="263D861F" w14:textId="61B5E076" w:rsidR="003A1AFE" w:rsidRPr="00EF208D" w:rsidRDefault="003A1AFE" w:rsidP="00F44BD1">
      <w:pPr>
        <w:pStyle w:val="Tekstpodstawowywcity"/>
        <w:numPr>
          <w:ilvl w:val="0"/>
          <w:numId w:val="6"/>
        </w:numPr>
        <w:spacing w:after="0"/>
        <w:ind w:left="993"/>
        <w:jc w:val="both"/>
        <w:rPr>
          <w:rFonts w:asciiTheme="minorHAnsi" w:hAnsiTheme="minorHAnsi" w:cstheme="minorHAnsi"/>
          <w:sz w:val="22"/>
          <w:szCs w:val="22"/>
        </w:rPr>
      </w:pPr>
      <w:r w:rsidRPr="00EF208D">
        <w:rPr>
          <w:rFonts w:asciiTheme="minorHAnsi" w:hAnsiTheme="minorHAnsi" w:cstheme="minorHAnsi"/>
          <w:b/>
          <w:bCs/>
          <w:sz w:val="22"/>
          <w:szCs w:val="22"/>
        </w:rPr>
        <w:t>nie zamierza</w:t>
      </w:r>
      <w:r w:rsidRPr="00EF208D">
        <w:rPr>
          <w:rFonts w:asciiTheme="minorHAnsi" w:hAnsiTheme="minorHAnsi" w:cstheme="minorHAnsi"/>
          <w:sz w:val="22"/>
          <w:szCs w:val="22"/>
        </w:rPr>
        <w:t xml:space="preserve"> powierzyć </w:t>
      </w:r>
      <w:r w:rsidR="00BE2837">
        <w:rPr>
          <w:rFonts w:asciiTheme="minorHAnsi" w:hAnsiTheme="minorHAnsi" w:cstheme="minorHAnsi"/>
          <w:sz w:val="22"/>
          <w:szCs w:val="22"/>
        </w:rPr>
        <w:t>P</w:t>
      </w:r>
      <w:r w:rsidRPr="00EF208D">
        <w:rPr>
          <w:rFonts w:asciiTheme="minorHAnsi" w:hAnsiTheme="minorHAnsi" w:cstheme="minorHAnsi"/>
          <w:sz w:val="22"/>
          <w:szCs w:val="22"/>
        </w:rPr>
        <w:t>odwykonawcom żadnych części zamówienia*</w:t>
      </w:r>
    </w:p>
    <w:p w14:paraId="214F2995" w14:textId="1C20737B" w:rsidR="003A1AFE" w:rsidRPr="00EF208D" w:rsidRDefault="003A1AFE" w:rsidP="00F44BD1">
      <w:pPr>
        <w:pStyle w:val="Tekstpodstawowywcity"/>
        <w:numPr>
          <w:ilvl w:val="0"/>
          <w:numId w:val="6"/>
        </w:numPr>
        <w:spacing w:after="0"/>
        <w:ind w:left="993"/>
        <w:jc w:val="both"/>
        <w:rPr>
          <w:rFonts w:asciiTheme="minorHAnsi" w:hAnsiTheme="minorHAnsi" w:cstheme="minorHAnsi"/>
          <w:sz w:val="22"/>
          <w:szCs w:val="22"/>
        </w:rPr>
      </w:pPr>
      <w:r w:rsidRPr="00EF208D">
        <w:rPr>
          <w:rFonts w:asciiTheme="minorHAnsi" w:hAnsiTheme="minorHAnsi" w:cstheme="minorHAnsi"/>
          <w:b/>
          <w:bCs/>
          <w:sz w:val="22"/>
          <w:szCs w:val="22"/>
        </w:rPr>
        <w:t>zamierza</w:t>
      </w:r>
      <w:r w:rsidRPr="00EF208D">
        <w:rPr>
          <w:rFonts w:asciiTheme="minorHAnsi" w:hAnsiTheme="minorHAnsi" w:cstheme="minorHAnsi"/>
          <w:sz w:val="22"/>
          <w:szCs w:val="22"/>
        </w:rPr>
        <w:t xml:space="preserve"> powierzyć </w:t>
      </w:r>
      <w:r w:rsidR="00BE2837">
        <w:rPr>
          <w:rFonts w:asciiTheme="minorHAnsi" w:hAnsiTheme="minorHAnsi" w:cstheme="minorHAnsi"/>
          <w:sz w:val="22"/>
          <w:szCs w:val="22"/>
        </w:rPr>
        <w:t>P</w:t>
      </w:r>
      <w:r w:rsidRPr="00EF208D">
        <w:rPr>
          <w:rFonts w:asciiTheme="minorHAnsi" w:hAnsiTheme="minorHAnsi" w:cstheme="minorHAnsi"/>
          <w:sz w:val="22"/>
          <w:szCs w:val="22"/>
        </w:rPr>
        <w:t>odwykonawcom następujące części zamówienia *………………</w:t>
      </w:r>
      <w:r w:rsidR="0084582C" w:rsidRPr="00EF208D">
        <w:rPr>
          <w:rFonts w:asciiTheme="minorHAnsi" w:hAnsiTheme="minorHAnsi" w:cstheme="minorHAnsi"/>
          <w:sz w:val="22"/>
          <w:szCs w:val="22"/>
        </w:rPr>
        <w:t>……………….</w:t>
      </w:r>
      <w:r w:rsidRPr="00EF208D">
        <w:rPr>
          <w:rFonts w:asciiTheme="minorHAnsi" w:hAnsiTheme="minorHAnsi" w:cstheme="minorHAnsi"/>
          <w:sz w:val="22"/>
          <w:szCs w:val="22"/>
        </w:rPr>
        <w:t>………</w:t>
      </w:r>
    </w:p>
    <w:p w14:paraId="200903FA" w14:textId="6C149876" w:rsidR="006401FF" w:rsidRPr="00DE7C8D" w:rsidRDefault="003A1AFE" w:rsidP="00F44BD1">
      <w:pPr>
        <w:pStyle w:val="Tekstpodstawowywcity"/>
        <w:numPr>
          <w:ilvl w:val="0"/>
          <w:numId w:val="6"/>
        </w:numPr>
        <w:spacing w:after="0"/>
        <w:ind w:left="993"/>
        <w:jc w:val="both"/>
        <w:rPr>
          <w:rFonts w:asciiTheme="minorHAnsi" w:hAnsiTheme="minorHAnsi" w:cstheme="minorHAnsi"/>
          <w:sz w:val="22"/>
          <w:szCs w:val="22"/>
        </w:rPr>
      </w:pPr>
      <w:r w:rsidRPr="00EF208D">
        <w:rPr>
          <w:rFonts w:asciiTheme="minorHAnsi" w:hAnsiTheme="minorHAnsi" w:cstheme="minorHAnsi"/>
          <w:sz w:val="22"/>
          <w:szCs w:val="22"/>
        </w:rPr>
        <w:t xml:space="preserve">Nazwa </w:t>
      </w:r>
      <w:r w:rsidR="00BE2837">
        <w:rPr>
          <w:rFonts w:asciiTheme="minorHAnsi" w:hAnsiTheme="minorHAnsi" w:cstheme="minorHAnsi"/>
          <w:sz w:val="22"/>
          <w:szCs w:val="22"/>
        </w:rPr>
        <w:t>P</w:t>
      </w:r>
      <w:r w:rsidRPr="00EF208D">
        <w:rPr>
          <w:rFonts w:asciiTheme="minorHAnsi" w:hAnsiTheme="minorHAnsi" w:cstheme="minorHAnsi"/>
          <w:sz w:val="22"/>
          <w:szCs w:val="22"/>
        </w:rPr>
        <w:t>odwykonawcy</w:t>
      </w:r>
      <w:r w:rsidR="00C75649" w:rsidRPr="00EF208D">
        <w:rPr>
          <w:rFonts w:asciiTheme="minorHAnsi" w:hAnsiTheme="minorHAnsi" w:cstheme="minorHAnsi"/>
          <w:sz w:val="22"/>
          <w:szCs w:val="22"/>
        </w:rPr>
        <w:t xml:space="preserve"> </w:t>
      </w:r>
      <w:r w:rsidRPr="00EF208D">
        <w:rPr>
          <w:rFonts w:asciiTheme="minorHAnsi" w:hAnsiTheme="minorHAnsi" w:cstheme="minorHAnsi"/>
          <w:sz w:val="22"/>
          <w:szCs w:val="22"/>
        </w:rPr>
        <w:t>………………………………………………………………………………</w:t>
      </w:r>
      <w:r w:rsidR="00C75649" w:rsidRPr="00EF208D">
        <w:rPr>
          <w:rFonts w:asciiTheme="minorHAnsi" w:hAnsiTheme="minorHAnsi" w:cstheme="minorHAnsi"/>
          <w:sz w:val="22"/>
          <w:szCs w:val="22"/>
        </w:rPr>
        <w:t>…</w:t>
      </w:r>
      <w:r w:rsidR="0084582C" w:rsidRPr="00EF208D">
        <w:rPr>
          <w:rFonts w:asciiTheme="minorHAnsi" w:hAnsiTheme="minorHAnsi" w:cstheme="minorHAnsi"/>
          <w:sz w:val="22"/>
          <w:szCs w:val="22"/>
        </w:rPr>
        <w:t>……………</w:t>
      </w:r>
      <w:r w:rsidR="00C75649" w:rsidRPr="00EF208D">
        <w:rPr>
          <w:rFonts w:asciiTheme="minorHAnsi" w:hAnsiTheme="minorHAnsi" w:cstheme="minorHAnsi"/>
          <w:sz w:val="22"/>
          <w:szCs w:val="22"/>
        </w:rPr>
        <w:t>…………</w:t>
      </w:r>
      <w:r w:rsidRPr="00EF208D">
        <w:rPr>
          <w:rFonts w:asciiTheme="minorHAnsi" w:hAnsiTheme="minorHAnsi" w:cstheme="minorHAnsi"/>
          <w:sz w:val="22"/>
          <w:szCs w:val="22"/>
        </w:rPr>
        <w:t>………</w:t>
      </w:r>
    </w:p>
    <w:p w14:paraId="7B47C1B9" w14:textId="77777777" w:rsidR="006401FF" w:rsidRPr="00EF208D" w:rsidRDefault="006401FF" w:rsidP="001232C3">
      <w:pPr>
        <w:ind w:right="198"/>
        <w:rPr>
          <w:rFonts w:ascii="Calibri" w:hAnsi="Calibri" w:cs="Calibri"/>
          <w:b/>
          <w:sz w:val="22"/>
          <w:szCs w:val="22"/>
        </w:rPr>
      </w:pPr>
    </w:p>
    <w:p w14:paraId="5FD1B016" w14:textId="790ACF6D" w:rsidR="009C7650" w:rsidRPr="00EF208D" w:rsidRDefault="002A4FFF" w:rsidP="00B420AE">
      <w:pPr>
        <w:ind w:right="198"/>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7</w:t>
      </w:r>
    </w:p>
    <w:p w14:paraId="0A5D1AB5" w14:textId="77777777" w:rsidR="002A4FFF" w:rsidRPr="00EF208D" w:rsidRDefault="002A4FFF" w:rsidP="002A4FFF">
      <w:pPr>
        <w:jc w:val="center"/>
        <w:rPr>
          <w:rFonts w:ascii="Calibri" w:hAnsi="Calibri" w:cs="Calibri"/>
          <w:b/>
          <w:sz w:val="22"/>
          <w:szCs w:val="22"/>
        </w:rPr>
      </w:pPr>
      <w:r w:rsidRPr="00EF208D">
        <w:rPr>
          <w:rFonts w:ascii="Calibri" w:hAnsi="Calibri" w:cs="Calibri"/>
          <w:b/>
          <w:sz w:val="22"/>
          <w:szCs w:val="22"/>
        </w:rPr>
        <w:t>Zasady odbioru wykonanej usługi i wynagrodzenie za realizację usługi</w:t>
      </w:r>
    </w:p>
    <w:p w14:paraId="30D635A5" w14:textId="77777777" w:rsidR="00997F7C" w:rsidRPr="00EF208D" w:rsidRDefault="00997F7C" w:rsidP="002A4FFF">
      <w:pPr>
        <w:jc w:val="center"/>
        <w:rPr>
          <w:rFonts w:ascii="Calibri" w:hAnsi="Calibri" w:cs="Calibri"/>
          <w:b/>
          <w:sz w:val="22"/>
          <w:szCs w:val="22"/>
        </w:rPr>
      </w:pPr>
    </w:p>
    <w:p w14:paraId="13FC6DF1" w14:textId="3D7A2FB2" w:rsidR="009C05BB" w:rsidRPr="00675E96" w:rsidRDefault="00EC7D2E" w:rsidP="00F44BD1">
      <w:pPr>
        <w:widowControl/>
        <w:numPr>
          <w:ilvl w:val="0"/>
          <w:numId w:val="7"/>
        </w:numPr>
        <w:suppressAutoHyphens/>
        <w:spacing w:line="276" w:lineRule="auto"/>
        <w:ind w:left="284" w:hanging="284"/>
        <w:jc w:val="both"/>
        <w:rPr>
          <w:rFonts w:ascii="Calibri" w:hAnsi="Calibri" w:cs="Calibri"/>
          <w:sz w:val="22"/>
          <w:szCs w:val="22"/>
        </w:rPr>
      </w:pPr>
      <w:r w:rsidRPr="00EF208D">
        <w:rPr>
          <w:rFonts w:ascii="Calibri" w:hAnsi="Calibri" w:cs="Calibri"/>
          <w:bCs/>
          <w:sz w:val="22"/>
          <w:szCs w:val="22"/>
        </w:rPr>
        <w:t>Odbiór wykonanej usługi</w:t>
      </w:r>
      <w:r w:rsidR="00997F7C" w:rsidRPr="00EF208D">
        <w:rPr>
          <w:rFonts w:ascii="Calibri" w:hAnsi="Calibri" w:cs="Calibri"/>
          <w:bCs/>
          <w:sz w:val="22"/>
          <w:szCs w:val="22"/>
        </w:rPr>
        <w:t xml:space="preserve"> </w:t>
      </w:r>
      <w:r w:rsidRPr="00EF208D">
        <w:rPr>
          <w:rFonts w:ascii="Calibri" w:hAnsi="Calibri" w:cs="Calibri"/>
          <w:bCs/>
          <w:sz w:val="22"/>
          <w:szCs w:val="22"/>
        </w:rPr>
        <w:t>następuje</w:t>
      </w:r>
      <w:r w:rsidR="00997F7C" w:rsidRPr="00EF208D">
        <w:rPr>
          <w:rFonts w:ascii="Calibri" w:hAnsi="Calibri" w:cs="Calibri"/>
          <w:bCs/>
          <w:sz w:val="22"/>
          <w:szCs w:val="22"/>
        </w:rPr>
        <w:t xml:space="preserve"> po </w:t>
      </w:r>
      <w:r w:rsidR="00B408C5" w:rsidRPr="00EF208D">
        <w:rPr>
          <w:rFonts w:ascii="Calibri" w:hAnsi="Calibri" w:cs="Calibri"/>
          <w:bCs/>
          <w:sz w:val="22"/>
          <w:szCs w:val="22"/>
        </w:rPr>
        <w:t xml:space="preserve">prawidłowym </w:t>
      </w:r>
      <w:r w:rsidR="00997F7C" w:rsidRPr="00EF208D">
        <w:rPr>
          <w:rFonts w:ascii="Calibri" w:hAnsi="Calibri" w:cs="Calibri"/>
          <w:bCs/>
          <w:sz w:val="22"/>
          <w:szCs w:val="22"/>
        </w:rPr>
        <w:t xml:space="preserve">zakończeniu </w:t>
      </w:r>
      <w:r w:rsidR="00BC4CAC">
        <w:rPr>
          <w:rFonts w:ascii="Calibri" w:hAnsi="Calibri" w:cs="Calibri"/>
          <w:bCs/>
          <w:sz w:val="22"/>
          <w:szCs w:val="22"/>
        </w:rPr>
        <w:t xml:space="preserve">usługi </w:t>
      </w:r>
      <w:r w:rsidR="00997F7C" w:rsidRPr="00EF208D">
        <w:rPr>
          <w:rFonts w:ascii="Calibri" w:hAnsi="Calibri" w:cs="Calibri"/>
          <w:bCs/>
          <w:sz w:val="22"/>
          <w:szCs w:val="22"/>
        </w:rPr>
        <w:t xml:space="preserve"> w danej </w:t>
      </w:r>
      <w:r w:rsidR="00BC4CAC">
        <w:rPr>
          <w:rFonts w:ascii="Calibri" w:hAnsi="Calibri" w:cs="Calibri"/>
          <w:bCs/>
          <w:sz w:val="22"/>
          <w:szCs w:val="22"/>
        </w:rPr>
        <w:t xml:space="preserve">części </w:t>
      </w:r>
      <w:r w:rsidR="00997F7C" w:rsidRPr="00EF208D">
        <w:rPr>
          <w:rFonts w:ascii="Calibri" w:hAnsi="Calibri" w:cs="Calibri"/>
          <w:bCs/>
          <w:sz w:val="22"/>
          <w:szCs w:val="22"/>
        </w:rPr>
        <w:t xml:space="preserve"> zgodnie z Opisem przedmiotu zamówienia</w:t>
      </w:r>
      <w:r w:rsidRPr="00EF208D">
        <w:rPr>
          <w:rFonts w:ascii="Calibri" w:hAnsi="Calibri" w:cs="Calibri"/>
          <w:bCs/>
          <w:sz w:val="22"/>
          <w:szCs w:val="22"/>
        </w:rPr>
        <w:t xml:space="preserve">, </w:t>
      </w:r>
      <w:r w:rsidR="00997F7C" w:rsidRPr="00EF208D">
        <w:rPr>
          <w:rFonts w:ascii="Calibri" w:hAnsi="Calibri" w:cs="Calibri"/>
          <w:bCs/>
          <w:sz w:val="22"/>
          <w:szCs w:val="22"/>
        </w:rPr>
        <w:t xml:space="preserve">ustalonym Harmonogramem, </w:t>
      </w:r>
      <w:r w:rsidRPr="00EF208D">
        <w:rPr>
          <w:rFonts w:ascii="Calibri" w:hAnsi="Calibri" w:cs="Calibri"/>
          <w:bCs/>
          <w:sz w:val="22"/>
          <w:szCs w:val="22"/>
        </w:rPr>
        <w:t>po zatwierdzeniu dokumentów wymaganych do rozliczenia usługi</w:t>
      </w:r>
      <w:r w:rsidR="005E2C09" w:rsidRPr="00EF208D">
        <w:rPr>
          <w:rFonts w:ascii="Calibri" w:hAnsi="Calibri" w:cs="Calibri"/>
          <w:bCs/>
          <w:sz w:val="22"/>
          <w:szCs w:val="22"/>
        </w:rPr>
        <w:t xml:space="preserve"> określonych w Opisie Przed</w:t>
      </w:r>
      <w:r w:rsidR="00975439">
        <w:rPr>
          <w:rFonts w:ascii="Calibri" w:hAnsi="Calibri" w:cs="Calibri"/>
          <w:bCs/>
          <w:sz w:val="22"/>
          <w:szCs w:val="22"/>
        </w:rPr>
        <w:t xml:space="preserve">miotu Zamówienia (Załącznik nr </w:t>
      </w:r>
      <w:r w:rsidR="00A158D5">
        <w:rPr>
          <w:rFonts w:ascii="Calibri" w:hAnsi="Calibri" w:cs="Calibri"/>
          <w:bCs/>
          <w:sz w:val="22"/>
          <w:szCs w:val="22"/>
        </w:rPr>
        <w:t>9</w:t>
      </w:r>
      <w:r w:rsidR="005E2C09" w:rsidRPr="00EF208D">
        <w:rPr>
          <w:rFonts w:ascii="Calibri" w:hAnsi="Calibri" w:cs="Calibri"/>
          <w:bCs/>
          <w:sz w:val="22"/>
          <w:szCs w:val="22"/>
        </w:rPr>
        <w:t xml:space="preserve"> do </w:t>
      </w:r>
      <w:r w:rsidR="00975439">
        <w:rPr>
          <w:rFonts w:ascii="Calibri" w:hAnsi="Calibri" w:cs="Calibri"/>
          <w:bCs/>
          <w:sz w:val="22"/>
          <w:szCs w:val="22"/>
        </w:rPr>
        <w:t>umowy</w:t>
      </w:r>
      <w:r w:rsidR="005E2C09" w:rsidRPr="00EF208D">
        <w:rPr>
          <w:rFonts w:ascii="Calibri" w:hAnsi="Calibri" w:cs="Calibri"/>
          <w:bCs/>
          <w:sz w:val="22"/>
          <w:szCs w:val="22"/>
        </w:rPr>
        <w:t>)</w:t>
      </w:r>
      <w:r w:rsidR="00212E66" w:rsidRPr="00EF208D">
        <w:rPr>
          <w:rFonts w:ascii="Calibri" w:hAnsi="Calibri" w:cs="Calibri"/>
          <w:bCs/>
          <w:sz w:val="22"/>
          <w:szCs w:val="22"/>
        </w:rPr>
        <w:t>.</w:t>
      </w:r>
    </w:p>
    <w:p w14:paraId="3F3B0824" w14:textId="1B07AA22" w:rsidR="00D84A5B" w:rsidRPr="006D5345" w:rsidRDefault="00D36BA2" w:rsidP="00F44BD1">
      <w:pPr>
        <w:widowControl/>
        <w:numPr>
          <w:ilvl w:val="0"/>
          <w:numId w:val="7"/>
        </w:numPr>
        <w:autoSpaceDE/>
        <w:autoSpaceDN/>
        <w:adjustRightInd/>
        <w:spacing w:after="120"/>
        <w:ind w:left="284" w:hanging="284"/>
        <w:jc w:val="both"/>
        <w:rPr>
          <w:rFonts w:ascii="Calibri" w:hAnsi="Calibri" w:cs="Calibri"/>
          <w:b/>
          <w:sz w:val="22"/>
          <w:szCs w:val="22"/>
        </w:rPr>
      </w:pPr>
      <w:r>
        <w:rPr>
          <w:rFonts w:ascii="Calibri" w:hAnsi="Calibri" w:cs="Calibri"/>
          <w:sz w:val="22"/>
          <w:szCs w:val="22"/>
          <w:lang w:eastAsia="x-none"/>
        </w:rPr>
        <w:t>Maksymalny k</w:t>
      </w:r>
      <w:r w:rsidRPr="00BC4CAC">
        <w:rPr>
          <w:rFonts w:ascii="Calibri" w:hAnsi="Calibri" w:cs="Calibri"/>
          <w:sz w:val="22"/>
          <w:szCs w:val="22"/>
          <w:lang w:eastAsia="x-none"/>
        </w:rPr>
        <w:t>oszt brut</w:t>
      </w:r>
      <w:r>
        <w:rPr>
          <w:rFonts w:ascii="Calibri" w:hAnsi="Calibri" w:cs="Calibri"/>
          <w:sz w:val="22"/>
          <w:szCs w:val="22"/>
          <w:lang w:eastAsia="x-none"/>
        </w:rPr>
        <w:t xml:space="preserve">to za przeprowadzenie </w:t>
      </w:r>
      <w:r w:rsidR="00DB3202">
        <w:rPr>
          <w:rFonts w:ascii="Calibri" w:hAnsi="Calibri" w:cs="Calibri"/>
          <w:sz w:val="22"/>
          <w:szCs w:val="22"/>
          <w:lang w:eastAsia="x-none"/>
        </w:rPr>
        <w:t>zajęć</w:t>
      </w:r>
      <w:r w:rsidR="005E24BE">
        <w:rPr>
          <w:rFonts w:ascii="Calibri" w:hAnsi="Calibri" w:cs="Calibri"/>
          <w:sz w:val="22"/>
          <w:szCs w:val="22"/>
          <w:lang w:eastAsia="x-none"/>
        </w:rPr>
        <w:t xml:space="preserve"> </w:t>
      </w:r>
      <w:r w:rsidR="00F051AE">
        <w:rPr>
          <w:rFonts w:ascii="Calibri" w:hAnsi="Calibri" w:cs="Calibri"/>
          <w:sz w:val="22"/>
          <w:szCs w:val="22"/>
          <w:lang w:eastAsia="x-none"/>
        </w:rPr>
        <w:t xml:space="preserve">w </w:t>
      </w:r>
      <w:r w:rsidR="006D5345">
        <w:rPr>
          <w:rFonts w:ascii="Calibri" w:hAnsi="Calibri" w:cs="Calibri"/>
          <w:sz w:val="22"/>
          <w:szCs w:val="22"/>
          <w:lang w:eastAsia="x-none"/>
        </w:rPr>
        <w:t xml:space="preserve">danej części </w:t>
      </w:r>
      <w:r w:rsidR="0024285E">
        <w:rPr>
          <w:rFonts w:ascii="Calibri" w:hAnsi="Calibri" w:cs="Calibri"/>
          <w:sz w:val="22"/>
          <w:szCs w:val="22"/>
          <w:lang w:eastAsia="x-none"/>
        </w:rPr>
        <w:t xml:space="preserve">zamówienia wynosi  </w:t>
      </w:r>
      <w:r w:rsidR="0024285E" w:rsidRPr="00BC4CAC">
        <w:rPr>
          <w:rStyle w:val="Pogrubienie"/>
          <w:rFonts w:ascii="Calibri" w:hAnsi="Calibri" w:cs="Calibri"/>
          <w:b w:val="0"/>
          <w:sz w:val="22"/>
          <w:szCs w:val="22"/>
        </w:rPr>
        <w:t xml:space="preserve">……………………………….. </w:t>
      </w:r>
      <w:r w:rsidR="0024285E" w:rsidRPr="00BC4CAC">
        <w:rPr>
          <w:rStyle w:val="Pogrubienie"/>
          <w:rFonts w:ascii="Calibri" w:hAnsi="Calibri" w:cs="Calibri"/>
          <w:sz w:val="22"/>
          <w:szCs w:val="22"/>
        </w:rPr>
        <w:t>zł</w:t>
      </w:r>
      <w:r w:rsidR="0024285E" w:rsidRPr="00BC4CAC">
        <w:rPr>
          <w:rFonts w:ascii="Calibri" w:hAnsi="Calibri" w:cs="Calibri"/>
          <w:b/>
          <w:sz w:val="22"/>
          <w:szCs w:val="22"/>
          <w:lang w:eastAsia="x-none"/>
        </w:rPr>
        <w:t xml:space="preserve"> brutto </w:t>
      </w:r>
      <w:r w:rsidR="0024285E" w:rsidRPr="00BC4CAC">
        <w:rPr>
          <w:rFonts w:ascii="Calibri" w:hAnsi="Calibri" w:cs="Calibri"/>
          <w:b/>
          <w:bCs/>
          <w:sz w:val="22"/>
          <w:szCs w:val="22"/>
        </w:rPr>
        <w:t>(</w:t>
      </w:r>
      <w:r w:rsidR="0024285E" w:rsidRPr="00BC4CAC">
        <w:rPr>
          <w:rFonts w:ascii="Calibri" w:hAnsi="Calibri" w:cs="Calibri"/>
          <w:b/>
          <w:sz w:val="22"/>
          <w:szCs w:val="22"/>
        </w:rPr>
        <w:t xml:space="preserve">słownie: </w:t>
      </w:r>
      <w:r w:rsidR="0024285E" w:rsidRPr="00BC4CAC">
        <w:rPr>
          <w:rStyle w:val="Pogrubienie"/>
          <w:rFonts w:ascii="Calibri" w:hAnsi="Calibri" w:cs="Calibri"/>
          <w:b w:val="0"/>
          <w:sz w:val="22"/>
          <w:szCs w:val="22"/>
        </w:rPr>
        <w:t>………………………………</w:t>
      </w:r>
      <w:r w:rsidR="0024285E">
        <w:rPr>
          <w:rStyle w:val="Pogrubienie"/>
          <w:rFonts w:ascii="Calibri" w:hAnsi="Calibri" w:cs="Calibri"/>
          <w:b w:val="0"/>
          <w:sz w:val="22"/>
          <w:szCs w:val="22"/>
        </w:rPr>
        <w:t>……………………</w:t>
      </w:r>
      <w:r w:rsidR="0024285E" w:rsidRPr="00BC4CAC">
        <w:rPr>
          <w:rStyle w:val="Pogrubienie"/>
          <w:rFonts w:ascii="Calibri" w:hAnsi="Calibri" w:cs="Calibri"/>
          <w:b w:val="0"/>
          <w:sz w:val="22"/>
          <w:szCs w:val="22"/>
        </w:rPr>
        <w:t xml:space="preserve"> </w:t>
      </w:r>
      <w:r w:rsidR="0024285E" w:rsidRPr="00BC4CAC">
        <w:rPr>
          <w:rFonts w:ascii="Calibri" w:hAnsi="Calibri" w:cs="Calibri"/>
          <w:b/>
          <w:sz w:val="22"/>
          <w:szCs w:val="22"/>
        </w:rPr>
        <w:t>złotych</w:t>
      </w:r>
      <w:r w:rsidR="0024285E" w:rsidRPr="00BC4CAC">
        <w:rPr>
          <w:rFonts w:ascii="Calibri" w:hAnsi="Calibri" w:cs="Calibri"/>
          <w:b/>
          <w:bCs/>
          <w:sz w:val="22"/>
          <w:szCs w:val="22"/>
        </w:rPr>
        <w:t>)</w:t>
      </w:r>
      <w:r w:rsidR="0024285E" w:rsidRPr="00BC4CAC">
        <w:rPr>
          <w:rFonts w:ascii="Calibri" w:hAnsi="Calibri" w:cs="Calibri"/>
          <w:b/>
          <w:sz w:val="22"/>
          <w:szCs w:val="22"/>
          <w:lang w:val="x-none" w:eastAsia="x-none"/>
        </w:rPr>
        <w:t>.</w:t>
      </w:r>
      <w:r w:rsidR="0024285E">
        <w:rPr>
          <w:rFonts w:ascii="Calibri" w:hAnsi="Calibri" w:cs="Calibri"/>
          <w:b/>
          <w:sz w:val="22"/>
          <w:szCs w:val="22"/>
          <w:lang w:eastAsia="x-none"/>
        </w:rPr>
        <w:t xml:space="preserve"> </w:t>
      </w:r>
    </w:p>
    <w:p w14:paraId="338BAE64" w14:textId="5699BAEB" w:rsidR="00675E96" w:rsidRDefault="00D84A5B" w:rsidP="0008633C">
      <w:pPr>
        <w:widowControl/>
        <w:suppressAutoHyphens/>
        <w:spacing w:line="276" w:lineRule="auto"/>
        <w:ind w:left="284"/>
        <w:jc w:val="both"/>
        <w:rPr>
          <w:rFonts w:ascii="Calibri" w:hAnsi="Calibri" w:cs="Calibri"/>
          <w:b/>
          <w:sz w:val="22"/>
          <w:szCs w:val="22"/>
          <w:lang w:eastAsia="x-none"/>
        </w:rPr>
      </w:pPr>
      <w:r>
        <w:rPr>
          <w:rFonts w:ascii="Calibri" w:hAnsi="Calibri" w:cs="Calibri"/>
          <w:b/>
          <w:sz w:val="22"/>
          <w:szCs w:val="22"/>
          <w:lang w:eastAsia="x-none"/>
        </w:rPr>
        <w:t xml:space="preserve">Cena za </w:t>
      </w:r>
      <w:r>
        <w:rPr>
          <w:rFonts w:asciiTheme="minorHAnsi" w:hAnsiTheme="minorHAnsi" w:cstheme="minorHAnsi"/>
          <w:b/>
          <w:sz w:val="22"/>
          <w:szCs w:val="22"/>
        </w:rPr>
        <w:t>1 godzinę zajęć</w:t>
      </w:r>
      <w:r w:rsidR="00701670">
        <w:rPr>
          <w:rFonts w:asciiTheme="minorHAnsi" w:hAnsiTheme="minorHAnsi" w:cstheme="minorHAnsi"/>
          <w:b/>
          <w:sz w:val="22"/>
          <w:szCs w:val="22"/>
        </w:rPr>
        <w:t xml:space="preserve"> w grupie</w:t>
      </w:r>
      <w:r>
        <w:rPr>
          <w:rFonts w:asciiTheme="minorHAnsi" w:hAnsiTheme="minorHAnsi" w:cstheme="minorHAnsi"/>
          <w:b/>
          <w:sz w:val="22"/>
          <w:szCs w:val="22"/>
        </w:rPr>
        <w:t xml:space="preserve">: </w:t>
      </w:r>
      <w:r>
        <w:rPr>
          <w:rFonts w:ascii="Calibri" w:hAnsi="Calibri" w:cs="Calibri"/>
          <w:b/>
          <w:sz w:val="22"/>
          <w:szCs w:val="22"/>
          <w:lang w:eastAsia="x-none"/>
        </w:rPr>
        <w:t>………………………………….. brutto</w:t>
      </w:r>
    </w:p>
    <w:p w14:paraId="7D08C3C6" w14:textId="62A4BC62" w:rsidR="00DB3202" w:rsidRPr="00DB3202" w:rsidRDefault="00DB3202" w:rsidP="0008633C">
      <w:pPr>
        <w:widowControl/>
        <w:suppressAutoHyphens/>
        <w:spacing w:line="276" w:lineRule="auto"/>
        <w:ind w:left="284"/>
        <w:jc w:val="both"/>
        <w:rPr>
          <w:rFonts w:ascii="Calibri" w:hAnsi="Calibri" w:cs="Calibri"/>
          <w:b/>
          <w:bCs/>
          <w:sz w:val="22"/>
          <w:szCs w:val="22"/>
        </w:rPr>
      </w:pPr>
      <w:r w:rsidRPr="00DB3202">
        <w:rPr>
          <w:rFonts w:ascii="Calibri" w:hAnsi="Calibri" w:cs="Calibri"/>
          <w:b/>
          <w:bCs/>
          <w:sz w:val="22"/>
          <w:szCs w:val="22"/>
        </w:rPr>
        <w:t>Cena za 1 godzinę zajęć indywidualnych: ………………………………….. brutto</w:t>
      </w:r>
      <w:r>
        <w:rPr>
          <w:rFonts w:ascii="Calibri" w:hAnsi="Calibri" w:cs="Calibri"/>
          <w:b/>
          <w:bCs/>
          <w:sz w:val="22"/>
          <w:szCs w:val="22"/>
        </w:rPr>
        <w:t xml:space="preserve"> ( jeżeli dotyczy).</w:t>
      </w:r>
    </w:p>
    <w:p w14:paraId="519066D1" w14:textId="13F0789B" w:rsidR="00BC4CAC" w:rsidRPr="00C901B1" w:rsidRDefault="00BC4CAC" w:rsidP="00F44BD1">
      <w:pPr>
        <w:widowControl/>
        <w:numPr>
          <w:ilvl w:val="0"/>
          <w:numId w:val="7"/>
        </w:numPr>
        <w:autoSpaceDE/>
        <w:autoSpaceDN/>
        <w:adjustRightInd/>
        <w:spacing w:after="120"/>
        <w:ind w:left="284" w:hanging="284"/>
        <w:jc w:val="both"/>
        <w:rPr>
          <w:rFonts w:ascii="Calibri" w:hAnsi="Calibri" w:cs="Calibri"/>
          <w:sz w:val="22"/>
          <w:szCs w:val="22"/>
        </w:rPr>
      </w:pPr>
      <w:r w:rsidRPr="00C901B1">
        <w:rPr>
          <w:rFonts w:ascii="Calibri" w:hAnsi="Calibri" w:cs="Calibri"/>
          <w:sz w:val="22"/>
          <w:szCs w:val="22"/>
        </w:rPr>
        <w:lastRenderedPageBreak/>
        <w:t>W przypadku większego nakładu pracy niż przewidziany</w:t>
      </w:r>
      <w:r w:rsidR="00C901B1" w:rsidRPr="00C901B1">
        <w:rPr>
          <w:rFonts w:ascii="Calibri" w:hAnsi="Calibri" w:cs="Calibri"/>
          <w:sz w:val="22"/>
          <w:szCs w:val="22"/>
        </w:rPr>
        <w:t xml:space="preserve"> w pkt. 1 i Opisie przedmiotu zamówienia Wykonawcy nie przysługuje dodatkowe wynagrodzenie. Wynagrodzenie ulega proporcjonalnie zmniejszeniu w razie  zgodnego ograniczenia zakresu przedmiotu umowy (zmniejszenie wyliczone zostanie  w oparciu o cenę i ilość wykonanych godzin zajęć w ramach </w:t>
      </w:r>
      <w:r w:rsidR="00D91012">
        <w:rPr>
          <w:rFonts w:ascii="Calibri" w:hAnsi="Calibri" w:cs="Calibri"/>
          <w:sz w:val="22"/>
          <w:szCs w:val="22"/>
        </w:rPr>
        <w:t>zajęć wyrównawczych</w:t>
      </w:r>
      <w:r w:rsidR="00C901B1" w:rsidRPr="00C901B1">
        <w:rPr>
          <w:rFonts w:ascii="Calibri" w:hAnsi="Calibri" w:cs="Calibri"/>
          <w:sz w:val="22"/>
          <w:szCs w:val="22"/>
        </w:rPr>
        <w:t>)</w:t>
      </w:r>
      <w:r w:rsidR="001B562A">
        <w:rPr>
          <w:rFonts w:ascii="Calibri" w:hAnsi="Calibri" w:cs="Calibri"/>
          <w:sz w:val="22"/>
          <w:szCs w:val="22"/>
        </w:rPr>
        <w:t>.</w:t>
      </w:r>
    </w:p>
    <w:p w14:paraId="4DF98282" w14:textId="210CFBD5" w:rsidR="008A58E3" w:rsidRPr="00EF208D" w:rsidRDefault="009C05BB" w:rsidP="00F44BD1">
      <w:pPr>
        <w:widowControl/>
        <w:numPr>
          <w:ilvl w:val="0"/>
          <w:numId w:val="7"/>
        </w:numPr>
        <w:spacing w:before="120" w:line="276" w:lineRule="auto"/>
        <w:ind w:left="284" w:hanging="284"/>
        <w:jc w:val="both"/>
        <w:rPr>
          <w:rFonts w:ascii="Calibri" w:hAnsi="Calibri" w:cs="Calibri"/>
          <w:sz w:val="22"/>
          <w:szCs w:val="22"/>
        </w:rPr>
      </w:pPr>
      <w:r w:rsidRPr="00EF208D">
        <w:rPr>
          <w:rFonts w:ascii="Calibri" w:hAnsi="Calibri" w:cs="Calibri"/>
          <w:sz w:val="22"/>
          <w:szCs w:val="22"/>
        </w:rPr>
        <w:t>Odpłatność za usługę będzie dokonana zgodnie z zawartą umową i po wystawieniu faktury/rachunku przez Wykonawcę w terminie 30 dni od otrzymania poprawnie wystawionej faktury/rachunku</w:t>
      </w:r>
      <w:r w:rsidR="00F60CF2" w:rsidRPr="00EF208D">
        <w:rPr>
          <w:rFonts w:ascii="Calibri" w:hAnsi="Calibri" w:cs="Calibri"/>
          <w:sz w:val="22"/>
          <w:szCs w:val="22"/>
        </w:rPr>
        <w:t>.</w:t>
      </w:r>
    </w:p>
    <w:p w14:paraId="78109FC6" w14:textId="77777777" w:rsidR="009C05BB" w:rsidRPr="00EF208D" w:rsidRDefault="009C05BB" w:rsidP="008A58E3">
      <w:pPr>
        <w:widowControl/>
        <w:spacing w:before="120" w:line="276" w:lineRule="auto"/>
        <w:ind w:left="284"/>
        <w:jc w:val="both"/>
        <w:rPr>
          <w:rFonts w:ascii="Calibri" w:hAnsi="Calibri" w:cs="Calibri"/>
          <w:sz w:val="22"/>
          <w:szCs w:val="22"/>
        </w:rPr>
      </w:pPr>
      <w:r w:rsidRPr="00EF208D">
        <w:rPr>
          <w:rFonts w:ascii="Calibri" w:hAnsi="Calibri" w:cs="Calibri"/>
          <w:sz w:val="22"/>
          <w:szCs w:val="22"/>
        </w:rPr>
        <w:t>Należność zostanie zapłacona przelewem na konto Wykonawcy:</w:t>
      </w:r>
    </w:p>
    <w:p w14:paraId="30CE5402" w14:textId="77777777" w:rsidR="009C05BB" w:rsidRPr="00EF208D" w:rsidRDefault="009C05BB" w:rsidP="009C05BB">
      <w:pPr>
        <w:pStyle w:val="Tekstpodstawowy"/>
        <w:tabs>
          <w:tab w:val="left" w:pos="284"/>
        </w:tabs>
        <w:spacing w:after="0" w:line="276" w:lineRule="auto"/>
        <w:ind w:left="284" w:hanging="284"/>
        <w:jc w:val="both"/>
        <w:rPr>
          <w:rFonts w:ascii="Calibri" w:hAnsi="Calibri" w:cs="Calibri"/>
          <w:bCs/>
          <w:sz w:val="22"/>
          <w:szCs w:val="22"/>
        </w:rPr>
      </w:pPr>
      <w:r w:rsidRPr="00EF208D">
        <w:rPr>
          <w:rFonts w:ascii="Calibri" w:hAnsi="Calibri" w:cs="Calibri"/>
          <w:bCs/>
          <w:sz w:val="22"/>
          <w:szCs w:val="22"/>
        </w:rPr>
        <w:tab/>
        <w:t>Nazwa banku i nr konta: ……………………………</w:t>
      </w:r>
    </w:p>
    <w:p w14:paraId="7679ABE9" w14:textId="3A801B73" w:rsidR="009C05BB" w:rsidRPr="00EF208D" w:rsidRDefault="009C05BB" w:rsidP="00F44BD1">
      <w:pPr>
        <w:pStyle w:val="Tekstpodstawowy"/>
        <w:numPr>
          <w:ilvl w:val="0"/>
          <w:numId w:val="7"/>
        </w:numPr>
        <w:spacing w:before="120" w:after="0" w:line="276" w:lineRule="auto"/>
        <w:ind w:left="284" w:hanging="284"/>
        <w:jc w:val="both"/>
        <w:rPr>
          <w:rFonts w:ascii="Calibri" w:hAnsi="Calibri" w:cs="Calibri"/>
          <w:bCs/>
          <w:sz w:val="22"/>
          <w:szCs w:val="22"/>
        </w:rPr>
      </w:pPr>
      <w:r w:rsidRPr="00EF208D">
        <w:rPr>
          <w:rFonts w:ascii="Calibri" w:hAnsi="Calibri" w:cs="Calibri"/>
          <w:sz w:val="22"/>
          <w:szCs w:val="22"/>
        </w:rPr>
        <w:t>Fakturę należy wystawić na</w:t>
      </w:r>
      <w:r w:rsidR="000D4E18">
        <w:rPr>
          <w:rFonts w:ascii="Calibri" w:hAnsi="Calibri" w:cs="Calibri"/>
          <w:sz w:val="22"/>
          <w:szCs w:val="22"/>
        </w:rPr>
        <w:t xml:space="preserve"> dane</w:t>
      </w:r>
      <w:r w:rsidRPr="00EF208D">
        <w:rPr>
          <w:rFonts w:ascii="Calibri" w:hAnsi="Calibri" w:cs="Calibri"/>
          <w:sz w:val="22"/>
          <w:szCs w:val="22"/>
        </w:rPr>
        <w:t>:</w:t>
      </w:r>
    </w:p>
    <w:p w14:paraId="34C50C05" w14:textId="77777777" w:rsidR="009C05BB" w:rsidRPr="00EF208D" w:rsidRDefault="009C05BB" w:rsidP="007E12C3">
      <w:pPr>
        <w:pStyle w:val="Tekstblokowy"/>
        <w:ind w:left="284" w:right="48"/>
        <w:jc w:val="both"/>
        <w:rPr>
          <w:rFonts w:ascii="Calibri" w:hAnsi="Calibri" w:cs="Calibri"/>
          <w:color w:val="auto"/>
          <w:sz w:val="22"/>
          <w:szCs w:val="22"/>
        </w:rPr>
      </w:pPr>
      <w:r w:rsidRPr="00EF208D">
        <w:rPr>
          <w:rFonts w:ascii="Calibri" w:hAnsi="Calibri" w:cs="Calibri"/>
          <w:color w:val="auto"/>
          <w:sz w:val="22"/>
          <w:szCs w:val="22"/>
        </w:rPr>
        <w:t>Podlaska Wojewódzka Komenda Ochotniczych Hufców Pracy</w:t>
      </w:r>
    </w:p>
    <w:p w14:paraId="066AF7C2" w14:textId="77777777" w:rsidR="009C05BB" w:rsidRPr="00EF208D" w:rsidRDefault="009C05BB" w:rsidP="007E12C3">
      <w:pPr>
        <w:pStyle w:val="Tekstblokowy"/>
        <w:ind w:left="284" w:right="48"/>
        <w:jc w:val="both"/>
        <w:rPr>
          <w:rFonts w:ascii="Calibri" w:hAnsi="Calibri" w:cs="Calibri"/>
          <w:color w:val="auto"/>
          <w:sz w:val="22"/>
          <w:szCs w:val="22"/>
        </w:rPr>
      </w:pPr>
      <w:r w:rsidRPr="00EF208D">
        <w:rPr>
          <w:rFonts w:ascii="Calibri" w:hAnsi="Calibri" w:cs="Calibri"/>
          <w:color w:val="auto"/>
          <w:sz w:val="22"/>
          <w:szCs w:val="22"/>
        </w:rPr>
        <w:t>ul. Trawiasta 20B</w:t>
      </w:r>
    </w:p>
    <w:p w14:paraId="50AF7C15" w14:textId="77777777" w:rsidR="009C05BB" w:rsidRPr="00EF208D" w:rsidRDefault="009C05BB" w:rsidP="007E12C3">
      <w:pPr>
        <w:pStyle w:val="Tekstblokowy"/>
        <w:ind w:left="284" w:right="48"/>
        <w:jc w:val="both"/>
        <w:rPr>
          <w:rFonts w:ascii="Calibri" w:hAnsi="Calibri" w:cs="Calibri"/>
          <w:color w:val="auto"/>
          <w:sz w:val="22"/>
          <w:szCs w:val="22"/>
        </w:rPr>
      </w:pPr>
      <w:r w:rsidRPr="00EF208D">
        <w:rPr>
          <w:rFonts w:ascii="Calibri" w:hAnsi="Calibri" w:cs="Calibri"/>
          <w:color w:val="auto"/>
          <w:sz w:val="22"/>
          <w:szCs w:val="22"/>
        </w:rPr>
        <w:t>15-161 Białystok,</w:t>
      </w:r>
    </w:p>
    <w:p w14:paraId="77380AB7" w14:textId="77777777" w:rsidR="009C05BB" w:rsidRPr="00EF208D" w:rsidRDefault="009C05BB" w:rsidP="007E12C3">
      <w:pPr>
        <w:pStyle w:val="Tekstblokowy"/>
        <w:ind w:left="284" w:right="48"/>
        <w:jc w:val="both"/>
        <w:rPr>
          <w:rFonts w:ascii="Calibri" w:hAnsi="Calibri" w:cs="Calibri"/>
          <w:color w:val="auto"/>
          <w:sz w:val="22"/>
          <w:szCs w:val="22"/>
        </w:rPr>
      </w:pPr>
      <w:r w:rsidRPr="00EF208D">
        <w:rPr>
          <w:rFonts w:ascii="Calibri" w:hAnsi="Calibri" w:cs="Calibri"/>
          <w:color w:val="auto"/>
          <w:sz w:val="22"/>
          <w:szCs w:val="22"/>
        </w:rPr>
        <w:t>NIP 542-00-00-966</w:t>
      </w:r>
    </w:p>
    <w:p w14:paraId="3C000D8F" w14:textId="77777777" w:rsidR="009C05BB" w:rsidRPr="00EF208D" w:rsidRDefault="009C05BB" w:rsidP="00F44BD1">
      <w:pPr>
        <w:pStyle w:val="Tekstblokowy"/>
        <w:numPr>
          <w:ilvl w:val="0"/>
          <w:numId w:val="7"/>
        </w:numPr>
        <w:spacing w:before="120"/>
        <w:ind w:left="284" w:hanging="284"/>
        <w:jc w:val="both"/>
        <w:rPr>
          <w:rFonts w:ascii="Calibri" w:hAnsi="Calibri" w:cs="Calibri"/>
          <w:color w:val="auto"/>
          <w:sz w:val="22"/>
          <w:szCs w:val="22"/>
        </w:rPr>
      </w:pPr>
      <w:r w:rsidRPr="00EF208D">
        <w:rPr>
          <w:rFonts w:ascii="Calibri" w:hAnsi="Calibri" w:cs="Calibri"/>
          <w:color w:val="auto"/>
          <w:sz w:val="22"/>
          <w:szCs w:val="22"/>
        </w:rPr>
        <w:t xml:space="preserve">Treść faktury/rachunku powinna brzmieć wg poniższego wzoru: </w:t>
      </w:r>
    </w:p>
    <w:p w14:paraId="6915032F" w14:textId="0A3513EC" w:rsidR="009C05BB" w:rsidRPr="00EF208D" w:rsidRDefault="00E944E2" w:rsidP="005E0F54">
      <w:pPr>
        <w:spacing w:before="80" w:line="276" w:lineRule="auto"/>
        <w:ind w:left="284"/>
        <w:jc w:val="both"/>
        <w:rPr>
          <w:rFonts w:ascii="Calibri" w:hAnsi="Calibri" w:cs="Calibri"/>
          <w:bCs/>
          <w:sz w:val="22"/>
          <w:szCs w:val="22"/>
        </w:rPr>
      </w:pPr>
      <w:r>
        <w:rPr>
          <w:rFonts w:ascii="Calibri" w:hAnsi="Calibri" w:cs="Calibri"/>
          <w:bCs/>
          <w:sz w:val="22"/>
          <w:szCs w:val="22"/>
        </w:rPr>
        <w:t xml:space="preserve">„Usługa </w:t>
      </w:r>
      <w:r w:rsidR="00FF5CC8" w:rsidRPr="00FF5CC8">
        <w:rPr>
          <w:rFonts w:asciiTheme="minorHAnsi" w:hAnsiTheme="minorHAnsi" w:cstheme="minorHAnsi"/>
          <w:b/>
          <w:sz w:val="22"/>
          <w:szCs w:val="22"/>
        </w:rPr>
        <w:t>zorganizowania i prze</w:t>
      </w:r>
      <w:r w:rsidR="00FF5CC8">
        <w:rPr>
          <w:rFonts w:asciiTheme="minorHAnsi" w:hAnsiTheme="minorHAnsi" w:cstheme="minorHAnsi"/>
          <w:b/>
          <w:sz w:val="22"/>
          <w:szCs w:val="22"/>
        </w:rPr>
        <w:t xml:space="preserve">prowadzenia zajęć wyrównawczych </w:t>
      </w:r>
      <w:r w:rsidR="00FF5CC8" w:rsidRPr="00FF5CC8">
        <w:rPr>
          <w:rFonts w:asciiTheme="minorHAnsi" w:hAnsiTheme="minorHAnsi" w:cstheme="minorHAnsi"/>
          <w:b/>
          <w:sz w:val="22"/>
          <w:szCs w:val="22"/>
        </w:rPr>
        <w:t>z przedmiotów szkolnych</w:t>
      </w:r>
      <w:r w:rsidR="00FF5CC8" w:rsidRPr="00FF5CC8">
        <w:rPr>
          <w:rFonts w:asciiTheme="minorHAnsi" w:hAnsiTheme="minorHAnsi" w:cstheme="minorHAnsi"/>
          <w:sz w:val="22"/>
          <w:szCs w:val="22"/>
        </w:rPr>
        <w:t xml:space="preserve"> </w:t>
      </w:r>
      <w:r w:rsidR="00FF5CC8" w:rsidRPr="00FF5CC8">
        <w:rPr>
          <w:rFonts w:asciiTheme="minorHAnsi" w:hAnsiTheme="minorHAnsi" w:cstheme="minorHAnsi"/>
          <w:b/>
          <w:sz w:val="22"/>
          <w:szCs w:val="22"/>
        </w:rPr>
        <w:t>uczestnikom projektu „</w:t>
      </w:r>
      <w:proofErr w:type="spellStart"/>
      <w:r w:rsidR="00FF5CC8" w:rsidRPr="00FF5CC8">
        <w:rPr>
          <w:rFonts w:asciiTheme="minorHAnsi" w:hAnsiTheme="minorHAnsi" w:cstheme="minorHAnsi"/>
          <w:b/>
          <w:sz w:val="22"/>
          <w:szCs w:val="22"/>
        </w:rPr>
        <w:t>WYstartujMY</w:t>
      </w:r>
      <w:proofErr w:type="spellEnd"/>
      <w:r w:rsidR="00FF5CC8" w:rsidRPr="00FF5CC8">
        <w:rPr>
          <w:rFonts w:asciiTheme="minorHAnsi" w:hAnsiTheme="minorHAnsi" w:cstheme="minorHAnsi"/>
          <w:b/>
          <w:sz w:val="22"/>
          <w:szCs w:val="22"/>
        </w:rPr>
        <w:t xml:space="preserve"> RAZEM</w:t>
      </w:r>
      <w:r w:rsidR="00010336">
        <w:rPr>
          <w:rFonts w:asciiTheme="minorHAnsi" w:hAnsiTheme="minorHAnsi" w:cstheme="minorHAnsi"/>
          <w:b/>
          <w:sz w:val="22"/>
          <w:szCs w:val="22"/>
        </w:rPr>
        <w:t xml:space="preserve"> </w:t>
      </w:r>
      <w:r w:rsidR="001B685F">
        <w:rPr>
          <w:rFonts w:asciiTheme="minorHAnsi" w:hAnsiTheme="minorHAnsi" w:cstheme="minorHAnsi"/>
          <w:b/>
          <w:sz w:val="22"/>
          <w:szCs w:val="22"/>
        </w:rPr>
        <w:t>- II</w:t>
      </w:r>
      <w:r w:rsidR="00F70BA6">
        <w:rPr>
          <w:rFonts w:asciiTheme="minorHAnsi" w:hAnsiTheme="minorHAnsi" w:cstheme="minorHAnsi"/>
          <w:b/>
          <w:sz w:val="22"/>
          <w:szCs w:val="22"/>
        </w:rPr>
        <w:t>I</w:t>
      </w:r>
      <w:r w:rsidR="001B685F">
        <w:rPr>
          <w:rFonts w:asciiTheme="minorHAnsi" w:hAnsiTheme="minorHAnsi" w:cstheme="minorHAnsi"/>
          <w:b/>
          <w:sz w:val="22"/>
          <w:szCs w:val="22"/>
        </w:rPr>
        <w:t xml:space="preserve"> edycja”</w:t>
      </w:r>
      <w:r w:rsidR="00010336">
        <w:rPr>
          <w:rFonts w:asciiTheme="minorHAnsi" w:hAnsiTheme="minorHAnsi" w:cstheme="minorHAnsi"/>
          <w:b/>
          <w:sz w:val="22"/>
          <w:szCs w:val="22"/>
        </w:rPr>
        <w:t xml:space="preserve"> z </w:t>
      </w:r>
      <w:r w:rsidR="00010336" w:rsidRPr="00010336">
        <w:rPr>
          <w:rFonts w:asciiTheme="minorHAnsi" w:hAnsiTheme="minorHAnsi" w:cstheme="minorHAnsi"/>
          <w:sz w:val="22"/>
          <w:szCs w:val="22"/>
        </w:rPr>
        <w:t>…………………/</w:t>
      </w:r>
      <w:r w:rsidR="00010336">
        <w:rPr>
          <w:rFonts w:asciiTheme="minorHAnsi" w:hAnsiTheme="minorHAnsi" w:cstheme="minorHAnsi"/>
          <w:sz w:val="22"/>
          <w:szCs w:val="22"/>
        </w:rPr>
        <w:t xml:space="preserve">nazwa jednostki PWK OHP </w:t>
      </w:r>
      <w:r w:rsidR="00010336" w:rsidRPr="00010336">
        <w:rPr>
          <w:rFonts w:asciiTheme="minorHAnsi" w:hAnsiTheme="minorHAnsi" w:cstheme="minorHAnsi"/>
          <w:sz w:val="22"/>
          <w:szCs w:val="22"/>
        </w:rPr>
        <w:t xml:space="preserve"> (</w:t>
      </w:r>
      <w:r w:rsidR="001B685F">
        <w:rPr>
          <w:rFonts w:ascii="Calibri" w:hAnsi="Calibri" w:cs="Calibri"/>
          <w:bCs/>
          <w:sz w:val="22"/>
          <w:szCs w:val="22"/>
        </w:rPr>
        <w:t>n</w:t>
      </w:r>
      <w:r w:rsidR="00A72C23">
        <w:rPr>
          <w:rFonts w:ascii="Calibri" w:hAnsi="Calibri" w:cs="Calibri"/>
          <w:bCs/>
          <w:sz w:val="22"/>
          <w:szCs w:val="22"/>
        </w:rPr>
        <w:t>umer</w:t>
      </w:r>
      <w:r w:rsidR="001B685F">
        <w:rPr>
          <w:rFonts w:ascii="Calibri" w:hAnsi="Calibri" w:cs="Calibri"/>
          <w:bCs/>
          <w:sz w:val="22"/>
          <w:szCs w:val="22"/>
        </w:rPr>
        <w:t xml:space="preserve"> część</w:t>
      </w:r>
      <w:r w:rsidR="00010336">
        <w:rPr>
          <w:rFonts w:ascii="Calibri" w:hAnsi="Calibri" w:cs="Calibri"/>
          <w:bCs/>
          <w:sz w:val="22"/>
          <w:szCs w:val="22"/>
        </w:rPr>
        <w:t xml:space="preserve"> zamówienia</w:t>
      </w:r>
      <w:r w:rsidR="001B685F">
        <w:rPr>
          <w:rFonts w:ascii="Calibri" w:hAnsi="Calibri" w:cs="Calibri"/>
          <w:bCs/>
          <w:sz w:val="22"/>
          <w:szCs w:val="22"/>
        </w:rPr>
        <w:t xml:space="preserve"> i </w:t>
      </w:r>
      <w:r w:rsidR="007B7E1A">
        <w:rPr>
          <w:rFonts w:ascii="Calibri" w:hAnsi="Calibri" w:cs="Calibri"/>
          <w:bCs/>
          <w:sz w:val="22"/>
          <w:szCs w:val="22"/>
        </w:rPr>
        <w:t>liczba grup)</w:t>
      </w:r>
      <w:r w:rsidR="001B685F">
        <w:rPr>
          <w:rFonts w:ascii="Calibri" w:hAnsi="Calibri" w:cs="Calibri"/>
          <w:bCs/>
          <w:sz w:val="22"/>
          <w:szCs w:val="22"/>
        </w:rPr>
        <w:t xml:space="preserve"> </w:t>
      </w:r>
      <w:r w:rsidR="00661039">
        <w:rPr>
          <w:rFonts w:ascii="Calibri" w:hAnsi="Calibri" w:cs="Calibri"/>
          <w:bCs/>
          <w:sz w:val="22"/>
          <w:szCs w:val="22"/>
        </w:rPr>
        <w:t xml:space="preserve"> </w:t>
      </w:r>
      <w:r w:rsidR="009C05BB" w:rsidRPr="00EF208D">
        <w:rPr>
          <w:rFonts w:ascii="Calibri" w:hAnsi="Calibri" w:cs="Calibri"/>
          <w:bCs/>
          <w:sz w:val="22"/>
          <w:szCs w:val="22"/>
        </w:rPr>
        <w:t>…………..</w:t>
      </w:r>
      <w:r w:rsidR="00EB1F7B">
        <w:rPr>
          <w:rFonts w:ascii="Calibri" w:hAnsi="Calibri" w:cs="Calibri"/>
          <w:bCs/>
          <w:sz w:val="22"/>
          <w:szCs w:val="22"/>
        </w:rPr>
        <w:t>………………………….</w:t>
      </w:r>
      <w:r w:rsidR="009C05BB" w:rsidRPr="00EF208D">
        <w:rPr>
          <w:rFonts w:ascii="Calibri" w:hAnsi="Calibri" w:cs="Calibri"/>
          <w:bCs/>
          <w:sz w:val="22"/>
          <w:szCs w:val="22"/>
        </w:rPr>
        <w:t xml:space="preserve"> zgodnie z umową nr ……………..  z dnia .......................................”</w:t>
      </w:r>
    </w:p>
    <w:p w14:paraId="2A6A89FA" w14:textId="3D1585C5" w:rsidR="007C2FA7" w:rsidRDefault="009C05BB" w:rsidP="001848C0">
      <w:pPr>
        <w:numPr>
          <w:ilvl w:val="0"/>
          <w:numId w:val="7"/>
        </w:numPr>
        <w:spacing w:line="276" w:lineRule="auto"/>
        <w:ind w:left="284" w:hanging="284"/>
        <w:jc w:val="both"/>
        <w:rPr>
          <w:rFonts w:ascii="Calibri" w:hAnsi="Calibri" w:cs="Calibri"/>
          <w:bCs/>
          <w:sz w:val="22"/>
          <w:szCs w:val="22"/>
        </w:rPr>
      </w:pPr>
      <w:r w:rsidRPr="00EF208D">
        <w:rPr>
          <w:rFonts w:ascii="Calibri" w:hAnsi="Calibri" w:cs="Calibri"/>
          <w:bCs/>
          <w:sz w:val="22"/>
          <w:szCs w:val="22"/>
        </w:rPr>
        <w:t>Za dzień zapłaty będzie uważać się dzień obciążenia rachunku bankowego Zamawiającego.</w:t>
      </w:r>
    </w:p>
    <w:p w14:paraId="76D9762C" w14:textId="1DDA05E9" w:rsidR="007F65C5" w:rsidRDefault="007F65C5" w:rsidP="001848C0">
      <w:pPr>
        <w:pStyle w:val="NormalnyWeb"/>
        <w:numPr>
          <w:ilvl w:val="0"/>
          <w:numId w:val="7"/>
        </w:numPr>
        <w:spacing w:before="0" w:beforeAutospacing="0" w:line="276" w:lineRule="auto"/>
        <w:ind w:left="284" w:hanging="284"/>
        <w:jc w:val="both"/>
        <w:rPr>
          <w:rFonts w:ascii="Aptos" w:hAnsi="Aptos"/>
          <w:sz w:val="22"/>
          <w:szCs w:val="22"/>
        </w:rPr>
      </w:pPr>
      <w:r>
        <w:rPr>
          <w:rFonts w:ascii="Aptos" w:hAnsi="Aptos"/>
          <w:sz w:val="22"/>
          <w:szCs w:val="22"/>
        </w:rPr>
        <w:t xml:space="preserve">Wykonawca oświadcza, że w odniesieniu do niniejszej umowy: </w:t>
      </w:r>
      <w:r>
        <w:rPr>
          <w:rFonts w:ascii="Aptos" w:hAnsi="Aptos"/>
          <w:i/>
          <w:iCs/>
          <w:sz w:val="22"/>
          <w:szCs w:val="22"/>
        </w:rPr>
        <w:t>(należy wybrać jedną opcję poprzez wykreślenie pozostałych)</w:t>
      </w:r>
    </w:p>
    <w:p w14:paraId="0F9764CE" w14:textId="77777777" w:rsidR="007F65C5" w:rsidRDefault="007F65C5" w:rsidP="001848C0">
      <w:pPr>
        <w:pStyle w:val="NormalnyWeb"/>
        <w:numPr>
          <w:ilvl w:val="0"/>
          <w:numId w:val="29"/>
        </w:numPr>
        <w:spacing w:before="0" w:beforeAutospacing="0" w:line="276" w:lineRule="auto"/>
        <w:ind w:left="426" w:firstLine="0"/>
        <w:jc w:val="both"/>
        <w:rPr>
          <w:rFonts w:ascii="Aptos" w:hAnsi="Aptos"/>
          <w:sz w:val="22"/>
          <w:szCs w:val="22"/>
        </w:rPr>
      </w:pPr>
      <w:r>
        <w:rPr>
          <w:rFonts w:ascii="Aptos" w:hAnsi="Aptos"/>
          <w:sz w:val="22"/>
          <w:szCs w:val="22"/>
        </w:rPr>
        <w:t>wystawia faktury w Krajowym Systemie e-Faktur (</w:t>
      </w:r>
      <w:proofErr w:type="spellStart"/>
      <w:r>
        <w:rPr>
          <w:rFonts w:ascii="Aptos" w:hAnsi="Aptos"/>
          <w:sz w:val="22"/>
          <w:szCs w:val="22"/>
        </w:rPr>
        <w:t>KSeF</w:t>
      </w:r>
      <w:proofErr w:type="spellEnd"/>
      <w:r>
        <w:rPr>
          <w:rFonts w:ascii="Aptos" w:hAnsi="Aptos"/>
          <w:sz w:val="22"/>
          <w:szCs w:val="22"/>
        </w:rPr>
        <w:t>)</w:t>
      </w:r>
    </w:p>
    <w:p w14:paraId="3E02FF30" w14:textId="77777777" w:rsidR="007F65C5" w:rsidRDefault="007F65C5" w:rsidP="001848C0">
      <w:pPr>
        <w:pStyle w:val="NormalnyWeb"/>
        <w:numPr>
          <w:ilvl w:val="0"/>
          <w:numId w:val="29"/>
        </w:numPr>
        <w:spacing w:before="0" w:beforeAutospacing="0" w:line="276" w:lineRule="auto"/>
        <w:ind w:left="426" w:firstLine="0"/>
        <w:jc w:val="both"/>
        <w:rPr>
          <w:rFonts w:ascii="Aptos" w:hAnsi="Aptos"/>
          <w:sz w:val="22"/>
          <w:szCs w:val="22"/>
        </w:rPr>
      </w:pPr>
      <w:r>
        <w:rPr>
          <w:rFonts w:ascii="Aptos" w:hAnsi="Aptos"/>
          <w:sz w:val="22"/>
          <w:szCs w:val="22"/>
        </w:rPr>
        <w:t>będzie wystawiał faktury w Krajowym Systemie e-Faktur (</w:t>
      </w:r>
      <w:proofErr w:type="spellStart"/>
      <w:r>
        <w:rPr>
          <w:rFonts w:ascii="Aptos" w:hAnsi="Aptos"/>
          <w:sz w:val="22"/>
          <w:szCs w:val="22"/>
        </w:rPr>
        <w:t>KSeF</w:t>
      </w:r>
      <w:proofErr w:type="spellEnd"/>
      <w:r>
        <w:rPr>
          <w:rFonts w:ascii="Aptos" w:hAnsi="Aptos"/>
          <w:sz w:val="22"/>
          <w:szCs w:val="22"/>
        </w:rPr>
        <w:t>) od dnia …………</w:t>
      </w:r>
    </w:p>
    <w:p w14:paraId="1404B1CD" w14:textId="77777777" w:rsidR="007F65C5" w:rsidRDefault="007F65C5" w:rsidP="001848C0">
      <w:pPr>
        <w:pStyle w:val="NormalnyWeb"/>
        <w:numPr>
          <w:ilvl w:val="0"/>
          <w:numId w:val="29"/>
        </w:numPr>
        <w:spacing w:before="0" w:beforeAutospacing="0" w:line="276" w:lineRule="auto"/>
        <w:ind w:left="426" w:firstLine="0"/>
        <w:jc w:val="both"/>
        <w:rPr>
          <w:rFonts w:ascii="Aptos" w:hAnsi="Aptos"/>
          <w:sz w:val="22"/>
          <w:szCs w:val="22"/>
        </w:rPr>
      </w:pPr>
      <w:r>
        <w:rPr>
          <w:rFonts w:ascii="Aptos" w:hAnsi="Aptos"/>
          <w:sz w:val="22"/>
          <w:szCs w:val="22"/>
        </w:rPr>
        <w:t>nie będzie wystawiał faktur w Krajowym Systemie e-Faktur (</w:t>
      </w:r>
      <w:proofErr w:type="spellStart"/>
      <w:r>
        <w:rPr>
          <w:rFonts w:ascii="Aptos" w:hAnsi="Aptos"/>
          <w:sz w:val="22"/>
          <w:szCs w:val="22"/>
        </w:rPr>
        <w:t>KSeF</w:t>
      </w:r>
      <w:proofErr w:type="spellEnd"/>
      <w:r>
        <w:rPr>
          <w:rFonts w:ascii="Aptos" w:hAnsi="Aptos"/>
          <w:sz w:val="22"/>
          <w:szCs w:val="22"/>
        </w:rPr>
        <w:t>).</w:t>
      </w:r>
    </w:p>
    <w:p w14:paraId="1325C564" w14:textId="77777777" w:rsidR="007F65C5" w:rsidRDefault="007F65C5" w:rsidP="001848C0">
      <w:pPr>
        <w:pStyle w:val="Akapitzlist"/>
        <w:numPr>
          <w:ilvl w:val="0"/>
          <w:numId w:val="28"/>
        </w:numPr>
        <w:spacing w:line="276" w:lineRule="auto"/>
        <w:ind w:left="426" w:hanging="426"/>
        <w:jc w:val="both"/>
        <w:rPr>
          <w:rFonts w:ascii="Aptos" w:hAnsi="Aptos" w:cs="Times New Roman"/>
          <w:b w:val="0"/>
          <w:i w:val="0"/>
          <w:sz w:val="22"/>
          <w:szCs w:val="22"/>
        </w:rPr>
      </w:pPr>
      <w:r>
        <w:rPr>
          <w:rFonts w:ascii="Aptos" w:hAnsi="Aptos" w:cs="Times New Roman"/>
          <w:b w:val="0"/>
          <w:i w:val="0"/>
          <w:sz w:val="22"/>
          <w:szCs w:val="22"/>
        </w:rPr>
        <w:t xml:space="preserve">W przypadku zmiany okoliczności mających wpływ na prawdziwość oświadczenia, o którym mowa w ust. 8 (w szczególności powstania po stronie wykonawcy obowiązku wystawiania faktur w </w:t>
      </w:r>
      <w:proofErr w:type="spellStart"/>
      <w:r>
        <w:rPr>
          <w:rFonts w:ascii="Aptos" w:hAnsi="Aptos" w:cs="Times New Roman"/>
          <w:b w:val="0"/>
          <w:i w:val="0"/>
          <w:sz w:val="22"/>
          <w:szCs w:val="22"/>
        </w:rPr>
        <w:t>KSeF</w:t>
      </w:r>
      <w:proofErr w:type="spellEnd"/>
      <w:r>
        <w:rPr>
          <w:rFonts w:ascii="Aptos" w:hAnsi="Aptos" w:cs="Times New Roman"/>
          <w:b w:val="0"/>
          <w:i w:val="0"/>
          <w:sz w:val="22"/>
          <w:szCs w:val="22"/>
        </w:rPr>
        <w:t xml:space="preserve"> albo rozpoczęcia korzystania z </w:t>
      </w:r>
      <w:proofErr w:type="spellStart"/>
      <w:r>
        <w:rPr>
          <w:rFonts w:ascii="Aptos" w:hAnsi="Aptos" w:cs="Times New Roman"/>
          <w:b w:val="0"/>
          <w:i w:val="0"/>
          <w:sz w:val="22"/>
          <w:szCs w:val="22"/>
        </w:rPr>
        <w:t>KSeF</w:t>
      </w:r>
      <w:proofErr w:type="spellEnd"/>
      <w:r>
        <w:rPr>
          <w:rFonts w:ascii="Aptos" w:hAnsi="Aptos" w:cs="Times New Roman"/>
          <w:b w:val="0"/>
          <w:i w:val="0"/>
          <w:sz w:val="22"/>
          <w:szCs w:val="22"/>
        </w:rPr>
        <w:t>), wykonawca zobowiązuje się do niezwłocznego poinformowania zamawiającego w formie dokumentowej oraz do stosowania fakturowania zgodnego z przepisami powszechnie obowiązującymi od dnia, w którym obowiązek ten powstał.</w:t>
      </w:r>
    </w:p>
    <w:p w14:paraId="2B123E7C" w14:textId="77777777" w:rsidR="007F65C5" w:rsidRDefault="007F65C5" w:rsidP="001848C0">
      <w:pPr>
        <w:numPr>
          <w:ilvl w:val="0"/>
          <w:numId w:val="28"/>
        </w:numPr>
        <w:spacing w:line="276" w:lineRule="auto"/>
        <w:ind w:left="426" w:hanging="426"/>
        <w:jc w:val="both"/>
        <w:rPr>
          <w:rFonts w:ascii="Calibri" w:hAnsi="Calibri" w:cs="Calibri"/>
          <w:bCs/>
          <w:sz w:val="22"/>
          <w:szCs w:val="22"/>
        </w:rPr>
      </w:pPr>
      <w:r>
        <w:rPr>
          <w:rFonts w:ascii="Calibri" w:hAnsi="Calibri" w:cs="Calibri"/>
          <w:bCs/>
          <w:sz w:val="22"/>
          <w:szCs w:val="22"/>
        </w:rPr>
        <w:t xml:space="preserve">Od momentu objęcia Wykonawcy obowiązkiem wystawiania faktur w formie ustrukturyzowanej </w:t>
      </w:r>
      <w:r>
        <w:rPr>
          <w:rFonts w:ascii="Calibri" w:hAnsi="Calibri" w:cs="Calibri"/>
          <w:bCs/>
          <w:sz w:val="22"/>
          <w:szCs w:val="22"/>
        </w:rPr>
        <w:br/>
        <w:t xml:space="preserve">i zamieszczania ich w systemie </w:t>
      </w:r>
      <w:proofErr w:type="spellStart"/>
      <w:r>
        <w:rPr>
          <w:rFonts w:ascii="Calibri" w:hAnsi="Calibri" w:cs="Calibri"/>
          <w:bCs/>
          <w:sz w:val="22"/>
          <w:szCs w:val="22"/>
        </w:rPr>
        <w:t>KSeF</w:t>
      </w:r>
      <w:proofErr w:type="spellEnd"/>
      <w:r>
        <w:rPr>
          <w:rFonts w:ascii="Calibri" w:hAnsi="Calibri" w:cs="Calibri"/>
          <w:bCs/>
          <w:sz w:val="22"/>
          <w:szCs w:val="22"/>
        </w:rPr>
        <w:t xml:space="preserve"> za moment dostarczenia faktury siedziby Zamawiającego uznaje się dzień jej zamieszczenia w </w:t>
      </w:r>
      <w:proofErr w:type="spellStart"/>
      <w:r>
        <w:rPr>
          <w:rFonts w:ascii="Calibri" w:hAnsi="Calibri" w:cs="Calibri"/>
          <w:bCs/>
          <w:sz w:val="22"/>
          <w:szCs w:val="22"/>
        </w:rPr>
        <w:t>KSeF</w:t>
      </w:r>
      <w:proofErr w:type="spellEnd"/>
      <w:r>
        <w:rPr>
          <w:rFonts w:ascii="Calibri" w:hAnsi="Calibri" w:cs="Calibri"/>
          <w:bCs/>
          <w:sz w:val="22"/>
          <w:szCs w:val="22"/>
        </w:rPr>
        <w:t xml:space="preserve">. W przypadku awarii </w:t>
      </w:r>
      <w:proofErr w:type="spellStart"/>
      <w:r>
        <w:rPr>
          <w:rFonts w:ascii="Calibri" w:hAnsi="Calibri" w:cs="Calibri"/>
          <w:bCs/>
          <w:sz w:val="22"/>
          <w:szCs w:val="22"/>
        </w:rPr>
        <w:t>KSeF</w:t>
      </w:r>
      <w:proofErr w:type="spellEnd"/>
      <w:r>
        <w:rPr>
          <w:rFonts w:ascii="Calibri" w:hAnsi="Calibri" w:cs="Calibri"/>
          <w:bCs/>
          <w:sz w:val="22"/>
          <w:szCs w:val="22"/>
        </w:rPr>
        <w:t xml:space="preserve"> faktura może zostać dostarczona Zamawiającemu poza systemem </w:t>
      </w:r>
      <w:proofErr w:type="spellStart"/>
      <w:r>
        <w:rPr>
          <w:rFonts w:ascii="Calibri" w:hAnsi="Calibri" w:cs="Calibri"/>
          <w:bCs/>
          <w:sz w:val="22"/>
          <w:szCs w:val="22"/>
        </w:rPr>
        <w:t>KSeF</w:t>
      </w:r>
      <w:proofErr w:type="spellEnd"/>
      <w:r>
        <w:rPr>
          <w:rFonts w:ascii="Calibri" w:hAnsi="Calibri" w:cs="Calibri"/>
          <w:bCs/>
          <w:sz w:val="22"/>
          <w:szCs w:val="22"/>
        </w:rPr>
        <w:t xml:space="preserve">, zgodnie z obowiązującymi w tym zakresie przepisami prawa. </w:t>
      </w:r>
    </w:p>
    <w:p w14:paraId="7DE06AE6" w14:textId="77777777" w:rsidR="00AC4964" w:rsidRDefault="00AC4964" w:rsidP="00AC4964">
      <w:pPr>
        <w:spacing w:before="120" w:line="276" w:lineRule="auto"/>
        <w:jc w:val="both"/>
        <w:rPr>
          <w:rFonts w:ascii="Calibri" w:hAnsi="Calibri" w:cs="Calibri"/>
          <w:bCs/>
          <w:sz w:val="22"/>
          <w:szCs w:val="22"/>
        </w:rPr>
      </w:pPr>
    </w:p>
    <w:p w14:paraId="2B479CFC" w14:textId="77777777" w:rsidR="00AC4964" w:rsidRPr="00EF208D" w:rsidRDefault="00AC4964" w:rsidP="00AC4964">
      <w:pPr>
        <w:widowControl/>
        <w:spacing w:line="360" w:lineRule="auto"/>
        <w:ind w:left="2835" w:firstLine="709"/>
        <w:rPr>
          <w:rFonts w:ascii="Calibri" w:eastAsia="Calibri" w:hAnsi="Calibri" w:cs="Calibri"/>
          <w:b/>
          <w:bCs/>
          <w:sz w:val="22"/>
          <w:szCs w:val="22"/>
        </w:rPr>
      </w:pPr>
      <w:r>
        <w:rPr>
          <w:rFonts w:ascii="Calibri" w:eastAsia="Calibri" w:hAnsi="Calibri" w:cs="Calibri"/>
          <w:b/>
          <w:bCs/>
          <w:sz w:val="22"/>
          <w:szCs w:val="22"/>
        </w:rPr>
        <w:t xml:space="preserve">               </w:t>
      </w:r>
      <w:r w:rsidRPr="00EF208D">
        <w:rPr>
          <w:rFonts w:ascii="Calibri" w:eastAsia="Calibri" w:hAnsi="Calibri" w:cs="Calibri"/>
          <w:b/>
          <w:bCs/>
          <w:sz w:val="22"/>
          <w:szCs w:val="22"/>
        </w:rPr>
        <w:t xml:space="preserve">§ </w:t>
      </w:r>
      <w:r>
        <w:rPr>
          <w:rFonts w:ascii="Calibri" w:eastAsia="Calibri" w:hAnsi="Calibri" w:cs="Calibri"/>
          <w:b/>
          <w:bCs/>
          <w:sz w:val="22"/>
          <w:szCs w:val="22"/>
        </w:rPr>
        <w:t>8</w:t>
      </w:r>
    </w:p>
    <w:p w14:paraId="755E377A" w14:textId="77777777" w:rsidR="00AC4964" w:rsidRPr="00EF208D" w:rsidRDefault="00AC4964" w:rsidP="00AC4964">
      <w:pPr>
        <w:widowControl/>
        <w:spacing w:line="360" w:lineRule="auto"/>
        <w:ind w:left="2835" w:firstLine="709"/>
        <w:rPr>
          <w:rFonts w:ascii="Calibri" w:eastAsia="Calibri" w:hAnsi="Calibri" w:cs="Calibri"/>
          <w:sz w:val="22"/>
          <w:szCs w:val="22"/>
        </w:rPr>
      </w:pPr>
      <w:r w:rsidRPr="00EF208D">
        <w:rPr>
          <w:rFonts w:ascii="Calibri" w:eastAsia="Calibri" w:hAnsi="Calibri" w:cs="Calibri"/>
          <w:b/>
          <w:bCs/>
          <w:sz w:val="22"/>
          <w:szCs w:val="22"/>
        </w:rPr>
        <w:t xml:space="preserve">   Prawa autorskie </w:t>
      </w:r>
    </w:p>
    <w:p w14:paraId="3A832B8C" w14:textId="77777777" w:rsidR="00AC4964" w:rsidRPr="00EF208D" w:rsidRDefault="00AC4964" w:rsidP="00F44BD1">
      <w:pPr>
        <w:widowControl/>
        <w:numPr>
          <w:ilvl w:val="0"/>
          <w:numId w:val="10"/>
        </w:numPr>
        <w:spacing w:after="160" w:line="259" w:lineRule="auto"/>
        <w:ind w:left="284" w:hanging="284"/>
        <w:jc w:val="both"/>
        <w:rPr>
          <w:rFonts w:ascii="Calibri" w:eastAsia="Calibri" w:hAnsi="Calibri" w:cs="Calibri"/>
          <w:sz w:val="22"/>
          <w:szCs w:val="22"/>
        </w:rPr>
      </w:pPr>
      <w:r w:rsidRPr="00EF208D">
        <w:rPr>
          <w:rFonts w:ascii="Calibri" w:eastAsia="Calibri" w:hAnsi="Calibri" w:cs="Calibri"/>
          <w:sz w:val="22"/>
          <w:szCs w:val="22"/>
        </w:rPr>
        <w:t xml:space="preserve">W przypadku, kiedy w wyniku realizacji niniejszej Umowy powstanie utwór w rozumieniu przepisów ustawy z dnia 4 lutego 1994 r. o prawie autorskim i prawach pokrewnych, z chwilą przekazania tego Utworu, Wykonawca przenosi autorskie prawa majątkowe do tego Utworu, w pełnym zakresie i na cały okres trwania majątkowej ochrony prawnej tych praw na Zamawiającego, który może korzystać z nich </w:t>
      </w:r>
      <w:r w:rsidRPr="00EF208D">
        <w:rPr>
          <w:rFonts w:ascii="Calibri" w:eastAsia="Calibri" w:hAnsi="Calibri" w:cs="Calibri"/>
          <w:sz w:val="22"/>
          <w:szCs w:val="22"/>
        </w:rPr>
        <w:lastRenderedPageBreak/>
        <w:t xml:space="preserve">w kraju i za granicą we własnym zakresie, jak i na użytek osób trzecich, we wszystkich formach i zakresach eksploatacji oraz na wszystkich polach eksploatacji znanych Stronom w dniu zawarcia niniejszej Umowy, określone w art. 50 ustawy z dnia 4 lutego 1994 r. o prawie autorskim i prawach pokrewnych (Dz.U. z 2020 r. poz. 288 z póź.zm), w szczególności takich jak: </w:t>
      </w:r>
    </w:p>
    <w:p w14:paraId="552A66CF" w14:textId="77777777" w:rsidR="00AC4964" w:rsidRPr="00EF208D" w:rsidRDefault="00AC4964" w:rsidP="00F44BD1">
      <w:pPr>
        <w:widowControl/>
        <w:numPr>
          <w:ilvl w:val="1"/>
          <w:numId w:val="11"/>
        </w:numPr>
        <w:spacing w:after="160" w:line="259" w:lineRule="auto"/>
        <w:ind w:left="567" w:hanging="283"/>
        <w:jc w:val="both"/>
        <w:rPr>
          <w:rFonts w:ascii="Calibri" w:eastAsia="Calibri" w:hAnsi="Calibri" w:cs="Calibri"/>
          <w:sz w:val="22"/>
          <w:szCs w:val="22"/>
        </w:rPr>
      </w:pPr>
      <w:r w:rsidRPr="00EF208D">
        <w:rPr>
          <w:rFonts w:ascii="Calibri" w:eastAsia="Calibri" w:hAnsi="Calibri" w:cs="Calibri"/>
          <w:sz w:val="22"/>
          <w:szCs w:val="22"/>
        </w:rPr>
        <w:t xml:space="preserve">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w:t>
      </w:r>
      <w:r>
        <w:rPr>
          <w:rFonts w:ascii="Calibri" w:eastAsia="Calibri" w:hAnsi="Calibri" w:cs="Calibri"/>
          <w:sz w:val="22"/>
          <w:szCs w:val="22"/>
        </w:rPr>
        <w:t xml:space="preserve">                       </w:t>
      </w:r>
      <w:r w:rsidRPr="00EF208D">
        <w:rPr>
          <w:rFonts w:ascii="Calibri" w:eastAsia="Calibri" w:hAnsi="Calibri" w:cs="Calibri"/>
          <w:sz w:val="22"/>
          <w:szCs w:val="22"/>
        </w:rPr>
        <w:t xml:space="preserve">oraz wymiana nośników; </w:t>
      </w:r>
    </w:p>
    <w:p w14:paraId="56B701F1" w14:textId="77777777" w:rsidR="00AC4964" w:rsidRPr="00EF208D" w:rsidRDefault="00AC4964" w:rsidP="00F44BD1">
      <w:pPr>
        <w:widowControl/>
        <w:numPr>
          <w:ilvl w:val="1"/>
          <w:numId w:val="11"/>
        </w:numPr>
        <w:spacing w:after="160" w:line="259" w:lineRule="auto"/>
        <w:ind w:left="567" w:hanging="283"/>
        <w:jc w:val="both"/>
        <w:rPr>
          <w:rFonts w:ascii="Calibri" w:eastAsia="Calibri" w:hAnsi="Calibri" w:cs="Calibri"/>
          <w:sz w:val="22"/>
          <w:szCs w:val="22"/>
        </w:rPr>
      </w:pPr>
      <w:r w:rsidRPr="00EF208D">
        <w:rPr>
          <w:rFonts w:ascii="Calibri" w:eastAsia="Calibri" w:hAnsi="Calibri" w:cs="Calibri"/>
          <w:sz w:val="22"/>
          <w:szCs w:val="22"/>
        </w:rPr>
        <w:t xml:space="preserve">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 </w:t>
      </w:r>
    </w:p>
    <w:p w14:paraId="45D26639" w14:textId="77777777" w:rsidR="00AC4964" w:rsidRPr="00EF208D" w:rsidRDefault="00AC4964" w:rsidP="00F44BD1">
      <w:pPr>
        <w:widowControl/>
        <w:numPr>
          <w:ilvl w:val="1"/>
          <w:numId w:val="11"/>
        </w:numPr>
        <w:spacing w:after="160" w:line="259" w:lineRule="auto"/>
        <w:ind w:left="567" w:hanging="283"/>
        <w:jc w:val="both"/>
        <w:rPr>
          <w:rFonts w:ascii="Calibri" w:eastAsia="Calibri" w:hAnsi="Calibri" w:cs="Calibri"/>
          <w:sz w:val="22"/>
          <w:szCs w:val="22"/>
        </w:rPr>
      </w:pPr>
      <w:r w:rsidRPr="00EF208D">
        <w:rPr>
          <w:rFonts w:ascii="Calibri" w:eastAsia="Calibri" w:hAnsi="Calibri" w:cs="Calibri"/>
          <w:sz w:val="22"/>
          <w:szCs w:val="22"/>
        </w:rPr>
        <w:t xml:space="preserve">wprowadzanie do obrotu, użyczenie, najem oryginału i egzemplarzy utworu lub jego dowolnej części lub jego dowolnego elementu; </w:t>
      </w:r>
    </w:p>
    <w:p w14:paraId="33A87339" w14:textId="77777777" w:rsidR="00AC4964" w:rsidRPr="00EF208D" w:rsidRDefault="00AC4964" w:rsidP="00F44BD1">
      <w:pPr>
        <w:widowControl/>
        <w:numPr>
          <w:ilvl w:val="1"/>
          <w:numId w:val="11"/>
        </w:numPr>
        <w:spacing w:after="160" w:line="259" w:lineRule="auto"/>
        <w:ind w:left="567" w:hanging="283"/>
        <w:jc w:val="both"/>
        <w:rPr>
          <w:rFonts w:ascii="Calibri" w:eastAsia="Calibri" w:hAnsi="Calibri" w:cs="Calibri"/>
          <w:sz w:val="22"/>
          <w:szCs w:val="22"/>
        </w:rPr>
      </w:pPr>
      <w:r w:rsidRPr="00EF208D">
        <w:rPr>
          <w:rFonts w:ascii="Calibri" w:eastAsia="Calibri" w:hAnsi="Calibri" w:cs="Calibri"/>
          <w:sz w:val="22"/>
          <w:szCs w:val="22"/>
        </w:rPr>
        <w:t xml:space="preserve">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 </w:t>
      </w:r>
    </w:p>
    <w:p w14:paraId="6059155E" w14:textId="77777777" w:rsidR="00AC4964" w:rsidRPr="00EF208D" w:rsidRDefault="00AC4964" w:rsidP="00F44BD1">
      <w:pPr>
        <w:widowControl/>
        <w:numPr>
          <w:ilvl w:val="1"/>
          <w:numId w:val="11"/>
        </w:numPr>
        <w:spacing w:after="56"/>
        <w:ind w:left="567" w:hanging="283"/>
        <w:jc w:val="both"/>
        <w:rPr>
          <w:rFonts w:ascii="Calibri" w:eastAsia="Calibri" w:hAnsi="Calibri" w:cs="Calibri"/>
          <w:sz w:val="22"/>
          <w:szCs w:val="22"/>
        </w:rPr>
      </w:pPr>
      <w:r w:rsidRPr="00EF208D">
        <w:rPr>
          <w:rFonts w:ascii="Calibri" w:eastAsia="Calibri" w:hAnsi="Calibri" w:cs="Calibri"/>
          <w:sz w:val="22"/>
          <w:szCs w:val="22"/>
        </w:rPr>
        <w:t xml:space="preserve">prawo do korzystania z utworu lub jego dowolnych części lub jego dowolnych elementów dla celów marketingowych lub promocji, w tym reklamy, sponsoringu, promocji sprzedaży; </w:t>
      </w:r>
    </w:p>
    <w:p w14:paraId="549591D0" w14:textId="77777777" w:rsidR="00AC4964" w:rsidRPr="00C23426" w:rsidRDefault="00AC4964" w:rsidP="00F44BD1">
      <w:pPr>
        <w:widowControl/>
        <w:numPr>
          <w:ilvl w:val="1"/>
          <w:numId w:val="11"/>
        </w:numPr>
        <w:ind w:left="567" w:hanging="283"/>
        <w:jc w:val="both"/>
        <w:rPr>
          <w:rFonts w:ascii="Calibri" w:eastAsia="Calibri" w:hAnsi="Calibri" w:cs="Calibri"/>
          <w:sz w:val="22"/>
          <w:szCs w:val="22"/>
        </w:rPr>
      </w:pPr>
      <w:r w:rsidRPr="00EF208D">
        <w:rPr>
          <w:rFonts w:ascii="Calibri" w:eastAsia="Calibri" w:hAnsi="Calibri" w:cs="Calibri"/>
          <w:sz w:val="22"/>
          <w:szCs w:val="22"/>
        </w:rPr>
        <w:t xml:space="preserve">opracowywanie utworu lub jego dowolnej części lub jego dowolnego elementu oraz dokonywanie wszelkiego rodzaju zmian, adaptacji, modyfikacji utworu lub jego części lub dowolnego elementu oraz korzystanie i rozporządzanie takimi opracowaniami, zmianami, adaptacjami, modyfikacjami </w:t>
      </w:r>
      <w:r>
        <w:rPr>
          <w:rFonts w:ascii="Calibri" w:eastAsia="Calibri" w:hAnsi="Calibri" w:cs="Calibri"/>
          <w:sz w:val="22"/>
          <w:szCs w:val="22"/>
        </w:rPr>
        <w:t xml:space="preserve">                               </w:t>
      </w:r>
      <w:r w:rsidRPr="00EF208D">
        <w:rPr>
          <w:rFonts w:ascii="Calibri" w:eastAsia="Calibri" w:hAnsi="Calibri" w:cs="Calibri"/>
          <w:sz w:val="22"/>
          <w:szCs w:val="22"/>
        </w:rPr>
        <w:t xml:space="preserve">na wszelkich polach eksploatacji znanych w dniu zawarcia niniejszej umowy, w tym w szczególności określonych w pkt a-f wyżej. </w:t>
      </w:r>
    </w:p>
    <w:p w14:paraId="0907AA2A" w14:textId="77777777" w:rsidR="00AC4964" w:rsidRPr="00EF208D" w:rsidRDefault="00AC4964" w:rsidP="00F44BD1">
      <w:pPr>
        <w:widowControl/>
        <w:numPr>
          <w:ilvl w:val="0"/>
          <w:numId w:val="10"/>
        </w:numPr>
        <w:spacing w:after="59"/>
        <w:ind w:left="284" w:hanging="284"/>
        <w:jc w:val="both"/>
        <w:rPr>
          <w:rFonts w:ascii="Calibri" w:eastAsia="Calibri" w:hAnsi="Calibri" w:cs="Calibri"/>
          <w:sz w:val="22"/>
          <w:szCs w:val="22"/>
        </w:rPr>
      </w:pPr>
      <w:r w:rsidRPr="00EF208D">
        <w:rPr>
          <w:rFonts w:ascii="Calibri" w:eastAsia="Calibri" w:hAnsi="Calibri" w:cs="Calibri"/>
          <w:sz w:val="22"/>
          <w:szCs w:val="22"/>
        </w:rPr>
        <w:t xml:space="preserve">Przeniesienie na Zamawiającego autorskich praw majątkowych do Utworu, o którym mowa w ust. 1 niniejszego paragrafu, powoduje przejście własności nośników i egzemplarzy Utworu, na których Utwór ten został utrwalony i dokonane zostaje na podstawie niniejszej umowy. </w:t>
      </w:r>
    </w:p>
    <w:p w14:paraId="0617B952" w14:textId="77777777" w:rsidR="00AC4964" w:rsidRPr="00D156BA" w:rsidRDefault="00AC4964" w:rsidP="00F44BD1">
      <w:pPr>
        <w:widowControl/>
        <w:numPr>
          <w:ilvl w:val="0"/>
          <w:numId w:val="10"/>
        </w:numPr>
        <w:spacing w:after="59"/>
        <w:ind w:left="284" w:hanging="284"/>
        <w:jc w:val="both"/>
        <w:rPr>
          <w:rFonts w:ascii="Calibri" w:eastAsia="Calibri" w:hAnsi="Calibri" w:cs="Calibri"/>
          <w:sz w:val="22"/>
          <w:szCs w:val="22"/>
        </w:rPr>
      </w:pPr>
      <w:r w:rsidRPr="00EF208D">
        <w:rPr>
          <w:rFonts w:ascii="Calibri" w:eastAsia="Calibri" w:hAnsi="Calibri" w:cs="Calibri"/>
          <w:sz w:val="22"/>
          <w:szCs w:val="22"/>
        </w:rPr>
        <w:t xml:space="preserve">Wykonawca jako twórca Utworu zobowiązuje się, że nie będzie wykonywał w stosunku do Zamawiającego swoich autorskich praw osobistych do tego Utworu. </w:t>
      </w:r>
    </w:p>
    <w:p w14:paraId="1D907B5E" w14:textId="77777777" w:rsidR="00AC4964" w:rsidRPr="005D5D49" w:rsidRDefault="00AC4964" w:rsidP="00AC4964">
      <w:pPr>
        <w:spacing w:before="120" w:line="276" w:lineRule="auto"/>
        <w:jc w:val="both"/>
        <w:rPr>
          <w:rFonts w:ascii="Calibri" w:hAnsi="Calibri" w:cs="Calibri"/>
          <w:bCs/>
          <w:sz w:val="22"/>
          <w:szCs w:val="22"/>
        </w:rPr>
      </w:pPr>
    </w:p>
    <w:p w14:paraId="62E3FED4" w14:textId="77777777" w:rsidR="00661039" w:rsidRDefault="00661039" w:rsidP="00A265BA">
      <w:pPr>
        <w:widowControl/>
        <w:tabs>
          <w:tab w:val="left" w:pos="426"/>
        </w:tabs>
        <w:autoSpaceDE/>
        <w:jc w:val="center"/>
        <w:rPr>
          <w:rFonts w:ascii="Calibri" w:hAnsi="Calibri" w:cs="Calibri"/>
          <w:b/>
          <w:sz w:val="22"/>
          <w:szCs w:val="22"/>
        </w:rPr>
      </w:pPr>
    </w:p>
    <w:p w14:paraId="543C1608" w14:textId="52135840" w:rsidR="002A4FFF" w:rsidRPr="00EF208D" w:rsidRDefault="002A4FFF" w:rsidP="00A265BA">
      <w:pPr>
        <w:widowControl/>
        <w:tabs>
          <w:tab w:val="left" w:pos="426"/>
        </w:tabs>
        <w:autoSpaceDE/>
        <w:jc w:val="center"/>
        <w:rPr>
          <w:rFonts w:ascii="Calibri" w:hAnsi="Calibri" w:cs="Calibri"/>
          <w:b/>
          <w:bCs/>
          <w:iCs/>
          <w:sz w:val="22"/>
          <w:szCs w:val="22"/>
        </w:rPr>
      </w:pPr>
      <w:r w:rsidRPr="00EF208D">
        <w:rPr>
          <w:rFonts w:ascii="Calibri" w:hAnsi="Calibri" w:cs="Calibri"/>
          <w:b/>
          <w:sz w:val="22"/>
          <w:szCs w:val="22"/>
        </w:rPr>
        <w:t xml:space="preserve">§ </w:t>
      </w:r>
      <w:r w:rsidR="00957C3F">
        <w:rPr>
          <w:rFonts w:ascii="Calibri" w:hAnsi="Calibri" w:cs="Calibri"/>
          <w:b/>
          <w:sz w:val="22"/>
          <w:szCs w:val="22"/>
        </w:rPr>
        <w:t>9</w:t>
      </w:r>
    </w:p>
    <w:p w14:paraId="2026256C" w14:textId="77777777" w:rsidR="002A4FFF" w:rsidRPr="00EF208D" w:rsidRDefault="002A4FFF" w:rsidP="002A4FFF">
      <w:pPr>
        <w:pStyle w:val="Tekstpodstawowywcity31"/>
        <w:spacing w:after="0"/>
        <w:ind w:left="420" w:hanging="420"/>
        <w:jc w:val="center"/>
        <w:rPr>
          <w:rFonts w:ascii="Calibri" w:hAnsi="Calibri" w:cs="Calibri"/>
          <w:b/>
          <w:bCs/>
          <w:iCs/>
          <w:sz w:val="22"/>
          <w:szCs w:val="22"/>
        </w:rPr>
      </w:pPr>
      <w:r w:rsidRPr="00EF208D">
        <w:rPr>
          <w:rFonts w:ascii="Calibri" w:hAnsi="Calibri" w:cs="Calibri"/>
          <w:b/>
          <w:bCs/>
          <w:iCs/>
          <w:sz w:val="22"/>
          <w:szCs w:val="22"/>
        </w:rPr>
        <w:t>Kary umowne</w:t>
      </w:r>
    </w:p>
    <w:p w14:paraId="72766504" w14:textId="77777777" w:rsidR="00F9599C" w:rsidRPr="00EF208D" w:rsidRDefault="00F9599C" w:rsidP="002A4FFF">
      <w:pPr>
        <w:pStyle w:val="Tekstpodstawowywcity31"/>
        <w:spacing w:after="0"/>
        <w:ind w:left="420" w:hanging="420"/>
        <w:jc w:val="center"/>
        <w:rPr>
          <w:rFonts w:ascii="Calibri" w:hAnsi="Calibri" w:cs="Calibri"/>
          <w:bCs/>
          <w:iCs/>
          <w:sz w:val="22"/>
          <w:szCs w:val="22"/>
        </w:rPr>
      </w:pPr>
    </w:p>
    <w:p w14:paraId="430E40EA" w14:textId="2A321D99" w:rsidR="0069319D" w:rsidRPr="00EF208D" w:rsidRDefault="0069319D" w:rsidP="00F44BD1">
      <w:pPr>
        <w:pStyle w:val="Bezodstpw"/>
        <w:numPr>
          <w:ilvl w:val="0"/>
          <w:numId w:val="13"/>
        </w:numPr>
        <w:ind w:left="284"/>
        <w:jc w:val="both"/>
      </w:pPr>
      <w:r w:rsidRPr="00EF208D">
        <w:t>Wykonawca zobowiązuje się do zapłaty kary umownej w przypadku niewykonania</w:t>
      </w:r>
      <w:r w:rsidR="00CD6DA8">
        <w:t> </w:t>
      </w:r>
      <w:r w:rsidRPr="00EF208D">
        <w:t xml:space="preserve">lub nienależytego wykonania umowy lub jej części. Wykonawca zobowiązany będzie do zapłaty na rzecz Zamawiającego kary umownej w wysokości 15% od kwoty stanowiącej wynagrodzenie brutto, </w:t>
      </w:r>
      <w:r w:rsidR="00AC68C1" w:rsidRPr="00EF208D">
        <w:t>tej części</w:t>
      </w:r>
      <w:r w:rsidRPr="00EF208D">
        <w:t xml:space="preserve"> przedmiot</w:t>
      </w:r>
      <w:r w:rsidR="00AC68C1" w:rsidRPr="00EF208D">
        <w:t>u</w:t>
      </w:r>
      <w:r w:rsidRPr="00EF208D">
        <w:t xml:space="preserve"> umowy</w:t>
      </w:r>
      <w:r w:rsidR="00AC68C1" w:rsidRPr="00EF208D">
        <w:t>, który</w:t>
      </w:r>
      <w:r w:rsidRPr="00EF208D">
        <w:t xml:space="preserve"> został niewykonany lub wykonany nienależycie.</w:t>
      </w:r>
    </w:p>
    <w:p w14:paraId="14DD3198" w14:textId="22FC0AA3" w:rsidR="0069319D" w:rsidRPr="00EF208D" w:rsidRDefault="0069319D" w:rsidP="00F44BD1">
      <w:pPr>
        <w:pStyle w:val="Bezodstpw"/>
        <w:numPr>
          <w:ilvl w:val="0"/>
          <w:numId w:val="13"/>
        </w:numPr>
        <w:ind w:left="284"/>
        <w:jc w:val="both"/>
      </w:pPr>
      <w:r w:rsidRPr="00EF208D">
        <w:t xml:space="preserve">Wykonawca zobowiązuje się do zapłaty kary umownej za odstąpienie od umowy przez którąkolwiek ze stron z przyczyn leżących po stronie Wykonawcy, w wysokości 20% maksymalnej wartości przedmiotu umowy brutto, określonej w § </w:t>
      </w:r>
      <w:r w:rsidR="00E23422">
        <w:t>7</w:t>
      </w:r>
      <w:r w:rsidRPr="00EF208D">
        <w:t xml:space="preserve"> ust. </w:t>
      </w:r>
      <w:r w:rsidR="00CF7A70">
        <w:t>2</w:t>
      </w:r>
      <w:r w:rsidRPr="00EF208D">
        <w:t>.</w:t>
      </w:r>
    </w:p>
    <w:p w14:paraId="04C44CDE" w14:textId="4308BCA9" w:rsidR="0069319D" w:rsidRDefault="0069319D" w:rsidP="00F44BD1">
      <w:pPr>
        <w:pStyle w:val="Bezodstpw"/>
        <w:numPr>
          <w:ilvl w:val="0"/>
          <w:numId w:val="13"/>
        </w:numPr>
        <w:ind w:left="284"/>
        <w:jc w:val="both"/>
      </w:pPr>
      <w:r w:rsidRPr="00EF208D">
        <w:t>Wykonawca zobowiązuje się do zapłaty kary umownej w przypadku zawinionego nie</w:t>
      </w:r>
      <w:r w:rsidR="00C901B1">
        <w:t xml:space="preserve">terminowego rozpoczęcia </w:t>
      </w:r>
      <w:r w:rsidR="007E2437">
        <w:t>zajęć</w:t>
      </w:r>
      <w:r w:rsidRPr="00EF208D">
        <w:t xml:space="preserve"> (</w:t>
      </w:r>
      <w:r w:rsidR="00CF7A70">
        <w:t>data i godzina rozpoczęcia wskazana</w:t>
      </w:r>
      <w:r w:rsidRPr="00EF208D">
        <w:t xml:space="preserve"> w </w:t>
      </w:r>
      <w:r w:rsidR="00B97E83" w:rsidRPr="00EF208D">
        <w:t>H</w:t>
      </w:r>
      <w:r w:rsidRPr="00EF208D">
        <w:t>armonogramie).</w:t>
      </w:r>
      <w:r w:rsidR="00C93BA2">
        <w:t xml:space="preserve"> </w:t>
      </w:r>
      <w:r w:rsidRPr="00EF208D">
        <w:t>Wykonawca zobowiązany będzie do zapłaty na</w:t>
      </w:r>
      <w:r w:rsidR="003431F0" w:rsidRPr="00EF208D">
        <w:t> </w:t>
      </w:r>
      <w:r w:rsidRPr="00EF208D">
        <w:t xml:space="preserve">rzecz Zamawiającego kary umownej w wysokości 1 % od kwoty stanowiącej wynagrodzenie brutto określone w § </w:t>
      </w:r>
      <w:r w:rsidR="00E23422">
        <w:t>7</w:t>
      </w:r>
      <w:r w:rsidRPr="00EF208D">
        <w:t xml:space="preserve"> ust. </w:t>
      </w:r>
      <w:r w:rsidR="003D3DB1">
        <w:t>2</w:t>
      </w:r>
      <w:r w:rsidRPr="00EF208D">
        <w:t xml:space="preserve"> za każdy dzień zwłoki.</w:t>
      </w:r>
    </w:p>
    <w:p w14:paraId="3D6092BC" w14:textId="654C8B88" w:rsidR="00210734" w:rsidRPr="00632F1F" w:rsidRDefault="00210734" w:rsidP="00F44BD1">
      <w:pPr>
        <w:pStyle w:val="Bezodstpw"/>
        <w:numPr>
          <w:ilvl w:val="0"/>
          <w:numId w:val="13"/>
        </w:numPr>
        <w:ind w:left="284"/>
        <w:jc w:val="both"/>
      </w:pPr>
      <w:r w:rsidRPr="00632F1F">
        <w:t xml:space="preserve">Wykonawca zobowiązuje się do zapłaty kary umownej w wysokości 15% maksymalnej wartości przedmiotu umowy brutto, określonej w § 7 ust. 2, w przypadku </w:t>
      </w:r>
      <w:r w:rsidRPr="00632F1F">
        <w:rPr>
          <w:rFonts w:asciiTheme="minorHAnsi" w:hAnsiTheme="minorHAnsi" w:cstheme="minorHAnsi"/>
        </w:rPr>
        <w:t>niezatrudnienia osoby, o której mowa w</w:t>
      </w:r>
      <w:r w:rsidR="0058685C">
        <w:rPr>
          <w:rFonts w:asciiTheme="minorHAnsi" w:hAnsiTheme="minorHAnsi" w:cstheme="minorHAnsi"/>
        </w:rPr>
        <w:t> </w:t>
      </w:r>
      <w:r w:rsidRPr="007F368D">
        <w:rPr>
          <w:rFonts w:cs="Calibri"/>
        </w:rPr>
        <w:t xml:space="preserve">§ 5 </w:t>
      </w:r>
      <w:r w:rsidRPr="007F368D">
        <w:rPr>
          <w:rFonts w:asciiTheme="minorHAnsi" w:hAnsiTheme="minorHAnsi" w:cstheme="minorHAnsi"/>
        </w:rPr>
        <w:t>ust</w:t>
      </w:r>
      <w:r w:rsidR="00B20A9D">
        <w:rPr>
          <w:rFonts w:asciiTheme="minorHAnsi" w:hAnsiTheme="minorHAnsi" w:cstheme="minorHAnsi"/>
        </w:rPr>
        <w:t>.</w:t>
      </w:r>
      <w:r w:rsidRPr="00632F1F">
        <w:rPr>
          <w:rFonts w:asciiTheme="minorHAnsi" w:hAnsiTheme="minorHAnsi" w:cstheme="minorHAnsi"/>
        </w:rPr>
        <w:t xml:space="preserve"> 1 pkt</w:t>
      </w:r>
      <w:r w:rsidR="00B20A9D">
        <w:rPr>
          <w:rFonts w:asciiTheme="minorHAnsi" w:hAnsiTheme="minorHAnsi" w:cstheme="minorHAnsi"/>
        </w:rPr>
        <w:t>.</w:t>
      </w:r>
      <w:r w:rsidRPr="00632F1F">
        <w:rPr>
          <w:rFonts w:asciiTheme="minorHAnsi" w:hAnsiTheme="minorHAnsi" w:cstheme="minorHAnsi"/>
        </w:rPr>
        <w:t xml:space="preserve"> f) lub nie przedstawienia Zamawiającemu przed przystąpieniem do wykonywania zamówienia  </w:t>
      </w:r>
      <w:r w:rsidR="008F6426">
        <w:rPr>
          <w:rFonts w:asciiTheme="minorHAnsi" w:hAnsiTheme="minorHAnsi" w:cstheme="minorHAnsi"/>
        </w:rPr>
        <w:t xml:space="preserve">oświadczenia </w:t>
      </w:r>
      <w:r w:rsidRPr="00632F1F">
        <w:rPr>
          <w:rFonts w:asciiTheme="minorHAnsi" w:hAnsiTheme="minorHAnsi" w:cstheme="minorHAnsi"/>
        </w:rPr>
        <w:t xml:space="preserve"> o  zatrudnieniu danego pracownika ze wskazaniem okresu trwania umowy o pracę, wymiaru etatu oraz zakresu zadań w ramach realizacji zamówienia.</w:t>
      </w:r>
    </w:p>
    <w:p w14:paraId="79C5A069" w14:textId="77777777" w:rsidR="0069319D" w:rsidRPr="00EF208D" w:rsidRDefault="0069319D" w:rsidP="00F44BD1">
      <w:pPr>
        <w:pStyle w:val="Bezodstpw"/>
        <w:numPr>
          <w:ilvl w:val="0"/>
          <w:numId w:val="13"/>
        </w:numPr>
        <w:ind w:left="284"/>
        <w:jc w:val="both"/>
      </w:pPr>
      <w:r w:rsidRPr="00EF208D">
        <w:t>Kary umowne podlegają sumowaniu.</w:t>
      </w:r>
    </w:p>
    <w:p w14:paraId="2DA7CC17" w14:textId="2B42F3C5" w:rsidR="0069319D" w:rsidRPr="00EF208D" w:rsidRDefault="0069319D" w:rsidP="00F44BD1">
      <w:pPr>
        <w:pStyle w:val="Bezodstpw"/>
        <w:numPr>
          <w:ilvl w:val="0"/>
          <w:numId w:val="13"/>
        </w:numPr>
        <w:ind w:left="284"/>
        <w:jc w:val="both"/>
      </w:pPr>
      <w:r w:rsidRPr="00EF208D">
        <w:t xml:space="preserve">Łączna maksymalna wysokość kar umownych nałożonych na </w:t>
      </w:r>
      <w:r w:rsidR="00B20A9D">
        <w:t>W</w:t>
      </w:r>
      <w:r w:rsidRPr="00EF208D">
        <w:t xml:space="preserve">ykonawcę nie może przekroczyć </w:t>
      </w:r>
      <w:r w:rsidR="001F61A8" w:rsidRPr="00EF208D">
        <w:t>3</w:t>
      </w:r>
      <w:r w:rsidR="003D3DB1">
        <w:t>5</w:t>
      </w:r>
      <w:r w:rsidRPr="00EF208D">
        <w:t xml:space="preserve"> % wartości wynagrodzenia </w:t>
      </w:r>
      <w:r w:rsidR="00AC68C1" w:rsidRPr="00EF208D">
        <w:t>brutto</w:t>
      </w:r>
      <w:r w:rsidRPr="00EF208D">
        <w:t xml:space="preserve"> określonej w § </w:t>
      </w:r>
      <w:r w:rsidR="00E23422">
        <w:t>7</w:t>
      </w:r>
      <w:r w:rsidRPr="00EF208D">
        <w:t xml:space="preserve"> ust. </w:t>
      </w:r>
      <w:r w:rsidR="003D3DB1">
        <w:t>2</w:t>
      </w:r>
      <w:r w:rsidRPr="00EF208D">
        <w:t>.</w:t>
      </w:r>
    </w:p>
    <w:p w14:paraId="194D5038" w14:textId="464F0E35" w:rsidR="0069319D" w:rsidRPr="00EF208D" w:rsidRDefault="0069319D" w:rsidP="00F44BD1">
      <w:pPr>
        <w:pStyle w:val="Bezodstpw"/>
        <w:numPr>
          <w:ilvl w:val="0"/>
          <w:numId w:val="13"/>
        </w:numPr>
        <w:ind w:left="284"/>
        <w:jc w:val="both"/>
      </w:pPr>
      <w:r w:rsidRPr="00EF208D">
        <w:t xml:space="preserve">Strony uzgadniają, że w razie naliczenia przez Zamawiającego kar </w:t>
      </w:r>
      <w:r w:rsidR="009A6B17">
        <w:t>umownych, Zamawiający potrąci z </w:t>
      </w:r>
      <w:r w:rsidRPr="00EF208D">
        <w:t>wynagrodzenia kwotę stanowiącą równowartość tych kar i tak pomniejszone wynagrodzenie wypłaci Wykonawcy.</w:t>
      </w:r>
    </w:p>
    <w:p w14:paraId="460B4138" w14:textId="77777777" w:rsidR="0069319D" w:rsidRPr="00EF208D" w:rsidRDefault="0069319D" w:rsidP="00F44BD1">
      <w:pPr>
        <w:pStyle w:val="Bezodstpw"/>
        <w:numPr>
          <w:ilvl w:val="0"/>
          <w:numId w:val="13"/>
        </w:numPr>
        <w:ind w:left="284"/>
        <w:jc w:val="both"/>
      </w:pPr>
      <w:r w:rsidRPr="00EF208D">
        <w:t>W razie szkody przewyższającej wartość naliczonych kar umownych, Strony zgodnie postanawiają, iż</w:t>
      </w:r>
      <w:r w:rsidR="001F61A8" w:rsidRPr="00EF208D">
        <w:t> </w:t>
      </w:r>
      <w:r w:rsidRPr="00EF208D">
        <w:t>przewidują możliwość dochodzenia odszkodowania uzupełniającego na zasadach ogólnych.</w:t>
      </w:r>
    </w:p>
    <w:p w14:paraId="370B4C54" w14:textId="2C4E7169" w:rsidR="00CF7A70" w:rsidRDefault="00CF7A70" w:rsidP="00A265BA">
      <w:pPr>
        <w:rPr>
          <w:rFonts w:ascii="Calibri" w:hAnsi="Calibri" w:cs="Calibri"/>
          <w:b/>
          <w:sz w:val="22"/>
          <w:szCs w:val="22"/>
        </w:rPr>
      </w:pPr>
    </w:p>
    <w:p w14:paraId="67E913B0" w14:textId="7329930B" w:rsidR="002A4FFF" w:rsidRPr="00EF208D" w:rsidRDefault="002A4FFF" w:rsidP="001232C3">
      <w:pPr>
        <w:jc w:val="center"/>
        <w:rPr>
          <w:rFonts w:ascii="Calibri" w:hAnsi="Calibri" w:cs="Calibri"/>
          <w:b/>
          <w:sz w:val="22"/>
          <w:szCs w:val="22"/>
        </w:rPr>
      </w:pPr>
      <w:r w:rsidRPr="00EF208D">
        <w:rPr>
          <w:rFonts w:ascii="Calibri" w:hAnsi="Calibri" w:cs="Calibri"/>
          <w:b/>
          <w:sz w:val="22"/>
          <w:szCs w:val="22"/>
        </w:rPr>
        <w:t xml:space="preserve">§ </w:t>
      </w:r>
      <w:r w:rsidR="00957C3F">
        <w:rPr>
          <w:rFonts w:ascii="Calibri" w:hAnsi="Calibri" w:cs="Calibri"/>
          <w:b/>
          <w:sz w:val="22"/>
          <w:szCs w:val="22"/>
        </w:rPr>
        <w:t>10</w:t>
      </w:r>
    </w:p>
    <w:p w14:paraId="73A54770" w14:textId="77777777" w:rsidR="002A4FFF" w:rsidRPr="00EF208D" w:rsidRDefault="002A4FFF" w:rsidP="0032482E">
      <w:pPr>
        <w:jc w:val="center"/>
        <w:rPr>
          <w:rFonts w:ascii="Calibri" w:hAnsi="Calibri" w:cs="Calibri"/>
          <w:b/>
          <w:sz w:val="22"/>
          <w:szCs w:val="22"/>
        </w:rPr>
      </w:pPr>
      <w:r w:rsidRPr="00EF208D">
        <w:rPr>
          <w:rFonts w:ascii="Calibri" w:hAnsi="Calibri" w:cs="Calibri"/>
          <w:b/>
          <w:sz w:val="22"/>
          <w:szCs w:val="22"/>
        </w:rPr>
        <w:t>Odstąpienie od umowy</w:t>
      </w:r>
    </w:p>
    <w:p w14:paraId="26B2813C" w14:textId="77777777" w:rsidR="002A4FFF" w:rsidRPr="00EF208D" w:rsidRDefault="002A4FFF" w:rsidP="00610572">
      <w:pPr>
        <w:ind w:left="360"/>
        <w:jc w:val="both"/>
        <w:rPr>
          <w:rFonts w:ascii="Calibri" w:hAnsi="Calibri" w:cs="Calibri"/>
          <w:b/>
          <w:sz w:val="22"/>
          <w:szCs w:val="22"/>
        </w:rPr>
      </w:pPr>
    </w:p>
    <w:p w14:paraId="2914A3DB" w14:textId="0E8B500D" w:rsidR="002603CF" w:rsidRPr="00EF208D" w:rsidRDefault="002603CF"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EF208D">
        <w:rPr>
          <w:rFonts w:ascii="Calibri" w:hAnsi="Calibri" w:cs="Calibri"/>
          <w:sz w:val="22"/>
          <w:szCs w:val="22"/>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Wykonawca może żądać wyłącznie wynagrodzenia należnego z tytułu wykonania części umowy.</w:t>
      </w:r>
    </w:p>
    <w:p w14:paraId="17DEBFDC" w14:textId="129768C0" w:rsidR="002603CF" w:rsidRPr="00EF208D" w:rsidRDefault="002603CF"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EF208D">
        <w:rPr>
          <w:rFonts w:ascii="Calibri" w:hAnsi="Calibri" w:cs="Calibri"/>
          <w:sz w:val="22"/>
          <w:szCs w:val="22"/>
        </w:rPr>
        <w:t xml:space="preserve">Zamawiający może odstąpić od umowy w przypadku, gdy Wykonawca nie rozpoczął prac lub przerwał je bez uzasadnionych przyczyn i nie </w:t>
      </w:r>
      <w:r w:rsidR="00B85E92">
        <w:rPr>
          <w:rFonts w:ascii="Calibri" w:hAnsi="Calibri" w:cs="Calibri"/>
          <w:sz w:val="22"/>
          <w:szCs w:val="22"/>
        </w:rPr>
        <w:t xml:space="preserve">będzie ich kontynuował </w:t>
      </w:r>
      <w:r w:rsidRPr="00EF208D">
        <w:rPr>
          <w:rFonts w:ascii="Calibri" w:hAnsi="Calibri" w:cs="Calibri"/>
          <w:sz w:val="22"/>
          <w:szCs w:val="22"/>
        </w:rPr>
        <w:t>pomimo wezwania Zamawiającego złożonego pocztą elektroniczną, licząc od dnia wyznaczonego w wezwaniu.</w:t>
      </w:r>
    </w:p>
    <w:p w14:paraId="57731058" w14:textId="77777777" w:rsidR="002603CF" w:rsidRPr="00EF208D" w:rsidRDefault="002603CF"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EF208D">
        <w:rPr>
          <w:rFonts w:ascii="Calibri" w:hAnsi="Calibri" w:cs="Calibri"/>
          <w:sz w:val="22"/>
          <w:szCs w:val="22"/>
        </w:rPr>
        <w:t xml:space="preserve">Zamawiający może odstąpić od umowy w przypadku gdy Wykonawca wykonuje usługę nienależycie, w szczególności w przypadku przerwania lub zawieszenia prowadzenia zajęć bez uzasadnionej przyczyny oraz prowadzenia spotkań niezgodnie z Harmonogramem lub innych występujących problemów organizacyjnych. </w:t>
      </w:r>
    </w:p>
    <w:p w14:paraId="7446ED5C" w14:textId="6D2DCD91" w:rsidR="002603CF" w:rsidRPr="002D02E4" w:rsidRDefault="002603CF"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2D02E4">
        <w:rPr>
          <w:rFonts w:ascii="Calibri" w:hAnsi="Calibri" w:cs="Calibri"/>
          <w:sz w:val="22"/>
          <w:szCs w:val="22"/>
        </w:rPr>
        <w:t xml:space="preserve">Zamawiający ma prawo odstąpić od umowy w przypadku, gdy Wykonawca nie przedłożył </w:t>
      </w:r>
      <w:r w:rsidR="002D212D" w:rsidRPr="002D02E4">
        <w:rPr>
          <w:rFonts w:ascii="Calibri" w:hAnsi="Calibri" w:cs="Calibri"/>
          <w:sz w:val="22"/>
          <w:szCs w:val="22"/>
        </w:rPr>
        <w:t>oświadczeń i</w:t>
      </w:r>
      <w:r w:rsidR="003E2BCC" w:rsidRPr="002D02E4">
        <w:rPr>
          <w:rFonts w:ascii="Calibri" w:hAnsi="Calibri" w:cs="Calibri"/>
          <w:sz w:val="22"/>
          <w:szCs w:val="22"/>
        </w:rPr>
        <w:t> </w:t>
      </w:r>
      <w:r w:rsidR="00616354" w:rsidRPr="002D02E4">
        <w:rPr>
          <w:rFonts w:ascii="Calibri" w:hAnsi="Calibri" w:cs="Calibri"/>
          <w:sz w:val="22"/>
          <w:szCs w:val="22"/>
        </w:rPr>
        <w:t>dokumentów</w:t>
      </w:r>
      <w:r w:rsidR="00DA2FA9" w:rsidRPr="002D02E4">
        <w:rPr>
          <w:rFonts w:ascii="Calibri" w:hAnsi="Calibri" w:cs="Calibri"/>
          <w:sz w:val="22"/>
          <w:szCs w:val="22"/>
        </w:rPr>
        <w:t xml:space="preserve"> o</w:t>
      </w:r>
      <w:r w:rsidR="008F6426" w:rsidRPr="002D02E4">
        <w:rPr>
          <w:rFonts w:ascii="Calibri" w:hAnsi="Calibri" w:cs="Calibri"/>
          <w:sz w:val="22"/>
          <w:szCs w:val="22"/>
        </w:rPr>
        <w:t>kreślonych w SWZ</w:t>
      </w:r>
      <w:r w:rsidR="00A158D5">
        <w:rPr>
          <w:rFonts w:ascii="Calibri" w:hAnsi="Calibri" w:cs="Calibri"/>
          <w:sz w:val="22"/>
          <w:szCs w:val="22"/>
        </w:rPr>
        <w:t xml:space="preserve"> oraz umowie</w:t>
      </w:r>
      <w:r w:rsidR="00DA2FA9" w:rsidRPr="002D02E4">
        <w:rPr>
          <w:rFonts w:ascii="Calibri" w:hAnsi="Calibri" w:cs="Calibri"/>
          <w:sz w:val="22"/>
          <w:szCs w:val="22"/>
        </w:rPr>
        <w:t xml:space="preserve"> dot. spełnienia standardów ochrony małolet</w:t>
      </w:r>
      <w:r w:rsidR="002D02E4" w:rsidRPr="002D02E4">
        <w:rPr>
          <w:rFonts w:ascii="Calibri" w:hAnsi="Calibri" w:cs="Calibri"/>
          <w:sz w:val="22"/>
          <w:szCs w:val="22"/>
        </w:rPr>
        <w:t>nich</w:t>
      </w:r>
      <w:r w:rsidR="00DA2FA9" w:rsidRPr="002D02E4">
        <w:rPr>
          <w:rFonts w:ascii="Calibri" w:hAnsi="Calibri" w:cs="Calibri"/>
          <w:sz w:val="22"/>
          <w:szCs w:val="22"/>
        </w:rPr>
        <w:t xml:space="preserve"> </w:t>
      </w:r>
      <w:r w:rsidRPr="002D02E4">
        <w:rPr>
          <w:rFonts w:ascii="Calibri" w:hAnsi="Calibri" w:cs="Calibri"/>
          <w:sz w:val="22"/>
          <w:szCs w:val="22"/>
        </w:rPr>
        <w:t>oraz</w:t>
      </w:r>
      <w:r w:rsidR="00A158D5">
        <w:rPr>
          <w:rFonts w:ascii="Calibri" w:hAnsi="Calibri" w:cs="Calibri"/>
          <w:sz w:val="22"/>
          <w:szCs w:val="22"/>
        </w:rPr>
        <w:t xml:space="preserve">                      </w:t>
      </w:r>
      <w:r w:rsidRPr="002D02E4">
        <w:rPr>
          <w:rFonts w:ascii="Calibri" w:hAnsi="Calibri" w:cs="Calibri"/>
          <w:sz w:val="22"/>
          <w:szCs w:val="22"/>
        </w:rPr>
        <w:t xml:space="preserve"> w przypadku, gdy przedłożone </w:t>
      </w:r>
      <w:r w:rsidR="003E2BCC" w:rsidRPr="002D02E4">
        <w:rPr>
          <w:rFonts w:ascii="Calibri" w:hAnsi="Calibri" w:cs="Calibri"/>
          <w:sz w:val="22"/>
          <w:szCs w:val="22"/>
        </w:rPr>
        <w:t>oświadczenia i </w:t>
      </w:r>
      <w:r w:rsidRPr="002D02E4">
        <w:rPr>
          <w:rFonts w:ascii="Calibri" w:hAnsi="Calibri" w:cs="Calibri"/>
          <w:sz w:val="22"/>
          <w:szCs w:val="22"/>
        </w:rPr>
        <w:t xml:space="preserve">dokumenty nie </w:t>
      </w:r>
      <w:r w:rsidR="003E2BCC" w:rsidRPr="002D02E4">
        <w:rPr>
          <w:rFonts w:ascii="Calibri" w:hAnsi="Calibri" w:cs="Calibri"/>
          <w:sz w:val="22"/>
          <w:szCs w:val="22"/>
        </w:rPr>
        <w:t xml:space="preserve">czynią </w:t>
      </w:r>
      <w:r w:rsidR="00DA2FA9" w:rsidRPr="002D02E4">
        <w:rPr>
          <w:rFonts w:ascii="Calibri" w:hAnsi="Calibri" w:cs="Calibri"/>
          <w:sz w:val="22"/>
          <w:szCs w:val="22"/>
        </w:rPr>
        <w:t>zadość wymaganiom Zamawiającego.</w:t>
      </w:r>
    </w:p>
    <w:p w14:paraId="63F879D8" w14:textId="0FE09E2A" w:rsidR="001F0DA6" w:rsidRDefault="002603CF"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EF208D">
        <w:rPr>
          <w:rFonts w:ascii="Calibri" w:hAnsi="Calibri" w:cs="Calibri"/>
          <w:sz w:val="22"/>
          <w:szCs w:val="22"/>
        </w:rPr>
        <w:t xml:space="preserve">Zamawiający może odstąpić </w:t>
      </w:r>
      <w:r w:rsidR="00407DC7">
        <w:rPr>
          <w:rFonts w:ascii="Calibri" w:hAnsi="Calibri" w:cs="Calibri"/>
          <w:sz w:val="22"/>
          <w:szCs w:val="22"/>
        </w:rPr>
        <w:t xml:space="preserve">od umowy </w:t>
      </w:r>
      <w:r w:rsidRPr="00EF208D">
        <w:rPr>
          <w:rFonts w:ascii="Calibri" w:hAnsi="Calibri" w:cs="Calibri"/>
          <w:sz w:val="22"/>
          <w:szCs w:val="22"/>
        </w:rPr>
        <w:t>w przypadkach, o których mowa w pkt 2 i 3 w terminie 7 dni od dnia powzięcia wiadomości o przyczynie uzasadniającej odstąpienie.</w:t>
      </w:r>
    </w:p>
    <w:p w14:paraId="4481BB12" w14:textId="62974F69" w:rsidR="008B74D6" w:rsidRPr="00632F1F" w:rsidRDefault="008B74D6"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632F1F">
        <w:rPr>
          <w:rFonts w:asciiTheme="minorHAnsi" w:hAnsiTheme="minorHAnsi" w:cstheme="minorHAnsi"/>
          <w:sz w:val="22"/>
          <w:szCs w:val="22"/>
        </w:rPr>
        <w:t xml:space="preserve">W przypadku </w:t>
      </w:r>
      <w:bookmarkStart w:id="0" w:name="_Hlk184125357"/>
      <w:r w:rsidRPr="00632F1F">
        <w:rPr>
          <w:rFonts w:asciiTheme="minorHAnsi" w:hAnsiTheme="minorHAnsi" w:cstheme="minorHAnsi"/>
          <w:sz w:val="22"/>
          <w:szCs w:val="22"/>
        </w:rPr>
        <w:t>niezatrudnien</w:t>
      </w:r>
      <w:r w:rsidR="001F0DA6" w:rsidRPr="00632F1F">
        <w:rPr>
          <w:rFonts w:asciiTheme="minorHAnsi" w:hAnsiTheme="minorHAnsi" w:cstheme="minorHAnsi"/>
          <w:sz w:val="22"/>
          <w:szCs w:val="22"/>
        </w:rPr>
        <w:t xml:space="preserve">ia osoby, o której mowa </w:t>
      </w:r>
      <w:r w:rsidR="001F0DA6" w:rsidRPr="00EF3011">
        <w:rPr>
          <w:rFonts w:asciiTheme="minorHAnsi" w:hAnsiTheme="minorHAnsi" w:cstheme="minorHAnsi"/>
          <w:sz w:val="22"/>
          <w:szCs w:val="22"/>
        </w:rPr>
        <w:t xml:space="preserve">w </w:t>
      </w:r>
      <w:r w:rsidR="001F0DA6" w:rsidRPr="00EF3011">
        <w:rPr>
          <w:rFonts w:ascii="Calibri" w:hAnsi="Calibri" w:cs="Calibri"/>
          <w:sz w:val="22"/>
          <w:szCs w:val="22"/>
        </w:rPr>
        <w:t>§ 5</w:t>
      </w:r>
      <w:r w:rsidR="001F0DA6" w:rsidRPr="00632F1F">
        <w:rPr>
          <w:rFonts w:ascii="Calibri" w:hAnsi="Calibri" w:cs="Calibri"/>
          <w:b/>
          <w:sz w:val="22"/>
          <w:szCs w:val="22"/>
        </w:rPr>
        <w:t xml:space="preserve"> </w:t>
      </w:r>
      <w:r w:rsidR="003D3DB1" w:rsidRPr="00632F1F">
        <w:rPr>
          <w:rFonts w:asciiTheme="minorHAnsi" w:hAnsiTheme="minorHAnsi" w:cstheme="minorHAnsi"/>
          <w:sz w:val="22"/>
          <w:szCs w:val="22"/>
        </w:rPr>
        <w:t>ust 1 pkt f)</w:t>
      </w:r>
      <w:bookmarkEnd w:id="0"/>
      <w:r w:rsidR="00210734" w:rsidRPr="00632F1F">
        <w:rPr>
          <w:rFonts w:asciiTheme="minorHAnsi" w:hAnsiTheme="minorHAnsi" w:cstheme="minorHAnsi"/>
        </w:rPr>
        <w:t xml:space="preserve"> lub nie przedstawienia </w:t>
      </w:r>
      <w:r w:rsidR="00210734" w:rsidRPr="00632F1F">
        <w:rPr>
          <w:rFonts w:asciiTheme="minorHAnsi" w:hAnsiTheme="minorHAnsi" w:cstheme="minorHAnsi"/>
          <w:sz w:val="22"/>
          <w:szCs w:val="22"/>
        </w:rPr>
        <w:t>Zamawiającemu</w:t>
      </w:r>
      <w:r w:rsidR="00210734" w:rsidRPr="00632F1F">
        <w:rPr>
          <w:rFonts w:asciiTheme="minorHAnsi" w:hAnsiTheme="minorHAnsi" w:cstheme="minorHAnsi"/>
        </w:rPr>
        <w:t xml:space="preserve"> </w:t>
      </w:r>
      <w:r w:rsidR="00210734" w:rsidRPr="00632F1F">
        <w:rPr>
          <w:rFonts w:asciiTheme="minorHAnsi" w:hAnsiTheme="minorHAnsi" w:cstheme="minorHAnsi"/>
          <w:sz w:val="22"/>
          <w:szCs w:val="22"/>
        </w:rPr>
        <w:t>przed przystąpieniem do wyko</w:t>
      </w:r>
      <w:r w:rsidR="008F6426">
        <w:rPr>
          <w:rFonts w:asciiTheme="minorHAnsi" w:hAnsiTheme="minorHAnsi" w:cstheme="minorHAnsi"/>
          <w:sz w:val="22"/>
          <w:szCs w:val="22"/>
        </w:rPr>
        <w:t xml:space="preserve">nywania zamówienia  oświadczenia </w:t>
      </w:r>
      <w:r w:rsidR="00210734" w:rsidRPr="00632F1F">
        <w:rPr>
          <w:rFonts w:asciiTheme="minorHAnsi" w:hAnsiTheme="minorHAnsi" w:cstheme="minorHAnsi"/>
          <w:sz w:val="22"/>
          <w:szCs w:val="22"/>
        </w:rPr>
        <w:t xml:space="preserve"> o  zatrudnieniu danego pracownika ze wskazaniem okresu trwania umowy o pracę, wymiar</w:t>
      </w:r>
      <w:r w:rsidR="00210734" w:rsidRPr="00632F1F">
        <w:rPr>
          <w:rFonts w:asciiTheme="minorHAnsi" w:hAnsiTheme="minorHAnsi" w:cstheme="minorHAnsi"/>
        </w:rPr>
        <w:t>u</w:t>
      </w:r>
      <w:r w:rsidR="00210734" w:rsidRPr="00632F1F">
        <w:rPr>
          <w:rFonts w:asciiTheme="minorHAnsi" w:hAnsiTheme="minorHAnsi" w:cstheme="minorHAnsi"/>
          <w:sz w:val="22"/>
          <w:szCs w:val="22"/>
        </w:rPr>
        <w:t xml:space="preserve"> etatu oraz zakres</w:t>
      </w:r>
      <w:r w:rsidR="00210734" w:rsidRPr="00632F1F">
        <w:rPr>
          <w:rFonts w:asciiTheme="minorHAnsi" w:hAnsiTheme="minorHAnsi" w:cstheme="minorHAnsi"/>
        </w:rPr>
        <w:t>u</w:t>
      </w:r>
      <w:r w:rsidR="00210734" w:rsidRPr="00632F1F">
        <w:rPr>
          <w:rFonts w:asciiTheme="minorHAnsi" w:hAnsiTheme="minorHAnsi" w:cstheme="minorHAnsi"/>
          <w:sz w:val="22"/>
          <w:szCs w:val="22"/>
        </w:rPr>
        <w:t xml:space="preserve"> zadań w ramach realizacji zamówienia</w:t>
      </w:r>
      <w:r w:rsidRPr="00632F1F">
        <w:rPr>
          <w:rFonts w:asciiTheme="minorHAnsi" w:hAnsiTheme="minorHAnsi" w:cstheme="minorHAnsi"/>
          <w:sz w:val="22"/>
          <w:szCs w:val="22"/>
        </w:rPr>
        <w:t xml:space="preserve">, Zamawiający ma prawo potraktować ten fakt, jako istotne naruszenie warunków umowy i z tego powodu </w:t>
      </w:r>
      <w:r w:rsidR="003D3DB1" w:rsidRPr="00632F1F">
        <w:rPr>
          <w:rFonts w:asciiTheme="minorHAnsi" w:hAnsiTheme="minorHAnsi" w:cstheme="minorHAnsi"/>
          <w:sz w:val="22"/>
          <w:szCs w:val="22"/>
        </w:rPr>
        <w:t>odstąpić od Umowy</w:t>
      </w:r>
      <w:r w:rsidRPr="00632F1F">
        <w:rPr>
          <w:rFonts w:asciiTheme="minorHAnsi" w:hAnsiTheme="minorHAnsi" w:cstheme="minorHAnsi"/>
          <w:sz w:val="22"/>
          <w:szCs w:val="22"/>
        </w:rPr>
        <w:t xml:space="preserve"> z  winy</w:t>
      </w:r>
      <w:r w:rsidR="00EF3011">
        <w:rPr>
          <w:rFonts w:asciiTheme="minorHAnsi" w:hAnsiTheme="minorHAnsi" w:cstheme="minorHAnsi"/>
          <w:sz w:val="22"/>
          <w:szCs w:val="22"/>
        </w:rPr>
        <w:t xml:space="preserve"> </w:t>
      </w:r>
      <w:r w:rsidRPr="00632F1F">
        <w:rPr>
          <w:rFonts w:asciiTheme="minorHAnsi" w:hAnsiTheme="minorHAnsi" w:cstheme="minorHAnsi"/>
          <w:sz w:val="22"/>
          <w:szCs w:val="22"/>
        </w:rPr>
        <w:t>Wykonawcy</w:t>
      </w:r>
      <w:r w:rsidR="003D3DB1" w:rsidRPr="00632F1F">
        <w:rPr>
          <w:rFonts w:asciiTheme="minorHAnsi" w:hAnsiTheme="minorHAnsi" w:cstheme="minorHAnsi"/>
          <w:sz w:val="22"/>
          <w:szCs w:val="22"/>
        </w:rPr>
        <w:t>.</w:t>
      </w:r>
    </w:p>
    <w:p w14:paraId="6A7E58F0" w14:textId="77777777" w:rsidR="002603CF" w:rsidRPr="00EF208D" w:rsidRDefault="002603CF"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EF208D">
        <w:rPr>
          <w:rFonts w:ascii="Calibri" w:hAnsi="Calibri" w:cs="Calibri"/>
          <w:sz w:val="22"/>
          <w:szCs w:val="22"/>
        </w:rPr>
        <w:t>Odstąpienie od umowy winno być w formie pisemnej i zawierać uzasadnienie.</w:t>
      </w:r>
    </w:p>
    <w:p w14:paraId="0C26D970" w14:textId="77777777" w:rsidR="002603CF" w:rsidRPr="00EF208D" w:rsidRDefault="002603CF" w:rsidP="00F44BD1">
      <w:pPr>
        <w:numPr>
          <w:ilvl w:val="0"/>
          <w:numId w:val="8"/>
        </w:numPr>
        <w:tabs>
          <w:tab w:val="left" w:pos="-5103"/>
        </w:tabs>
        <w:suppressAutoHyphens/>
        <w:autoSpaceDN/>
        <w:adjustRightInd/>
        <w:spacing w:line="276" w:lineRule="auto"/>
        <w:ind w:left="284"/>
        <w:jc w:val="both"/>
        <w:rPr>
          <w:rFonts w:ascii="Calibri" w:hAnsi="Calibri" w:cs="Calibri"/>
          <w:sz w:val="22"/>
          <w:szCs w:val="22"/>
        </w:rPr>
      </w:pPr>
      <w:r w:rsidRPr="00EF208D">
        <w:rPr>
          <w:rFonts w:ascii="Calibri" w:hAnsi="Calibri" w:cs="Calibri"/>
          <w:sz w:val="22"/>
          <w:szCs w:val="22"/>
        </w:rPr>
        <w:t xml:space="preserve">Wykonawca może żądać jedynie wynagrodzenia należnego mu z tytułu wykonania części umowy, zrealizowanej do czasu odstąpienia.  </w:t>
      </w:r>
    </w:p>
    <w:p w14:paraId="497066E4" w14:textId="77777777" w:rsidR="006C2F0D" w:rsidRPr="00EF208D" w:rsidRDefault="006C2F0D" w:rsidP="001232C3">
      <w:pPr>
        <w:jc w:val="center"/>
        <w:rPr>
          <w:rFonts w:ascii="Calibri" w:hAnsi="Calibri" w:cs="Calibri"/>
          <w:b/>
          <w:sz w:val="22"/>
          <w:szCs w:val="22"/>
        </w:rPr>
      </w:pPr>
    </w:p>
    <w:p w14:paraId="7828246C" w14:textId="4EA46A15" w:rsidR="002A4FFF" w:rsidRPr="00EF208D" w:rsidRDefault="002A4FFF" w:rsidP="001232C3">
      <w:pPr>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1</w:t>
      </w:r>
      <w:r w:rsidR="002902AA">
        <w:rPr>
          <w:rFonts w:ascii="Calibri" w:hAnsi="Calibri" w:cs="Calibri"/>
          <w:b/>
          <w:sz w:val="22"/>
          <w:szCs w:val="22"/>
        </w:rPr>
        <w:t>1</w:t>
      </w:r>
    </w:p>
    <w:p w14:paraId="370A3D25" w14:textId="77777777" w:rsidR="002A4FFF" w:rsidRPr="00EF208D" w:rsidRDefault="002A4FFF" w:rsidP="002A4FFF">
      <w:pPr>
        <w:jc w:val="center"/>
        <w:rPr>
          <w:rFonts w:ascii="Calibri" w:hAnsi="Calibri" w:cs="Calibri"/>
          <w:sz w:val="22"/>
          <w:szCs w:val="22"/>
        </w:rPr>
      </w:pPr>
      <w:r w:rsidRPr="00EF208D">
        <w:rPr>
          <w:rFonts w:ascii="Calibri" w:hAnsi="Calibri" w:cs="Calibri"/>
          <w:b/>
          <w:sz w:val="22"/>
          <w:szCs w:val="22"/>
        </w:rPr>
        <w:t>Zmiany umowy</w:t>
      </w:r>
    </w:p>
    <w:p w14:paraId="1ED87C4D" w14:textId="77777777" w:rsidR="002A4FFF" w:rsidRPr="00EF208D" w:rsidRDefault="002A4FFF" w:rsidP="002A4FFF">
      <w:pPr>
        <w:tabs>
          <w:tab w:val="left" w:pos="-5103"/>
        </w:tabs>
        <w:rPr>
          <w:rFonts w:ascii="Calibri" w:hAnsi="Calibri" w:cs="Calibri"/>
          <w:sz w:val="22"/>
          <w:szCs w:val="22"/>
        </w:rPr>
      </w:pPr>
    </w:p>
    <w:p w14:paraId="722550DD" w14:textId="77777777" w:rsidR="00B55310" w:rsidRPr="00EF208D" w:rsidRDefault="002A4FFF" w:rsidP="00F44BD1">
      <w:pPr>
        <w:pStyle w:val="Akapitzlist"/>
        <w:numPr>
          <w:ilvl w:val="0"/>
          <w:numId w:val="9"/>
        </w:numPr>
        <w:ind w:left="284"/>
        <w:jc w:val="both"/>
        <w:rPr>
          <w:rFonts w:ascii="Calibri" w:hAnsi="Calibri" w:cs="Calibri"/>
          <w:b w:val="0"/>
          <w:i w:val="0"/>
          <w:sz w:val="22"/>
          <w:szCs w:val="22"/>
        </w:rPr>
      </w:pPr>
      <w:r w:rsidRPr="00EF208D">
        <w:rPr>
          <w:rFonts w:ascii="Calibri" w:hAnsi="Calibri" w:cs="Calibri"/>
          <w:b w:val="0"/>
          <w:i w:val="0"/>
          <w:sz w:val="22"/>
          <w:szCs w:val="22"/>
        </w:rPr>
        <w:t>Dopuszczalna jest zmiana umowy w stosunku do treści oferty, na podstawie, której dokonano wyboru Wykonawcy zgodnie z ust. 2.</w:t>
      </w:r>
    </w:p>
    <w:p w14:paraId="1C9C25A6" w14:textId="77777777" w:rsidR="002A4FFF" w:rsidRPr="00EF208D" w:rsidRDefault="002A4FFF" w:rsidP="00F44BD1">
      <w:pPr>
        <w:pStyle w:val="Akapitzlist"/>
        <w:numPr>
          <w:ilvl w:val="0"/>
          <w:numId w:val="9"/>
        </w:numPr>
        <w:ind w:left="284"/>
        <w:jc w:val="both"/>
        <w:rPr>
          <w:rFonts w:ascii="Calibri" w:hAnsi="Calibri" w:cs="Calibri"/>
          <w:b w:val="0"/>
          <w:i w:val="0"/>
          <w:sz w:val="22"/>
          <w:szCs w:val="22"/>
        </w:rPr>
      </w:pPr>
      <w:r w:rsidRPr="00EF208D">
        <w:rPr>
          <w:rFonts w:ascii="Calibri" w:hAnsi="Calibri" w:cs="Calibri"/>
          <w:b w:val="0"/>
          <w:i w:val="0"/>
          <w:sz w:val="22"/>
          <w:szCs w:val="22"/>
        </w:rPr>
        <w:t>Zmiany umowy w formie aneksu mogą nastąpić w następujących przypadkach:</w:t>
      </w:r>
    </w:p>
    <w:p w14:paraId="669866CA" w14:textId="4C3BE039" w:rsidR="00043DB7" w:rsidRDefault="00525FDC" w:rsidP="00F44BD1">
      <w:pPr>
        <w:widowControl/>
        <w:numPr>
          <w:ilvl w:val="0"/>
          <w:numId w:val="2"/>
        </w:numPr>
        <w:spacing w:after="58"/>
        <w:ind w:left="567" w:hanging="283"/>
        <w:jc w:val="both"/>
        <w:rPr>
          <w:rFonts w:ascii="Calibri" w:eastAsia="Calibri" w:hAnsi="Calibri" w:cs="Calibri"/>
          <w:sz w:val="22"/>
          <w:szCs w:val="22"/>
        </w:rPr>
      </w:pPr>
      <w:r w:rsidRPr="00EF208D">
        <w:rPr>
          <w:rFonts w:ascii="Calibri" w:eastAsia="Calibri" w:hAnsi="Calibri" w:cs="Calibri"/>
          <w:sz w:val="22"/>
          <w:szCs w:val="22"/>
        </w:rPr>
        <w:t>z</w:t>
      </w:r>
      <w:r w:rsidR="00043DB7" w:rsidRPr="00EF208D">
        <w:rPr>
          <w:rFonts w:ascii="Calibri" w:eastAsia="Calibri" w:hAnsi="Calibri" w:cs="Calibri"/>
          <w:sz w:val="22"/>
          <w:szCs w:val="22"/>
        </w:rPr>
        <w:t xml:space="preserve">miana liczby </w:t>
      </w:r>
      <w:r w:rsidR="00C56A14">
        <w:rPr>
          <w:rFonts w:ascii="Calibri" w:eastAsia="Calibri" w:hAnsi="Calibri" w:cs="Calibri"/>
          <w:sz w:val="22"/>
          <w:szCs w:val="22"/>
        </w:rPr>
        <w:t>godzin z przyczyn niezależnych</w:t>
      </w:r>
      <w:r w:rsidR="00043DB7" w:rsidRPr="00EF208D">
        <w:rPr>
          <w:rFonts w:ascii="Calibri" w:eastAsia="Calibri" w:hAnsi="Calibri" w:cs="Calibri"/>
          <w:sz w:val="22"/>
          <w:szCs w:val="22"/>
        </w:rPr>
        <w:t>, co</w:t>
      </w:r>
      <w:r w:rsidR="00615250">
        <w:rPr>
          <w:rFonts w:ascii="Calibri" w:eastAsia="Calibri" w:hAnsi="Calibri" w:cs="Calibri"/>
          <w:sz w:val="22"/>
          <w:szCs w:val="22"/>
        </w:rPr>
        <w:t xml:space="preserve"> </w:t>
      </w:r>
      <w:r w:rsidR="00F34417">
        <w:rPr>
          <w:rFonts w:ascii="Calibri" w:eastAsia="Calibri" w:hAnsi="Calibri" w:cs="Calibri"/>
          <w:sz w:val="22"/>
          <w:szCs w:val="22"/>
        </w:rPr>
        <w:t>spowoduje zmiany</w:t>
      </w:r>
      <w:r w:rsidR="00043DB7" w:rsidRPr="00EF208D">
        <w:rPr>
          <w:rFonts w:ascii="Calibri" w:eastAsia="Calibri" w:hAnsi="Calibri" w:cs="Calibri"/>
          <w:sz w:val="22"/>
          <w:szCs w:val="22"/>
        </w:rPr>
        <w:t xml:space="preserve"> wynagrodzenia brutto Wykonawcy określonego w Umowie</w:t>
      </w:r>
      <w:r w:rsidR="008915FD" w:rsidRPr="00EF208D">
        <w:rPr>
          <w:rFonts w:ascii="Calibri" w:eastAsia="Calibri" w:hAnsi="Calibri" w:cs="Calibri"/>
          <w:sz w:val="22"/>
          <w:szCs w:val="22"/>
        </w:rPr>
        <w:t>,</w:t>
      </w:r>
    </w:p>
    <w:p w14:paraId="3015B7A9" w14:textId="0AFD4854" w:rsidR="00043F19" w:rsidRPr="00EF208D" w:rsidRDefault="00026426" w:rsidP="00F44BD1">
      <w:pPr>
        <w:widowControl/>
        <w:numPr>
          <w:ilvl w:val="0"/>
          <w:numId w:val="2"/>
        </w:numPr>
        <w:spacing w:after="58"/>
        <w:ind w:left="567" w:hanging="283"/>
        <w:jc w:val="both"/>
        <w:rPr>
          <w:rFonts w:ascii="Calibri" w:eastAsia="Calibri" w:hAnsi="Calibri" w:cs="Calibri"/>
          <w:sz w:val="22"/>
          <w:szCs w:val="22"/>
        </w:rPr>
      </w:pPr>
      <w:r>
        <w:rPr>
          <w:rFonts w:ascii="Calibri" w:eastAsia="Calibri" w:hAnsi="Calibri" w:cs="Calibri"/>
          <w:sz w:val="22"/>
          <w:szCs w:val="22"/>
        </w:rPr>
        <w:t xml:space="preserve">zmiany liczby grup lub zajęć indywidualnych, </w:t>
      </w:r>
      <w:r w:rsidRPr="00EF208D">
        <w:rPr>
          <w:rFonts w:ascii="Calibri" w:eastAsia="Calibri" w:hAnsi="Calibri" w:cs="Calibri"/>
          <w:sz w:val="22"/>
          <w:szCs w:val="22"/>
        </w:rPr>
        <w:t>co</w:t>
      </w:r>
      <w:r>
        <w:rPr>
          <w:rFonts w:ascii="Calibri" w:eastAsia="Calibri" w:hAnsi="Calibri" w:cs="Calibri"/>
          <w:sz w:val="22"/>
          <w:szCs w:val="22"/>
        </w:rPr>
        <w:t xml:space="preserve"> spowoduje zmiany</w:t>
      </w:r>
      <w:r w:rsidRPr="00EF208D">
        <w:rPr>
          <w:rFonts w:ascii="Calibri" w:eastAsia="Calibri" w:hAnsi="Calibri" w:cs="Calibri"/>
          <w:sz w:val="22"/>
          <w:szCs w:val="22"/>
        </w:rPr>
        <w:t xml:space="preserve"> wynagrodzenia brutto Wykonawcy określonego w Umowie,</w:t>
      </w:r>
    </w:p>
    <w:p w14:paraId="7FAC3E01" w14:textId="77777777" w:rsidR="008915FD" w:rsidRPr="00EF208D" w:rsidRDefault="002A4FFF" w:rsidP="00F44BD1">
      <w:pPr>
        <w:pStyle w:val="Akapitzlist"/>
        <w:numPr>
          <w:ilvl w:val="0"/>
          <w:numId w:val="2"/>
        </w:numPr>
        <w:tabs>
          <w:tab w:val="clear" w:pos="0"/>
          <w:tab w:val="num" w:pos="360"/>
        </w:tabs>
        <w:suppressAutoHyphens/>
        <w:ind w:left="567" w:hanging="283"/>
        <w:jc w:val="both"/>
        <w:rPr>
          <w:rFonts w:ascii="Calibri" w:hAnsi="Calibri" w:cs="Calibri"/>
          <w:b w:val="0"/>
          <w:i w:val="0"/>
          <w:sz w:val="22"/>
          <w:szCs w:val="22"/>
        </w:rPr>
      </w:pPr>
      <w:r w:rsidRPr="00EF208D">
        <w:rPr>
          <w:rFonts w:ascii="Calibri" w:hAnsi="Calibri" w:cs="Calibri"/>
          <w:b w:val="0"/>
          <w:i w:val="0"/>
          <w:sz w:val="22"/>
          <w:szCs w:val="22"/>
        </w:rPr>
        <w:t>zaistnienia siły wyższej (powódź, pożar, zamieszki, strajk, ataki terrorystyczne,</w:t>
      </w:r>
      <w:r w:rsidR="006C2F0D" w:rsidRPr="00EF208D">
        <w:rPr>
          <w:rFonts w:ascii="Calibri" w:hAnsi="Calibri" w:cs="Calibri"/>
          <w:b w:val="0"/>
          <w:i w:val="0"/>
          <w:sz w:val="22"/>
          <w:szCs w:val="22"/>
        </w:rPr>
        <w:t xml:space="preserve"> </w:t>
      </w:r>
      <w:r w:rsidRPr="00EF208D">
        <w:rPr>
          <w:rFonts w:ascii="Calibri" w:hAnsi="Calibri" w:cs="Calibri"/>
          <w:b w:val="0"/>
          <w:i w:val="0"/>
          <w:sz w:val="22"/>
          <w:szCs w:val="22"/>
        </w:rPr>
        <w:t xml:space="preserve">przerwy </w:t>
      </w:r>
      <w:r w:rsidRPr="00EF208D">
        <w:rPr>
          <w:rFonts w:ascii="Calibri" w:hAnsi="Calibri" w:cs="Calibri"/>
          <w:b w:val="0"/>
          <w:i w:val="0"/>
          <w:sz w:val="22"/>
          <w:szCs w:val="22"/>
        </w:rPr>
        <w:br/>
        <w:t xml:space="preserve">w dostawie energii elektrycznej itp.) mające wpływ na realizację </w:t>
      </w:r>
      <w:r w:rsidR="00733B1E" w:rsidRPr="00EF208D">
        <w:rPr>
          <w:rFonts w:ascii="Calibri" w:hAnsi="Calibri" w:cs="Calibri"/>
          <w:b w:val="0"/>
          <w:i w:val="0"/>
          <w:sz w:val="22"/>
          <w:szCs w:val="22"/>
        </w:rPr>
        <w:t>U</w:t>
      </w:r>
      <w:r w:rsidRPr="00EF208D">
        <w:rPr>
          <w:rFonts w:ascii="Calibri" w:hAnsi="Calibri" w:cs="Calibri"/>
          <w:b w:val="0"/>
          <w:i w:val="0"/>
          <w:sz w:val="22"/>
          <w:szCs w:val="22"/>
        </w:rPr>
        <w:t>mowy,</w:t>
      </w:r>
    </w:p>
    <w:p w14:paraId="0DD3986A" w14:textId="77777777" w:rsidR="002A4FFF" w:rsidRPr="00EF208D" w:rsidRDefault="002A4FFF" w:rsidP="00F44BD1">
      <w:pPr>
        <w:pStyle w:val="Akapitzlist"/>
        <w:numPr>
          <w:ilvl w:val="0"/>
          <w:numId w:val="2"/>
        </w:numPr>
        <w:tabs>
          <w:tab w:val="clear" w:pos="0"/>
          <w:tab w:val="num" w:pos="360"/>
        </w:tabs>
        <w:suppressAutoHyphens/>
        <w:ind w:left="709" w:hanging="425"/>
        <w:jc w:val="both"/>
        <w:rPr>
          <w:rFonts w:ascii="Calibri" w:hAnsi="Calibri" w:cs="Calibri"/>
          <w:sz w:val="22"/>
          <w:szCs w:val="22"/>
        </w:rPr>
      </w:pPr>
      <w:r w:rsidRPr="00EF208D">
        <w:rPr>
          <w:rFonts w:ascii="Calibri" w:hAnsi="Calibri" w:cs="Calibri"/>
          <w:b w:val="0"/>
          <w:i w:val="0"/>
          <w:sz w:val="22"/>
          <w:szCs w:val="22"/>
        </w:rPr>
        <w:t xml:space="preserve">wystąpienie niezależnych od Zamawiającego i Wykonawcy istotnych okoliczności, których nie można było przewidzieć przy zachowaniu należytej staranności, które mają wpływ na termin realizacji </w:t>
      </w:r>
      <w:r w:rsidR="00733B1E" w:rsidRPr="00EF208D">
        <w:rPr>
          <w:rFonts w:ascii="Calibri" w:hAnsi="Calibri" w:cs="Calibri"/>
          <w:b w:val="0"/>
          <w:i w:val="0"/>
          <w:sz w:val="22"/>
          <w:szCs w:val="22"/>
        </w:rPr>
        <w:t>U</w:t>
      </w:r>
      <w:r w:rsidRPr="00EF208D">
        <w:rPr>
          <w:rFonts w:ascii="Calibri" w:hAnsi="Calibri" w:cs="Calibri"/>
          <w:b w:val="0"/>
          <w:i w:val="0"/>
          <w:sz w:val="22"/>
          <w:szCs w:val="22"/>
        </w:rPr>
        <w:t>mowy. Wykonawca zobowiązany jest złożyć pisemne wyjaśnienia, w których szczegółowo należy opisać zaistniałą sytuację oraz podać przyczynę wystąpienia istotnych okoliczności</w:t>
      </w:r>
      <w:r w:rsidR="00733B1E" w:rsidRPr="00EF208D">
        <w:rPr>
          <w:rFonts w:ascii="Calibri" w:hAnsi="Calibri" w:cs="Calibri"/>
          <w:b w:val="0"/>
          <w:i w:val="0"/>
          <w:sz w:val="22"/>
          <w:szCs w:val="22"/>
        </w:rPr>
        <w:t>,</w:t>
      </w:r>
      <w:r w:rsidRPr="00EF208D">
        <w:rPr>
          <w:rFonts w:ascii="Calibri" w:hAnsi="Calibri" w:cs="Calibri"/>
          <w:b w:val="0"/>
          <w:i w:val="0"/>
          <w:sz w:val="22"/>
          <w:szCs w:val="22"/>
        </w:rPr>
        <w:t xml:space="preserve"> </w:t>
      </w:r>
    </w:p>
    <w:p w14:paraId="098ACB4A" w14:textId="5DB3AEA5" w:rsidR="006808E0" w:rsidRPr="00EF208D" w:rsidRDefault="002A4FFF" w:rsidP="00F44BD1">
      <w:pPr>
        <w:pStyle w:val="Tekstpodstawowywcity"/>
        <w:widowControl/>
        <w:numPr>
          <w:ilvl w:val="0"/>
          <w:numId w:val="2"/>
        </w:numPr>
        <w:tabs>
          <w:tab w:val="clear" w:pos="0"/>
          <w:tab w:val="num" w:pos="360"/>
        </w:tabs>
        <w:suppressAutoHyphens/>
        <w:autoSpaceDN/>
        <w:adjustRightInd/>
        <w:spacing w:after="0"/>
        <w:ind w:left="709" w:hanging="425"/>
        <w:jc w:val="both"/>
        <w:rPr>
          <w:rFonts w:ascii="Calibri" w:hAnsi="Calibri" w:cs="Calibri"/>
          <w:sz w:val="22"/>
          <w:szCs w:val="22"/>
        </w:rPr>
      </w:pPr>
      <w:r w:rsidRPr="00EF208D">
        <w:rPr>
          <w:rFonts w:ascii="Calibri" w:hAnsi="Calibri" w:cs="Calibri"/>
          <w:sz w:val="22"/>
          <w:szCs w:val="22"/>
        </w:rPr>
        <w:t xml:space="preserve">Zamawiający dopuszcza zmianę osoby </w:t>
      </w:r>
      <w:r w:rsidR="00F34417">
        <w:rPr>
          <w:rFonts w:ascii="Calibri" w:hAnsi="Calibri" w:cs="Calibri"/>
          <w:sz w:val="22"/>
          <w:szCs w:val="22"/>
        </w:rPr>
        <w:t xml:space="preserve">realizującej </w:t>
      </w:r>
      <w:r w:rsidR="00177509">
        <w:rPr>
          <w:rFonts w:ascii="Calibri" w:hAnsi="Calibri" w:cs="Calibri"/>
          <w:sz w:val="22"/>
          <w:szCs w:val="22"/>
        </w:rPr>
        <w:t>zajęcia</w:t>
      </w:r>
      <w:r w:rsidRPr="00EF208D">
        <w:rPr>
          <w:rFonts w:ascii="Calibri" w:hAnsi="Calibri" w:cs="Calibri"/>
          <w:sz w:val="22"/>
          <w:szCs w:val="22"/>
        </w:rPr>
        <w:t xml:space="preserve"> jedynie w wyniku zdarzeń losowych, których Wykonawca nie mógł wcześniej przewidzieć (np. choroba, wypadek). Nowy prowadzący powinien posiadać doświadczenie zawodowe</w:t>
      </w:r>
      <w:r w:rsidR="00E23422">
        <w:rPr>
          <w:rFonts w:ascii="Calibri" w:hAnsi="Calibri" w:cs="Calibri"/>
          <w:sz w:val="22"/>
          <w:szCs w:val="22"/>
        </w:rPr>
        <w:t xml:space="preserve">, </w:t>
      </w:r>
      <w:r w:rsidR="003C0C74">
        <w:rPr>
          <w:rFonts w:ascii="Calibri" w:hAnsi="Calibri" w:cs="Calibri"/>
          <w:sz w:val="22"/>
          <w:szCs w:val="22"/>
        </w:rPr>
        <w:t>wykształcenie</w:t>
      </w:r>
      <w:r w:rsidR="008F6426">
        <w:rPr>
          <w:rFonts w:ascii="Calibri" w:hAnsi="Calibri" w:cs="Calibri"/>
          <w:sz w:val="22"/>
          <w:szCs w:val="22"/>
        </w:rPr>
        <w:t xml:space="preserve"> określone w SWZ </w:t>
      </w:r>
      <w:r w:rsidR="00E23422">
        <w:rPr>
          <w:rFonts w:ascii="Calibri" w:hAnsi="Calibri" w:cs="Calibri"/>
          <w:sz w:val="22"/>
          <w:szCs w:val="22"/>
        </w:rPr>
        <w:t>oraz spełniać standardy ochrony małoletnich</w:t>
      </w:r>
      <w:r w:rsidR="007B1442">
        <w:rPr>
          <w:rFonts w:ascii="Calibri" w:hAnsi="Calibri" w:cs="Calibri"/>
          <w:sz w:val="22"/>
          <w:szCs w:val="22"/>
        </w:rPr>
        <w:t xml:space="preserve">. </w:t>
      </w:r>
      <w:r w:rsidR="007B1442" w:rsidRPr="007B1442">
        <w:rPr>
          <w:rFonts w:ascii="Calibri" w:hAnsi="Calibri" w:cs="Calibri"/>
          <w:sz w:val="22"/>
          <w:szCs w:val="22"/>
        </w:rPr>
        <w:t>W takiej sytuacji Wykonawca powinien dołączyć oświadczanie o doświadczeniu i wykształceniu nowego prowadzącego wymagane w SWZ oraz oświadczenia i dokumenty określone w SWZ na spełnienie standardów ochrony małoletnich,</w:t>
      </w:r>
    </w:p>
    <w:p w14:paraId="2CA592E0" w14:textId="3EB27707" w:rsidR="008915FD" w:rsidRPr="00EF208D" w:rsidRDefault="008915FD" w:rsidP="00F44BD1">
      <w:pPr>
        <w:pStyle w:val="Tekstpodstawowywcity"/>
        <w:widowControl/>
        <w:numPr>
          <w:ilvl w:val="0"/>
          <w:numId w:val="2"/>
        </w:numPr>
        <w:tabs>
          <w:tab w:val="clear" w:pos="0"/>
          <w:tab w:val="num" w:pos="360"/>
        </w:tabs>
        <w:suppressAutoHyphens/>
        <w:autoSpaceDN/>
        <w:adjustRightInd/>
        <w:spacing w:after="0"/>
        <w:ind w:left="709" w:hanging="425"/>
        <w:jc w:val="both"/>
        <w:rPr>
          <w:rFonts w:ascii="Calibri" w:hAnsi="Calibri" w:cs="Calibri"/>
          <w:sz w:val="22"/>
          <w:szCs w:val="22"/>
        </w:rPr>
      </w:pPr>
      <w:r w:rsidRPr="00EF208D">
        <w:rPr>
          <w:rFonts w:ascii="Calibri" w:hAnsi="Calibri" w:cs="Calibri"/>
          <w:sz w:val="22"/>
          <w:szCs w:val="22"/>
        </w:rPr>
        <w:t>Wykonawca powinien dołącz</w:t>
      </w:r>
      <w:r w:rsidR="00A46A76" w:rsidRPr="00EF208D">
        <w:rPr>
          <w:rFonts w:ascii="Calibri" w:hAnsi="Calibri" w:cs="Calibri"/>
          <w:sz w:val="22"/>
          <w:szCs w:val="22"/>
        </w:rPr>
        <w:t>y</w:t>
      </w:r>
      <w:r w:rsidRPr="00EF208D">
        <w:rPr>
          <w:rFonts w:ascii="Calibri" w:hAnsi="Calibri" w:cs="Calibri"/>
          <w:sz w:val="22"/>
          <w:szCs w:val="22"/>
        </w:rPr>
        <w:t xml:space="preserve">ć oświadczanie o doświadczeniu </w:t>
      </w:r>
      <w:r w:rsidR="00E23422">
        <w:rPr>
          <w:rFonts w:ascii="Calibri" w:hAnsi="Calibri" w:cs="Calibri"/>
          <w:sz w:val="22"/>
          <w:szCs w:val="22"/>
        </w:rPr>
        <w:t xml:space="preserve">i </w:t>
      </w:r>
      <w:r w:rsidR="003C0C74">
        <w:rPr>
          <w:rFonts w:ascii="Calibri" w:hAnsi="Calibri" w:cs="Calibri"/>
          <w:sz w:val="22"/>
          <w:szCs w:val="22"/>
        </w:rPr>
        <w:t>wykształceniu</w:t>
      </w:r>
      <w:r w:rsidR="00E23422">
        <w:rPr>
          <w:rFonts w:ascii="Calibri" w:hAnsi="Calibri" w:cs="Calibri"/>
          <w:sz w:val="22"/>
          <w:szCs w:val="22"/>
        </w:rPr>
        <w:t xml:space="preserve"> </w:t>
      </w:r>
      <w:r w:rsidRPr="00EF208D">
        <w:rPr>
          <w:rFonts w:ascii="Calibri" w:hAnsi="Calibri" w:cs="Calibri"/>
          <w:sz w:val="22"/>
          <w:szCs w:val="22"/>
        </w:rPr>
        <w:t>prowadzącego wymag</w:t>
      </w:r>
      <w:r w:rsidR="008F6426">
        <w:rPr>
          <w:rFonts w:ascii="Calibri" w:hAnsi="Calibri" w:cs="Calibri"/>
          <w:sz w:val="22"/>
          <w:szCs w:val="22"/>
        </w:rPr>
        <w:t>ane w SWZ</w:t>
      </w:r>
      <w:r w:rsidR="00E23422">
        <w:rPr>
          <w:rFonts w:ascii="Calibri" w:hAnsi="Calibri" w:cs="Calibri"/>
          <w:sz w:val="22"/>
          <w:szCs w:val="22"/>
        </w:rPr>
        <w:t xml:space="preserve"> oraz oświadczenia i dokumenty określone </w:t>
      </w:r>
      <w:r w:rsidR="008F6426">
        <w:rPr>
          <w:rFonts w:ascii="Calibri" w:hAnsi="Calibri" w:cs="Calibri"/>
          <w:sz w:val="22"/>
          <w:szCs w:val="22"/>
        </w:rPr>
        <w:t>w SWZ</w:t>
      </w:r>
      <w:r w:rsidR="00E23422">
        <w:rPr>
          <w:rFonts w:ascii="Calibri" w:hAnsi="Calibri" w:cs="Calibri"/>
          <w:sz w:val="22"/>
          <w:szCs w:val="22"/>
        </w:rPr>
        <w:t xml:space="preserve"> na spełnienie standardów ochrony małoletnich,</w:t>
      </w:r>
    </w:p>
    <w:p w14:paraId="67006FAB" w14:textId="77777777" w:rsidR="008915FD" w:rsidRPr="00EF208D" w:rsidRDefault="005C7A0F" w:rsidP="00F44BD1">
      <w:pPr>
        <w:widowControl/>
        <w:numPr>
          <w:ilvl w:val="0"/>
          <w:numId w:val="2"/>
        </w:numPr>
        <w:spacing w:after="58"/>
        <w:ind w:left="709" w:hanging="425"/>
        <w:jc w:val="both"/>
        <w:rPr>
          <w:rFonts w:ascii="Calibri" w:eastAsia="Calibri" w:hAnsi="Calibri" w:cs="Calibri"/>
          <w:sz w:val="22"/>
          <w:szCs w:val="22"/>
        </w:rPr>
      </w:pPr>
      <w:r w:rsidRPr="00EF208D">
        <w:rPr>
          <w:rFonts w:ascii="Calibri" w:eastAsia="Calibri" w:hAnsi="Calibri" w:cs="Calibri"/>
          <w:sz w:val="22"/>
          <w:szCs w:val="22"/>
        </w:rPr>
        <w:t>p</w:t>
      </w:r>
      <w:r w:rsidR="008915FD" w:rsidRPr="00EF208D">
        <w:rPr>
          <w:rFonts w:ascii="Calibri" w:eastAsia="Calibri" w:hAnsi="Calibri" w:cs="Calibri"/>
          <w:sz w:val="22"/>
          <w:szCs w:val="22"/>
        </w:rPr>
        <w:t>rawo zmiany terminu realizacji usługi spowodowanej zmianą terminu rozliczania, wdrażania</w:t>
      </w:r>
      <w:r w:rsidR="00866015" w:rsidRPr="00EF208D">
        <w:rPr>
          <w:rFonts w:ascii="Calibri" w:eastAsia="Calibri" w:hAnsi="Calibri" w:cs="Calibri"/>
          <w:sz w:val="22"/>
          <w:szCs w:val="22"/>
        </w:rPr>
        <w:t xml:space="preserve"> </w:t>
      </w:r>
      <w:r w:rsidR="008915FD" w:rsidRPr="00EF208D">
        <w:rPr>
          <w:rFonts w:ascii="Calibri" w:eastAsia="Calibri" w:hAnsi="Calibri" w:cs="Calibri"/>
          <w:sz w:val="22"/>
          <w:szCs w:val="22"/>
        </w:rPr>
        <w:t>i</w:t>
      </w:r>
      <w:r w:rsidR="00CE32B6" w:rsidRPr="00EF208D">
        <w:rPr>
          <w:rFonts w:ascii="Calibri" w:eastAsia="Calibri" w:hAnsi="Calibri" w:cs="Calibri"/>
          <w:sz w:val="22"/>
          <w:szCs w:val="22"/>
        </w:rPr>
        <w:t> </w:t>
      </w:r>
      <w:r w:rsidR="008915FD" w:rsidRPr="00EF208D">
        <w:rPr>
          <w:rFonts w:ascii="Calibri" w:eastAsia="Calibri" w:hAnsi="Calibri" w:cs="Calibri"/>
          <w:sz w:val="22"/>
          <w:szCs w:val="22"/>
        </w:rPr>
        <w:t>obowiązywania projektu lub w przypadku innych okoliczności, których Zamawiający nie jest w</w:t>
      </w:r>
      <w:r w:rsidR="00A977AF" w:rsidRPr="00EF208D">
        <w:rPr>
          <w:rFonts w:ascii="Calibri" w:eastAsia="Calibri" w:hAnsi="Calibri" w:cs="Calibri"/>
          <w:sz w:val="22"/>
          <w:szCs w:val="22"/>
        </w:rPr>
        <w:t> </w:t>
      </w:r>
      <w:r w:rsidR="008915FD" w:rsidRPr="00EF208D">
        <w:rPr>
          <w:rFonts w:ascii="Calibri" w:eastAsia="Calibri" w:hAnsi="Calibri" w:cs="Calibri"/>
          <w:sz w:val="22"/>
          <w:szCs w:val="22"/>
        </w:rPr>
        <w:t xml:space="preserve">stanie przewidzieć. </w:t>
      </w:r>
    </w:p>
    <w:p w14:paraId="16C8DA3A" w14:textId="77777777" w:rsidR="002A4FFF" w:rsidRPr="00EF208D" w:rsidRDefault="002A4FFF" w:rsidP="00F44BD1">
      <w:pPr>
        <w:pStyle w:val="Akapitzlist"/>
        <w:numPr>
          <w:ilvl w:val="0"/>
          <w:numId w:val="9"/>
        </w:numPr>
        <w:ind w:left="284"/>
        <w:jc w:val="both"/>
        <w:rPr>
          <w:rFonts w:ascii="Calibri" w:hAnsi="Calibri" w:cs="Calibri"/>
          <w:b w:val="0"/>
          <w:i w:val="0"/>
          <w:sz w:val="22"/>
          <w:szCs w:val="22"/>
        </w:rPr>
      </w:pPr>
      <w:r w:rsidRPr="00EF208D">
        <w:rPr>
          <w:rFonts w:ascii="Calibri" w:hAnsi="Calibri" w:cs="Calibri"/>
          <w:b w:val="0"/>
          <w:i w:val="0"/>
          <w:sz w:val="22"/>
          <w:szCs w:val="22"/>
        </w:rPr>
        <w:t>Warunkiem dokonania zmian, o których mowa w ust. 2 jest złożenie wniosku przez stronę inicjującą zmianę zawierającego opis i uzasadnienie oraz obliczenie kosztów zmiany, jeżeli będzie ona miała wpływ na wynagrodzenie Wykonawcy.</w:t>
      </w:r>
    </w:p>
    <w:p w14:paraId="32689426" w14:textId="77777777" w:rsidR="002A4FFF" w:rsidRPr="00EF208D" w:rsidRDefault="002A4FFF" w:rsidP="00F44BD1">
      <w:pPr>
        <w:pStyle w:val="Akapitzlist"/>
        <w:numPr>
          <w:ilvl w:val="0"/>
          <w:numId w:val="9"/>
        </w:numPr>
        <w:ind w:left="284"/>
        <w:jc w:val="both"/>
        <w:rPr>
          <w:rFonts w:ascii="Calibri" w:hAnsi="Calibri" w:cs="Calibri"/>
          <w:b w:val="0"/>
          <w:i w:val="0"/>
          <w:sz w:val="22"/>
          <w:szCs w:val="22"/>
        </w:rPr>
      </w:pPr>
      <w:r w:rsidRPr="00EF208D">
        <w:rPr>
          <w:rFonts w:ascii="Calibri" w:hAnsi="Calibri" w:cs="Calibri"/>
          <w:b w:val="0"/>
          <w:i w:val="0"/>
          <w:sz w:val="22"/>
          <w:szCs w:val="22"/>
        </w:rPr>
        <w:t xml:space="preserve">Wykonawca nie ma prawa umieszczania lub żądania umieszczania w zawieranej umowie po wyborze oferty, jakichkolwiek postanowień z wyjątkiem postanowień o charakterze informacyjnym lub wskazujących na sposób wykonywania </w:t>
      </w:r>
      <w:r w:rsidR="005C3089" w:rsidRPr="00EF208D">
        <w:rPr>
          <w:rFonts w:ascii="Calibri" w:hAnsi="Calibri" w:cs="Calibri"/>
          <w:b w:val="0"/>
          <w:i w:val="0"/>
          <w:sz w:val="22"/>
          <w:szCs w:val="22"/>
        </w:rPr>
        <w:t>U</w:t>
      </w:r>
      <w:r w:rsidRPr="00EF208D">
        <w:rPr>
          <w:rFonts w:ascii="Calibri" w:hAnsi="Calibri" w:cs="Calibri"/>
          <w:b w:val="0"/>
          <w:i w:val="0"/>
          <w:sz w:val="22"/>
          <w:szCs w:val="22"/>
        </w:rPr>
        <w:t>mowy w zakresie komunikacji stron i form tej komunikacji.</w:t>
      </w:r>
    </w:p>
    <w:p w14:paraId="71084EAB" w14:textId="77777777" w:rsidR="00262037" w:rsidRPr="00EF208D" w:rsidRDefault="002A4FFF" w:rsidP="00F44BD1">
      <w:pPr>
        <w:pStyle w:val="Akapitzlist"/>
        <w:numPr>
          <w:ilvl w:val="0"/>
          <w:numId w:val="9"/>
        </w:numPr>
        <w:ind w:left="284"/>
        <w:jc w:val="both"/>
        <w:rPr>
          <w:rFonts w:ascii="Calibri" w:hAnsi="Calibri" w:cs="Calibri"/>
          <w:sz w:val="22"/>
          <w:szCs w:val="22"/>
        </w:rPr>
      </w:pPr>
      <w:r w:rsidRPr="00EF208D">
        <w:rPr>
          <w:rFonts w:ascii="Calibri" w:hAnsi="Calibri" w:cs="Calibri"/>
          <w:b w:val="0"/>
          <w:i w:val="0"/>
          <w:sz w:val="22"/>
          <w:szCs w:val="22"/>
        </w:rPr>
        <w:t xml:space="preserve">Przyjmuje się, że zapisy postanowień </w:t>
      </w:r>
      <w:r w:rsidR="0085178F" w:rsidRPr="00EF208D">
        <w:rPr>
          <w:rFonts w:ascii="Calibri" w:hAnsi="Calibri" w:cs="Calibri"/>
          <w:b w:val="0"/>
          <w:i w:val="0"/>
          <w:sz w:val="22"/>
          <w:szCs w:val="22"/>
        </w:rPr>
        <w:t>U</w:t>
      </w:r>
      <w:r w:rsidRPr="00EF208D">
        <w:rPr>
          <w:rFonts w:ascii="Calibri" w:hAnsi="Calibri" w:cs="Calibri"/>
          <w:b w:val="0"/>
          <w:i w:val="0"/>
          <w:sz w:val="22"/>
          <w:szCs w:val="22"/>
        </w:rPr>
        <w:t>mowy niezakwestionowane przed złożeniem oferty, zostaną przyjęte przez Wykonawcę bez zastrzeżeń w chwili jej zawarcia.</w:t>
      </w:r>
    </w:p>
    <w:p w14:paraId="28AAE49B" w14:textId="6039BC70" w:rsidR="001F0DA6" w:rsidRPr="00EB1F7B" w:rsidRDefault="00262037" w:rsidP="00F44BD1">
      <w:pPr>
        <w:pStyle w:val="Akapitzlist"/>
        <w:numPr>
          <w:ilvl w:val="0"/>
          <w:numId w:val="9"/>
        </w:numPr>
        <w:ind w:left="284"/>
        <w:jc w:val="both"/>
        <w:rPr>
          <w:rFonts w:ascii="Calibri" w:hAnsi="Calibri" w:cs="Calibri"/>
          <w:b w:val="0"/>
          <w:i w:val="0"/>
          <w:sz w:val="22"/>
          <w:szCs w:val="22"/>
        </w:rPr>
      </w:pPr>
      <w:r w:rsidRPr="00EF208D">
        <w:rPr>
          <w:rFonts w:ascii="Calibri" w:hAnsi="Calibri" w:cs="Calibri"/>
          <w:b w:val="0"/>
          <w:i w:val="0"/>
          <w:sz w:val="22"/>
          <w:szCs w:val="22"/>
        </w:rPr>
        <w:t>Zmian</w:t>
      </w:r>
      <w:r w:rsidR="00173897" w:rsidRPr="00EF208D">
        <w:rPr>
          <w:rFonts w:ascii="Calibri" w:hAnsi="Calibri" w:cs="Calibri"/>
          <w:b w:val="0"/>
          <w:i w:val="0"/>
          <w:sz w:val="22"/>
          <w:szCs w:val="22"/>
        </w:rPr>
        <w:t>y</w:t>
      </w:r>
      <w:r w:rsidRPr="00EF208D">
        <w:rPr>
          <w:rFonts w:ascii="Calibri" w:hAnsi="Calibri" w:cs="Calibri"/>
          <w:b w:val="0"/>
          <w:i w:val="0"/>
          <w:sz w:val="22"/>
          <w:szCs w:val="22"/>
        </w:rPr>
        <w:t xml:space="preserve"> treści o charakterze informacyjno-instrukcyjnym, niezbędn</w:t>
      </w:r>
      <w:r w:rsidR="002E6F5F" w:rsidRPr="00EF208D">
        <w:rPr>
          <w:rFonts w:ascii="Calibri" w:hAnsi="Calibri" w:cs="Calibri"/>
          <w:b w:val="0"/>
          <w:i w:val="0"/>
          <w:sz w:val="22"/>
          <w:szCs w:val="22"/>
        </w:rPr>
        <w:t>e</w:t>
      </w:r>
      <w:r w:rsidRPr="00EF208D">
        <w:rPr>
          <w:rFonts w:ascii="Calibri" w:hAnsi="Calibri" w:cs="Calibri"/>
          <w:b w:val="0"/>
          <w:i w:val="0"/>
          <w:sz w:val="22"/>
          <w:szCs w:val="22"/>
        </w:rPr>
        <w:t xml:space="preserve"> dla sprawnej realizacji przedmiotu zamówienia, w szczególności zmian</w:t>
      </w:r>
      <w:r w:rsidR="0089166C" w:rsidRPr="00EF208D">
        <w:rPr>
          <w:rFonts w:ascii="Calibri" w:hAnsi="Calibri" w:cs="Calibri"/>
          <w:b w:val="0"/>
          <w:i w:val="0"/>
          <w:sz w:val="22"/>
          <w:szCs w:val="22"/>
        </w:rPr>
        <w:t>y</w:t>
      </w:r>
      <w:r w:rsidRPr="00EF208D">
        <w:rPr>
          <w:rFonts w:ascii="Calibri" w:hAnsi="Calibri" w:cs="Calibri"/>
          <w:b w:val="0"/>
          <w:i w:val="0"/>
          <w:sz w:val="22"/>
          <w:szCs w:val="22"/>
        </w:rPr>
        <w:t xml:space="preserve"> dotycząc</w:t>
      </w:r>
      <w:r w:rsidR="0089166C" w:rsidRPr="00EF208D">
        <w:rPr>
          <w:rFonts w:ascii="Calibri" w:hAnsi="Calibri" w:cs="Calibri"/>
          <w:b w:val="0"/>
          <w:i w:val="0"/>
          <w:sz w:val="22"/>
          <w:szCs w:val="22"/>
        </w:rPr>
        <w:t>e</w:t>
      </w:r>
      <w:r w:rsidRPr="00EF208D">
        <w:rPr>
          <w:rFonts w:ascii="Calibri" w:hAnsi="Calibri" w:cs="Calibri"/>
          <w:b w:val="0"/>
          <w:i w:val="0"/>
          <w:sz w:val="22"/>
          <w:szCs w:val="22"/>
        </w:rPr>
        <w:t xml:space="preserve"> Wykonawcy</w:t>
      </w:r>
      <w:r w:rsidR="00173897" w:rsidRPr="00EF208D">
        <w:rPr>
          <w:rFonts w:ascii="Calibri" w:hAnsi="Calibri" w:cs="Calibri"/>
          <w:b w:val="0"/>
          <w:i w:val="0"/>
          <w:sz w:val="22"/>
          <w:szCs w:val="22"/>
        </w:rPr>
        <w:t xml:space="preserve"> </w:t>
      </w:r>
      <w:r w:rsidRPr="00EF208D">
        <w:rPr>
          <w:rFonts w:ascii="Calibri" w:hAnsi="Calibri" w:cs="Calibri"/>
          <w:b w:val="0"/>
          <w:i w:val="0"/>
          <w:sz w:val="22"/>
          <w:szCs w:val="22"/>
        </w:rPr>
        <w:t>lub Zamawiającego,</w:t>
      </w:r>
      <w:r w:rsidR="0047231A" w:rsidRPr="00EF208D">
        <w:rPr>
          <w:rFonts w:ascii="Calibri" w:hAnsi="Calibri" w:cs="Calibri"/>
          <w:b w:val="0"/>
          <w:i w:val="0"/>
          <w:sz w:val="22"/>
          <w:szCs w:val="22"/>
        </w:rPr>
        <w:t xml:space="preserve"> np.</w:t>
      </w:r>
      <w:r w:rsidRPr="00EF208D">
        <w:rPr>
          <w:rFonts w:ascii="Calibri" w:hAnsi="Calibri" w:cs="Calibri"/>
          <w:b w:val="0"/>
          <w:i w:val="0"/>
          <w:sz w:val="22"/>
          <w:szCs w:val="22"/>
        </w:rPr>
        <w:t xml:space="preserve"> zmiany osób upoważnionych do kontaktów, zmiany osób odpowiedzialnych za potwierdzenie prawidłowej realizacji zamówienia wraz z numerami telefon</w:t>
      </w:r>
      <w:r w:rsidR="0089166C" w:rsidRPr="00EF208D">
        <w:rPr>
          <w:rFonts w:ascii="Calibri" w:hAnsi="Calibri" w:cs="Calibri"/>
          <w:b w:val="0"/>
          <w:i w:val="0"/>
          <w:sz w:val="22"/>
          <w:szCs w:val="22"/>
        </w:rPr>
        <w:t>ów</w:t>
      </w:r>
      <w:r w:rsidRPr="00EF208D">
        <w:rPr>
          <w:rFonts w:ascii="Calibri" w:hAnsi="Calibri" w:cs="Calibri"/>
          <w:b w:val="0"/>
          <w:i w:val="0"/>
          <w:sz w:val="22"/>
          <w:szCs w:val="22"/>
        </w:rPr>
        <w:t xml:space="preserve">, </w:t>
      </w:r>
      <w:r w:rsidR="0089166C" w:rsidRPr="00EF208D">
        <w:rPr>
          <w:rFonts w:ascii="Calibri" w:hAnsi="Calibri" w:cs="Calibri"/>
          <w:b w:val="0"/>
          <w:i w:val="0"/>
          <w:sz w:val="22"/>
          <w:szCs w:val="22"/>
        </w:rPr>
        <w:t>adresów</w:t>
      </w:r>
      <w:r w:rsidRPr="00EF208D">
        <w:rPr>
          <w:rFonts w:ascii="Calibri" w:hAnsi="Calibri" w:cs="Calibri"/>
          <w:b w:val="0"/>
          <w:i w:val="0"/>
          <w:sz w:val="22"/>
          <w:szCs w:val="22"/>
        </w:rPr>
        <w:t xml:space="preserve"> poczty elektronicznej, adresów korespondencyjnych  Zamawiający nie zalicza  do zmian istotnych  i podlegających aneksowaniu.</w:t>
      </w:r>
    </w:p>
    <w:p w14:paraId="190BFDDA" w14:textId="5DB3B8CF" w:rsidR="001F0DA6" w:rsidRDefault="001F0DA6" w:rsidP="002A4FFF">
      <w:pPr>
        <w:rPr>
          <w:rFonts w:ascii="Calibri" w:hAnsi="Calibri" w:cs="Calibri"/>
          <w:b/>
          <w:sz w:val="22"/>
          <w:szCs w:val="22"/>
        </w:rPr>
      </w:pPr>
    </w:p>
    <w:p w14:paraId="52C5D010" w14:textId="77777777" w:rsidR="001F0DA6" w:rsidRPr="00EF208D" w:rsidRDefault="001F0DA6" w:rsidP="002A4FFF">
      <w:pPr>
        <w:rPr>
          <w:rFonts w:ascii="Calibri" w:hAnsi="Calibri" w:cs="Calibri"/>
          <w:b/>
          <w:sz w:val="22"/>
          <w:szCs w:val="22"/>
        </w:rPr>
      </w:pPr>
    </w:p>
    <w:p w14:paraId="3FB17F0F" w14:textId="5016BD56" w:rsidR="002A4FFF" w:rsidRPr="00EF208D" w:rsidRDefault="002A4FFF" w:rsidP="001232C3">
      <w:pPr>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1</w:t>
      </w:r>
      <w:r w:rsidR="007469D3">
        <w:rPr>
          <w:rFonts w:ascii="Calibri" w:hAnsi="Calibri" w:cs="Calibri"/>
          <w:b/>
          <w:sz w:val="22"/>
          <w:szCs w:val="22"/>
        </w:rPr>
        <w:t>2</w:t>
      </w:r>
    </w:p>
    <w:p w14:paraId="17643180" w14:textId="77777777" w:rsidR="002A4FFF" w:rsidRPr="00EF208D" w:rsidRDefault="002A4FFF" w:rsidP="002A4FFF">
      <w:pPr>
        <w:jc w:val="both"/>
        <w:rPr>
          <w:rFonts w:ascii="Calibri" w:hAnsi="Calibri" w:cs="Calibri"/>
          <w:b/>
          <w:sz w:val="22"/>
          <w:szCs w:val="22"/>
        </w:rPr>
      </w:pPr>
      <w:r w:rsidRPr="00EF208D">
        <w:rPr>
          <w:rFonts w:ascii="Calibri" w:hAnsi="Calibri" w:cs="Calibri"/>
          <w:sz w:val="22"/>
          <w:szCs w:val="22"/>
        </w:rPr>
        <w:t>Wszelkie zmiany niniejszej umowy wymagają formy pisemnej pod rygorem nieważności.</w:t>
      </w:r>
    </w:p>
    <w:p w14:paraId="79CBC72D" w14:textId="77777777" w:rsidR="002A4FFF" w:rsidRPr="00EF208D" w:rsidRDefault="002A4FFF" w:rsidP="002A4FFF">
      <w:pPr>
        <w:tabs>
          <w:tab w:val="left" w:pos="986"/>
        </w:tabs>
        <w:ind w:left="360"/>
        <w:rPr>
          <w:rFonts w:ascii="Calibri" w:hAnsi="Calibri" w:cs="Calibri"/>
          <w:b/>
          <w:sz w:val="22"/>
          <w:szCs w:val="22"/>
        </w:rPr>
      </w:pPr>
    </w:p>
    <w:p w14:paraId="38B3CD10" w14:textId="77777777" w:rsidR="003C0C74" w:rsidRDefault="003C0C74" w:rsidP="001232C3">
      <w:pPr>
        <w:jc w:val="center"/>
        <w:rPr>
          <w:rFonts w:ascii="Calibri" w:hAnsi="Calibri" w:cs="Calibri"/>
          <w:b/>
          <w:sz w:val="22"/>
          <w:szCs w:val="22"/>
        </w:rPr>
      </w:pPr>
    </w:p>
    <w:p w14:paraId="19A4F4B9" w14:textId="750E9776" w:rsidR="002A4FFF" w:rsidRPr="00EF208D" w:rsidRDefault="002A4FFF" w:rsidP="001232C3">
      <w:pPr>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1</w:t>
      </w:r>
      <w:r w:rsidR="007469D3">
        <w:rPr>
          <w:rFonts w:ascii="Calibri" w:hAnsi="Calibri" w:cs="Calibri"/>
          <w:b/>
          <w:sz w:val="22"/>
          <w:szCs w:val="22"/>
        </w:rPr>
        <w:t>3</w:t>
      </w:r>
    </w:p>
    <w:p w14:paraId="684D1BEB" w14:textId="77777777" w:rsidR="002A4FFF" w:rsidRPr="00EF208D" w:rsidRDefault="002A4FFF" w:rsidP="002A4FFF">
      <w:pPr>
        <w:widowControl/>
        <w:jc w:val="both"/>
        <w:rPr>
          <w:rFonts w:ascii="Calibri" w:hAnsi="Calibri" w:cs="Calibri"/>
          <w:b/>
          <w:sz w:val="22"/>
          <w:szCs w:val="22"/>
        </w:rPr>
      </w:pPr>
      <w:r w:rsidRPr="00EF208D">
        <w:rPr>
          <w:rFonts w:ascii="Calibri" w:hAnsi="Calibri" w:cs="Calibri"/>
          <w:sz w:val="22"/>
          <w:szCs w:val="22"/>
        </w:rPr>
        <w:t xml:space="preserve">Wszelkie ewentualne spory i roszczenia finansowe w przypadku niemożności ich uregulowania </w:t>
      </w:r>
      <w:r w:rsidRPr="00EF208D">
        <w:rPr>
          <w:rFonts w:ascii="Calibri" w:hAnsi="Calibri" w:cs="Calibri"/>
          <w:sz w:val="22"/>
          <w:szCs w:val="22"/>
        </w:rPr>
        <w:br/>
        <w:t xml:space="preserve">czy wyegzekwowania w drodze negocjacji stron zawierających </w:t>
      </w:r>
      <w:r w:rsidR="005E38E9" w:rsidRPr="00EF208D">
        <w:rPr>
          <w:rFonts w:ascii="Calibri" w:hAnsi="Calibri" w:cs="Calibri"/>
          <w:sz w:val="22"/>
          <w:szCs w:val="22"/>
        </w:rPr>
        <w:t>U</w:t>
      </w:r>
      <w:r w:rsidRPr="00EF208D">
        <w:rPr>
          <w:rFonts w:ascii="Calibri" w:hAnsi="Calibri" w:cs="Calibri"/>
          <w:sz w:val="22"/>
          <w:szCs w:val="22"/>
        </w:rPr>
        <w:t>mowę zostaną rozstrzygnięte przez Sąd powszechny właściwy dla siedziby Zamawiającego.</w:t>
      </w:r>
    </w:p>
    <w:p w14:paraId="713507D8" w14:textId="77777777" w:rsidR="002A4FFF" w:rsidRPr="00EF208D" w:rsidRDefault="002A4FFF" w:rsidP="002A4FFF">
      <w:pPr>
        <w:widowControl/>
        <w:jc w:val="center"/>
        <w:rPr>
          <w:rFonts w:ascii="Calibri" w:hAnsi="Calibri" w:cs="Calibri"/>
          <w:b/>
          <w:sz w:val="22"/>
          <w:szCs w:val="22"/>
        </w:rPr>
      </w:pPr>
    </w:p>
    <w:p w14:paraId="1A7AE4E1" w14:textId="573627B5" w:rsidR="002A4FFF" w:rsidRPr="00EF208D" w:rsidRDefault="002A4FFF" w:rsidP="002A4FFF">
      <w:pPr>
        <w:widowControl/>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1</w:t>
      </w:r>
      <w:r w:rsidR="007469D3">
        <w:rPr>
          <w:rFonts w:ascii="Calibri" w:hAnsi="Calibri" w:cs="Calibri"/>
          <w:b/>
          <w:sz w:val="22"/>
          <w:szCs w:val="22"/>
        </w:rPr>
        <w:t>4</w:t>
      </w:r>
    </w:p>
    <w:p w14:paraId="77AB4581" w14:textId="2368C00D" w:rsidR="002A4FFF" w:rsidRPr="00EF208D" w:rsidRDefault="002A4FFF" w:rsidP="002A4FFF">
      <w:pPr>
        <w:widowControl/>
        <w:jc w:val="both"/>
        <w:rPr>
          <w:rFonts w:ascii="Calibri" w:hAnsi="Calibri" w:cs="Calibri"/>
          <w:sz w:val="22"/>
          <w:szCs w:val="22"/>
        </w:rPr>
      </w:pPr>
      <w:r w:rsidRPr="00EF208D">
        <w:rPr>
          <w:rFonts w:ascii="Calibri" w:hAnsi="Calibri" w:cs="Calibri"/>
          <w:sz w:val="22"/>
          <w:szCs w:val="22"/>
        </w:rPr>
        <w:t>W sprawach nieuregulowanych niniejszą umową zastosowanie mają przepisy ustawy Kodeksu Cywilnego</w:t>
      </w:r>
      <w:r w:rsidR="006F1250" w:rsidRPr="00EF208D">
        <w:rPr>
          <w:rFonts w:ascii="Calibri" w:hAnsi="Calibri" w:cs="Calibri"/>
          <w:sz w:val="22"/>
          <w:szCs w:val="22"/>
        </w:rPr>
        <w:t xml:space="preserve"> oraz ustawy </w:t>
      </w:r>
      <w:proofErr w:type="spellStart"/>
      <w:r w:rsidR="006F1250" w:rsidRPr="00EF208D">
        <w:rPr>
          <w:rFonts w:ascii="Calibri" w:hAnsi="Calibri" w:cs="Calibri"/>
          <w:sz w:val="22"/>
          <w:szCs w:val="22"/>
        </w:rPr>
        <w:t>Pzp</w:t>
      </w:r>
      <w:proofErr w:type="spellEnd"/>
      <w:r w:rsidR="006F1250" w:rsidRPr="00EF208D">
        <w:rPr>
          <w:rFonts w:ascii="Calibri" w:hAnsi="Calibri" w:cs="Calibri"/>
          <w:sz w:val="22"/>
          <w:szCs w:val="22"/>
        </w:rPr>
        <w:t>.</w:t>
      </w:r>
      <w:r w:rsidRPr="00EF208D">
        <w:rPr>
          <w:rFonts w:ascii="Calibri" w:hAnsi="Calibri" w:cs="Calibri"/>
          <w:sz w:val="22"/>
          <w:szCs w:val="22"/>
        </w:rPr>
        <w:t xml:space="preserve"> </w:t>
      </w:r>
    </w:p>
    <w:p w14:paraId="5061510E" w14:textId="109E2546" w:rsidR="002A4FFF" w:rsidRPr="00EF208D" w:rsidRDefault="002A4FFF" w:rsidP="0026194E">
      <w:pPr>
        <w:widowControl/>
        <w:autoSpaceDE/>
        <w:autoSpaceDN/>
        <w:adjustRightInd/>
        <w:rPr>
          <w:rFonts w:ascii="Calibri" w:hAnsi="Calibri" w:cs="Calibri"/>
          <w:sz w:val="22"/>
          <w:szCs w:val="22"/>
        </w:rPr>
      </w:pPr>
    </w:p>
    <w:p w14:paraId="25188906" w14:textId="73D7D96F" w:rsidR="002A4FFF" w:rsidRPr="00EF208D" w:rsidRDefault="002A4FFF" w:rsidP="001232C3">
      <w:pPr>
        <w:jc w:val="center"/>
        <w:rPr>
          <w:rFonts w:ascii="Calibri" w:hAnsi="Calibri" w:cs="Calibri"/>
          <w:b/>
          <w:sz w:val="22"/>
          <w:szCs w:val="22"/>
        </w:rPr>
      </w:pPr>
      <w:r w:rsidRPr="00EF208D">
        <w:rPr>
          <w:rFonts w:ascii="Calibri" w:hAnsi="Calibri" w:cs="Calibri"/>
          <w:b/>
          <w:sz w:val="22"/>
          <w:szCs w:val="22"/>
        </w:rPr>
        <w:t xml:space="preserve">§ </w:t>
      </w:r>
      <w:r w:rsidR="00ED3190">
        <w:rPr>
          <w:rFonts w:ascii="Calibri" w:hAnsi="Calibri" w:cs="Calibri"/>
          <w:b/>
          <w:sz w:val="22"/>
          <w:szCs w:val="22"/>
        </w:rPr>
        <w:t>1</w:t>
      </w:r>
      <w:r w:rsidR="007469D3">
        <w:rPr>
          <w:rFonts w:ascii="Calibri" w:hAnsi="Calibri" w:cs="Calibri"/>
          <w:b/>
          <w:sz w:val="22"/>
          <w:szCs w:val="22"/>
        </w:rPr>
        <w:t>5</w:t>
      </w:r>
    </w:p>
    <w:p w14:paraId="394D8073" w14:textId="1E0899D1" w:rsidR="002A4FFF" w:rsidRDefault="002A4FFF" w:rsidP="002A4FFF">
      <w:pPr>
        <w:widowControl/>
        <w:jc w:val="both"/>
        <w:rPr>
          <w:rStyle w:val="FontStyle69"/>
          <w:rFonts w:ascii="Calibri" w:hAnsi="Calibri" w:cs="Calibri"/>
          <w:sz w:val="22"/>
          <w:szCs w:val="22"/>
        </w:rPr>
      </w:pPr>
      <w:r w:rsidRPr="00EF208D">
        <w:rPr>
          <w:rStyle w:val="FontStyle69"/>
          <w:rFonts w:ascii="Calibri" w:hAnsi="Calibri" w:cs="Calibri"/>
          <w:sz w:val="22"/>
          <w:szCs w:val="22"/>
        </w:rPr>
        <w:t xml:space="preserve">Wykonawca oświadcza i potwierdza, iż Zamawiający spełnił obowiązek informacyjny względem Wykonawcy przekazując mu Klauzulę informacyjną stanowiącą </w:t>
      </w:r>
      <w:r w:rsidRPr="00EF208D">
        <w:rPr>
          <w:rStyle w:val="FontStyle69"/>
          <w:rFonts w:ascii="Calibri" w:hAnsi="Calibri" w:cs="Calibri"/>
          <w:iCs/>
          <w:sz w:val="22"/>
          <w:szCs w:val="22"/>
        </w:rPr>
        <w:t xml:space="preserve">Załącznik Nr </w:t>
      </w:r>
      <w:r w:rsidR="006564F2" w:rsidRPr="00EF208D">
        <w:rPr>
          <w:rStyle w:val="FontStyle69"/>
          <w:rFonts w:ascii="Calibri" w:hAnsi="Calibri" w:cs="Calibri"/>
          <w:iCs/>
          <w:sz w:val="22"/>
          <w:szCs w:val="22"/>
        </w:rPr>
        <w:t>2</w:t>
      </w:r>
      <w:r w:rsidRPr="00EF208D">
        <w:rPr>
          <w:rStyle w:val="FontStyle69"/>
          <w:rFonts w:ascii="Calibri" w:hAnsi="Calibri" w:cs="Calibri"/>
          <w:sz w:val="22"/>
          <w:szCs w:val="22"/>
        </w:rPr>
        <w:t xml:space="preserve"> do niniejszej Umowy. Jednocześnie przekazując Zamawiającemu dane osobowe swoich pracowników lub współpracowników, niniejszym Wykonawca zobowiązuje się do przekazania w imieniu Zamawiającego pracownikom oraz współpracownikom, których dane osobowe zostały przekazane Zamawiającemu ww. dokument. </w:t>
      </w:r>
    </w:p>
    <w:p w14:paraId="4B01A0EC" w14:textId="188747D7" w:rsidR="0026194E" w:rsidRDefault="0026194E" w:rsidP="002A4FFF">
      <w:pPr>
        <w:widowControl/>
        <w:jc w:val="both"/>
        <w:rPr>
          <w:rFonts w:ascii="Calibri" w:hAnsi="Calibri" w:cs="Calibri"/>
          <w:sz w:val="22"/>
          <w:szCs w:val="22"/>
        </w:rPr>
      </w:pPr>
    </w:p>
    <w:p w14:paraId="2193AFA8" w14:textId="0E384EE7" w:rsidR="002A4FFF" w:rsidRPr="00EF208D" w:rsidRDefault="002A4FFF" w:rsidP="001232C3">
      <w:pPr>
        <w:widowControl/>
        <w:jc w:val="center"/>
        <w:rPr>
          <w:rFonts w:ascii="Calibri" w:hAnsi="Calibri" w:cs="Calibri"/>
          <w:sz w:val="22"/>
          <w:szCs w:val="22"/>
        </w:rPr>
      </w:pPr>
      <w:r w:rsidRPr="00EF208D">
        <w:rPr>
          <w:rStyle w:val="FontStyle69"/>
          <w:rFonts w:ascii="Calibri" w:hAnsi="Calibri" w:cs="Calibri"/>
          <w:b/>
          <w:sz w:val="22"/>
          <w:szCs w:val="22"/>
        </w:rPr>
        <w:t>§ 1</w:t>
      </w:r>
      <w:r w:rsidR="007469D3">
        <w:rPr>
          <w:rStyle w:val="FontStyle69"/>
          <w:rFonts w:ascii="Calibri" w:hAnsi="Calibri" w:cs="Calibri"/>
          <w:b/>
          <w:sz w:val="22"/>
          <w:szCs w:val="22"/>
        </w:rPr>
        <w:t>6</w:t>
      </w:r>
    </w:p>
    <w:p w14:paraId="39C68E7B" w14:textId="77777777" w:rsidR="002A4FFF" w:rsidRPr="00EF208D" w:rsidRDefault="002A4FFF" w:rsidP="002A4FFF">
      <w:pPr>
        <w:widowControl/>
        <w:jc w:val="both"/>
        <w:rPr>
          <w:rFonts w:ascii="Calibri" w:hAnsi="Calibri" w:cs="Calibri"/>
          <w:b/>
          <w:i/>
          <w:sz w:val="22"/>
          <w:szCs w:val="22"/>
        </w:rPr>
      </w:pPr>
      <w:r w:rsidRPr="00EF208D">
        <w:rPr>
          <w:rFonts w:ascii="Calibri" w:hAnsi="Calibri" w:cs="Calibri"/>
          <w:sz w:val="22"/>
          <w:szCs w:val="22"/>
        </w:rPr>
        <w:t>Umowę sporządzono w dwóch jednobrzmiących egzemplarzach, po jednym egzemplarzu dla każdej ze stron.</w:t>
      </w:r>
    </w:p>
    <w:p w14:paraId="1154E558" w14:textId="77777777" w:rsidR="002A4FFF" w:rsidRDefault="002A4FFF" w:rsidP="002A4FFF">
      <w:pPr>
        <w:tabs>
          <w:tab w:val="left" w:pos="7700"/>
        </w:tabs>
        <w:ind w:left="360"/>
        <w:jc w:val="center"/>
        <w:rPr>
          <w:rFonts w:ascii="Calibri" w:hAnsi="Calibri" w:cs="Calibri"/>
          <w:b/>
          <w:i/>
          <w:sz w:val="22"/>
          <w:szCs w:val="22"/>
        </w:rPr>
      </w:pPr>
    </w:p>
    <w:p w14:paraId="169DDFC4" w14:textId="77777777" w:rsidR="00A158D5" w:rsidRDefault="00A158D5" w:rsidP="002A4FFF">
      <w:pPr>
        <w:tabs>
          <w:tab w:val="left" w:pos="7700"/>
        </w:tabs>
        <w:ind w:left="360"/>
        <w:jc w:val="center"/>
        <w:rPr>
          <w:rFonts w:ascii="Calibri" w:hAnsi="Calibri" w:cs="Calibri"/>
          <w:b/>
          <w:i/>
          <w:sz w:val="22"/>
          <w:szCs w:val="22"/>
        </w:rPr>
      </w:pPr>
    </w:p>
    <w:p w14:paraId="6BEB80C4" w14:textId="77777777" w:rsidR="00A158D5" w:rsidRDefault="00A158D5" w:rsidP="002A4FFF">
      <w:pPr>
        <w:tabs>
          <w:tab w:val="left" w:pos="7700"/>
        </w:tabs>
        <w:ind w:left="360"/>
        <w:jc w:val="center"/>
        <w:rPr>
          <w:rFonts w:ascii="Calibri" w:hAnsi="Calibri" w:cs="Calibri"/>
          <w:b/>
          <w:i/>
          <w:sz w:val="22"/>
          <w:szCs w:val="22"/>
        </w:rPr>
      </w:pPr>
    </w:p>
    <w:p w14:paraId="582B8231" w14:textId="77777777" w:rsidR="00A158D5" w:rsidRDefault="00A158D5" w:rsidP="002A4FFF">
      <w:pPr>
        <w:tabs>
          <w:tab w:val="left" w:pos="7700"/>
        </w:tabs>
        <w:ind w:left="360"/>
        <w:jc w:val="center"/>
        <w:rPr>
          <w:rFonts w:ascii="Calibri" w:hAnsi="Calibri" w:cs="Calibri"/>
          <w:b/>
          <w:i/>
          <w:sz w:val="22"/>
          <w:szCs w:val="22"/>
        </w:rPr>
      </w:pPr>
    </w:p>
    <w:p w14:paraId="498AD13D" w14:textId="77777777" w:rsidR="00A158D5" w:rsidRDefault="00A158D5" w:rsidP="002A4FFF">
      <w:pPr>
        <w:tabs>
          <w:tab w:val="left" w:pos="7700"/>
        </w:tabs>
        <w:ind w:left="360"/>
        <w:jc w:val="center"/>
        <w:rPr>
          <w:rFonts w:ascii="Calibri" w:hAnsi="Calibri" w:cs="Calibri"/>
          <w:b/>
          <w:i/>
          <w:sz w:val="22"/>
          <w:szCs w:val="22"/>
        </w:rPr>
      </w:pPr>
    </w:p>
    <w:p w14:paraId="602B839C" w14:textId="77777777" w:rsidR="00A158D5" w:rsidRPr="00EF208D" w:rsidRDefault="00A158D5" w:rsidP="002A4FFF">
      <w:pPr>
        <w:tabs>
          <w:tab w:val="left" w:pos="7700"/>
        </w:tabs>
        <w:ind w:left="360"/>
        <w:jc w:val="center"/>
        <w:rPr>
          <w:rFonts w:ascii="Calibri" w:hAnsi="Calibri" w:cs="Calibri"/>
          <w:b/>
          <w:i/>
          <w:sz w:val="22"/>
          <w:szCs w:val="22"/>
        </w:rPr>
      </w:pPr>
    </w:p>
    <w:p w14:paraId="0DB04810" w14:textId="77777777" w:rsidR="00EB1F7B" w:rsidRDefault="00EB1F7B" w:rsidP="00835DF4">
      <w:pPr>
        <w:tabs>
          <w:tab w:val="left" w:pos="7700"/>
        </w:tabs>
        <w:ind w:left="360"/>
        <w:jc w:val="center"/>
        <w:rPr>
          <w:rFonts w:ascii="Calibri" w:hAnsi="Calibri" w:cs="Calibri"/>
          <w:b/>
          <w:i/>
          <w:sz w:val="22"/>
          <w:szCs w:val="22"/>
        </w:rPr>
      </w:pPr>
    </w:p>
    <w:p w14:paraId="00EF2096" w14:textId="18D5FEC0" w:rsidR="002A4FFF" w:rsidRDefault="002A4FFF" w:rsidP="00835DF4">
      <w:pPr>
        <w:tabs>
          <w:tab w:val="left" w:pos="7700"/>
        </w:tabs>
        <w:ind w:left="360"/>
        <w:jc w:val="center"/>
        <w:rPr>
          <w:rFonts w:ascii="Calibri" w:hAnsi="Calibri" w:cs="Calibri"/>
          <w:b/>
          <w:i/>
          <w:sz w:val="22"/>
          <w:szCs w:val="22"/>
        </w:rPr>
      </w:pPr>
      <w:r w:rsidRPr="00EF208D">
        <w:rPr>
          <w:rFonts w:ascii="Calibri" w:hAnsi="Calibri" w:cs="Calibri"/>
          <w:b/>
          <w:i/>
          <w:sz w:val="22"/>
          <w:szCs w:val="22"/>
        </w:rPr>
        <w:t>ZAMAWIAJĄCY                                                                                             WYKONAWCA</w:t>
      </w:r>
    </w:p>
    <w:p w14:paraId="1069D6C4" w14:textId="4760DE3E" w:rsidR="003F4D16" w:rsidRDefault="003F4D16" w:rsidP="00835DF4">
      <w:pPr>
        <w:tabs>
          <w:tab w:val="left" w:pos="7700"/>
        </w:tabs>
        <w:ind w:left="360"/>
        <w:jc w:val="center"/>
        <w:rPr>
          <w:rFonts w:ascii="Calibri" w:hAnsi="Calibri" w:cs="Calibri"/>
          <w:sz w:val="22"/>
          <w:szCs w:val="22"/>
        </w:rPr>
      </w:pPr>
    </w:p>
    <w:p w14:paraId="379556F3" w14:textId="77777777" w:rsidR="00A158D5" w:rsidRDefault="00A158D5" w:rsidP="00835DF4">
      <w:pPr>
        <w:tabs>
          <w:tab w:val="left" w:pos="7700"/>
        </w:tabs>
        <w:ind w:left="360"/>
        <w:jc w:val="center"/>
        <w:rPr>
          <w:rFonts w:ascii="Calibri" w:hAnsi="Calibri" w:cs="Calibri"/>
          <w:sz w:val="22"/>
          <w:szCs w:val="22"/>
        </w:rPr>
      </w:pPr>
    </w:p>
    <w:p w14:paraId="5C434825" w14:textId="77777777" w:rsidR="00A158D5" w:rsidRDefault="00A158D5" w:rsidP="00835DF4">
      <w:pPr>
        <w:tabs>
          <w:tab w:val="left" w:pos="7700"/>
        </w:tabs>
        <w:ind w:left="360"/>
        <w:jc w:val="center"/>
        <w:rPr>
          <w:rFonts w:ascii="Calibri" w:hAnsi="Calibri" w:cs="Calibri"/>
          <w:sz w:val="22"/>
          <w:szCs w:val="22"/>
        </w:rPr>
      </w:pPr>
    </w:p>
    <w:p w14:paraId="002A5B8F" w14:textId="77777777" w:rsidR="00A158D5" w:rsidRDefault="00A158D5" w:rsidP="00835DF4">
      <w:pPr>
        <w:tabs>
          <w:tab w:val="left" w:pos="7700"/>
        </w:tabs>
        <w:ind w:left="360"/>
        <w:jc w:val="center"/>
        <w:rPr>
          <w:rFonts w:ascii="Calibri" w:hAnsi="Calibri" w:cs="Calibri"/>
          <w:sz w:val="22"/>
          <w:szCs w:val="22"/>
        </w:rPr>
      </w:pPr>
    </w:p>
    <w:p w14:paraId="5066F377" w14:textId="77777777" w:rsidR="00A158D5" w:rsidRDefault="00A158D5" w:rsidP="00835DF4">
      <w:pPr>
        <w:tabs>
          <w:tab w:val="left" w:pos="7700"/>
        </w:tabs>
        <w:ind w:left="360"/>
        <w:jc w:val="center"/>
        <w:rPr>
          <w:rFonts w:ascii="Calibri" w:hAnsi="Calibri" w:cs="Calibri"/>
          <w:sz w:val="22"/>
          <w:szCs w:val="22"/>
        </w:rPr>
      </w:pPr>
    </w:p>
    <w:p w14:paraId="7128F0B1" w14:textId="77777777" w:rsidR="00A158D5" w:rsidRDefault="00A158D5" w:rsidP="00835DF4">
      <w:pPr>
        <w:tabs>
          <w:tab w:val="left" w:pos="7700"/>
        </w:tabs>
        <w:ind w:left="360"/>
        <w:jc w:val="center"/>
        <w:rPr>
          <w:rFonts w:ascii="Calibri" w:hAnsi="Calibri" w:cs="Calibri"/>
          <w:sz w:val="22"/>
          <w:szCs w:val="22"/>
        </w:rPr>
      </w:pPr>
    </w:p>
    <w:p w14:paraId="78D10350" w14:textId="77777777" w:rsidR="00A158D5" w:rsidRDefault="00A158D5" w:rsidP="00835DF4">
      <w:pPr>
        <w:tabs>
          <w:tab w:val="left" w:pos="7700"/>
        </w:tabs>
        <w:ind w:left="360"/>
        <w:jc w:val="center"/>
        <w:rPr>
          <w:rFonts w:ascii="Calibri" w:hAnsi="Calibri" w:cs="Calibri"/>
          <w:sz w:val="22"/>
          <w:szCs w:val="22"/>
        </w:rPr>
      </w:pPr>
    </w:p>
    <w:p w14:paraId="1198200B" w14:textId="77777777" w:rsidR="00A158D5" w:rsidRDefault="00A158D5" w:rsidP="00835DF4">
      <w:pPr>
        <w:tabs>
          <w:tab w:val="left" w:pos="7700"/>
        </w:tabs>
        <w:ind w:left="360"/>
        <w:jc w:val="center"/>
        <w:rPr>
          <w:rFonts w:ascii="Calibri" w:hAnsi="Calibri" w:cs="Calibri"/>
          <w:sz w:val="22"/>
          <w:szCs w:val="22"/>
        </w:rPr>
      </w:pPr>
    </w:p>
    <w:p w14:paraId="0F071ADE" w14:textId="77777777" w:rsidR="00A158D5" w:rsidRDefault="00A158D5" w:rsidP="00835DF4">
      <w:pPr>
        <w:tabs>
          <w:tab w:val="left" w:pos="7700"/>
        </w:tabs>
        <w:ind w:left="360"/>
        <w:jc w:val="center"/>
        <w:rPr>
          <w:rFonts w:ascii="Calibri" w:hAnsi="Calibri" w:cs="Calibri"/>
          <w:sz w:val="22"/>
          <w:szCs w:val="22"/>
        </w:rPr>
      </w:pPr>
    </w:p>
    <w:p w14:paraId="3F207660" w14:textId="77777777" w:rsidR="00A158D5" w:rsidRDefault="00A158D5" w:rsidP="00835DF4">
      <w:pPr>
        <w:tabs>
          <w:tab w:val="left" w:pos="7700"/>
        </w:tabs>
        <w:ind w:left="360"/>
        <w:jc w:val="center"/>
        <w:rPr>
          <w:rFonts w:ascii="Calibri" w:hAnsi="Calibri" w:cs="Calibri"/>
          <w:sz w:val="22"/>
          <w:szCs w:val="22"/>
        </w:rPr>
      </w:pPr>
    </w:p>
    <w:p w14:paraId="0E1FEC38" w14:textId="77777777" w:rsidR="00A158D5" w:rsidRDefault="00A158D5" w:rsidP="00835DF4">
      <w:pPr>
        <w:tabs>
          <w:tab w:val="left" w:pos="7700"/>
        </w:tabs>
        <w:ind w:left="360"/>
        <w:jc w:val="center"/>
        <w:rPr>
          <w:rFonts w:ascii="Calibri" w:hAnsi="Calibri" w:cs="Calibri"/>
          <w:sz w:val="22"/>
          <w:szCs w:val="22"/>
        </w:rPr>
      </w:pPr>
    </w:p>
    <w:p w14:paraId="5143BD2C" w14:textId="77777777" w:rsidR="00A158D5" w:rsidRDefault="00A158D5" w:rsidP="00835DF4">
      <w:pPr>
        <w:tabs>
          <w:tab w:val="left" w:pos="7700"/>
        </w:tabs>
        <w:ind w:left="360"/>
        <w:jc w:val="center"/>
        <w:rPr>
          <w:rFonts w:ascii="Calibri" w:hAnsi="Calibri" w:cs="Calibri"/>
          <w:sz w:val="22"/>
          <w:szCs w:val="22"/>
        </w:rPr>
      </w:pPr>
    </w:p>
    <w:p w14:paraId="2AEB3D99" w14:textId="77777777" w:rsidR="00A158D5" w:rsidRDefault="00A158D5" w:rsidP="00835DF4">
      <w:pPr>
        <w:tabs>
          <w:tab w:val="left" w:pos="7700"/>
        </w:tabs>
        <w:ind w:left="360"/>
        <w:jc w:val="center"/>
        <w:rPr>
          <w:rFonts w:ascii="Calibri" w:hAnsi="Calibri" w:cs="Calibri"/>
          <w:sz w:val="22"/>
          <w:szCs w:val="22"/>
        </w:rPr>
      </w:pPr>
    </w:p>
    <w:p w14:paraId="2565934F" w14:textId="77777777" w:rsidR="00A158D5" w:rsidRDefault="00A158D5" w:rsidP="00835DF4">
      <w:pPr>
        <w:tabs>
          <w:tab w:val="left" w:pos="7700"/>
        </w:tabs>
        <w:ind w:left="360"/>
        <w:jc w:val="center"/>
        <w:rPr>
          <w:rFonts w:ascii="Calibri" w:hAnsi="Calibri" w:cs="Calibri"/>
          <w:sz w:val="22"/>
          <w:szCs w:val="22"/>
        </w:rPr>
      </w:pPr>
    </w:p>
    <w:p w14:paraId="21FCF7C7" w14:textId="77777777" w:rsidR="00A158D5" w:rsidRDefault="00A158D5" w:rsidP="00835DF4">
      <w:pPr>
        <w:tabs>
          <w:tab w:val="left" w:pos="7700"/>
        </w:tabs>
        <w:ind w:left="360"/>
        <w:jc w:val="center"/>
        <w:rPr>
          <w:rFonts w:ascii="Calibri" w:hAnsi="Calibri" w:cs="Calibri"/>
          <w:sz w:val="22"/>
          <w:szCs w:val="22"/>
        </w:rPr>
      </w:pPr>
    </w:p>
    <w:p w14:paraId="049E53E1" w14:textId="77777777" w:rsidR="00A158D5" w:rsidRDefault="00A158D5" w:rsidP="00835DF4">
      <w:pPr>
        <w:tabs>
          <w:tab w:val="left" w:pos="7700"/>
        </w:tabs>
        <w:ind w:left="360"/>
        <w:jc w:val="center"/>
        <w:rPr>
          <w:rFonts w:ascii="Calibri" w:hAnsi="Calibri" w:cs="Calibri"/>
          <w:sz w:val="22"/>
          <w:szCs w:val="22"/>
        </w:rPr>
      </w:pPr>
    </w:p>
    <w:p w14:paraId="50899837" w14:textId="77777777" w:rsidR="00A158D5" w:rsidRDefault="00A158D5" w:rsidP="00835DF4">
      <w:pPr>
        <w:tabs>
          <w:tab w:val="left" w:pos="7700"/>
        </w:tabs>
        <w:ind w:left="360"/>
        <w:jc w:val="center"/>
        <w:rPr>
          <w:rFonts w:ascii="Calibri" w:hAnsi="Calibri" w:cs="Calibri"/>
          <w:sz w:val="22"/>
          <w:szCs w:val="22"/>
        </w:rPr>
      </w:pPr>
    </w:p>
    <w:p w14:paraId="4EF86082" w14:textId="77777777" w:rsidR="00A158D5" w:rsidRDefault="00A158D5" w:rsidP="00835DF4">
      <w:pPr>
        <w:tabs>
          <w:tab w:val="left" w:pos="7700"/>
        </w:tabs>
        <w:ind w:left="360"/>
        <w:jc w:val="center"/>
        <w:rPr>
          <w:rFonts w:ascii="Calibri" w:hAnsi="Calibri" w:cs="Calibri"/>
          <w:sz w:val="22"/>
          <w:szCs w:val="22"/>
        </w:rPr>
      </w:pPr>
    </w:p>
    <w:p w14:paraId="445AC74F" w14:textId="77777777" w:rsidR="00A158D5" w:rsidRDefault="00A158D5" w:rsidP="00835DF4">
      <w:pPr>
        <w:tabs>
          <w:tab w:val="left" w:pos="7700"/>
        </w:tabs>
        <w:ind w:left="360"/>
        <w:jc w:val="center"/>
        <w:rPr>
          <w:rFonts w:ascii="Calibri" w:hAnsi="Calibri" w:cs="Calibri"/>
          <w:sz w:val="22"/>
          <w:szCs w:val="22"/>
        </w:rPr>
      </w:pPr>
    </w:p>
    <w:p w14:paraId="48EE91D6" w14:textId="77777777" w:rsidR="00A158D5" w:rsidRDefault="00A158D5" w:rsidP="00835DF4">
      <w:pPr>
        <w:tabs>
          <w:tab w:val="left" w:pos="7700"/>
        </w:tabs>
        <w:ind w:left="360"/>
        <w:jc w:val="center"/>
        <w:rPr>
          <w:rFonts w:ascii="Calibri" w:hAnsi="Calibri" w:cs="Calibri"/>
          <w:sz w:val="22"/>
          <w:szCs w:val="22"/>
        </w:rPr>
      </w:pPr>
    </w:p>
    <w:p w14:paraId="384622B7" w14:textId="77777777" w:rsidR="00A158D5" w:rsidRDefault="00A158D5" w:rsidP="00835DF4">
      <w:pPr>
        <w:tabs>
          <w:tab w:val="left" w:pos="7700"/>
        </w:tabs>
        <w:ind w:left="360"/>
        <w:jc w:val="center"/>
        <w:rPr>
          <w:rFonts w:ascii="Calibri" w:hAnsi="Calibri" w:cs="Calibri"/>
          <w:sz w:val="22"/>
          <w:szCs w:val="22"/>
        </w:rPr>
      </w:pPr>
    </w:p>
    <w:p w14:paraId="47B0B6CE" w14:textId="77777777" w:rsidR="00A158D5" w:rsidRDefault="00A158D5" w:rsidP="00835DF4">
      <w:pPr>
        <w:tabs>
          <w:tab w:val="left" w:pos="7700"/>
        </w:tabs>
        <w:ind w:left="360"/>
        <w:jc w:val="center"/>
        <w:rPr>
          <w:rFonts w:ascii="Calibri" w:hAnsi="Calibri" w:cs="Calibri"/>
          <w:sz w:val="22"/>
          <w:szCs w:val="22"/>
        </w:rPr>
      </w:pPr>
    </w:p>
    <w:p w14:paraId="022D743F" w14:textId="77777777" w:rsidR="00A158D5" w:rsidRDefault="00A158D5" w:rsidP="00835DF4">
      <w:pPr>
        <w:tabs>
          <w:tab w:val="left" w:pos="7700"/>
        </w:tabs>
        <w:ind w:left="360"/>
        <w:jc w:val="center"/>
        <w:rPr>
          <w:rFonts w:ascii="Calibri" w:hAnsi="Calibri" w:cs="Calibri"/>
          <w:sz w:val="22"/>
          <w:szCs w:val="22"/>
        </w:rPr>
      </w:pPr>
    </w:p>
    <w:p w14:paraId="0C78A1F6" w14:textId="77777777" w:rsidR="00A158D5" w:rsidRDefault="00A158D5" w:rsidP="00835DF4">
      <w:pPr>
        <w:tabs>
          <w:tab w:val="left" w:pos="7700"/>
        </w:tabs>
        <w:ind w:left="360"/>
        <w:jc w:val="center"/>
        <w:rPr>
          <w:rFonts w:ascii="Calibri" w:hAnsi="Calibri" w:cs="Calibri"/>
          <w:sz w:val="22"/>
          <w:szCs w:val="22"/>
        </w:rPr>
      </w:pPr>
    </w:p>
    <w:p w14:paraId="522FF179" w14:textId="77777777" w:rsidR="00A158D5" w:rsidRDefault="00A158D5" w:rsidP="00835DF4">
      <w:pPr>
        <w:tabs>
          <w:tab w:val="left" w:pos="7700"/>
        </w:tabs>
        <w:ind w:left="360"/>
        <w:jc w:val="center"/>
        <w:rPr>
          <w:rFonts w:ascii="Calibri" w:hAnsi="Calibri" w:cs="Calibri"/>
          <w:sz w:val="22"/>
          <w:szCs w:val="22"/>
        </w:rPr>
      </w:pPr>
    </w:p>
    <w:p w14:paraId="4C2595ED" w14:textId="77777777" w:rsidR="00A158D5" w:rsidRDefault="00A158D5" w:rsidP="00835DF4">
      <w:pPr>
        <w:tabs>
          <w:tab w:val="left" w:pos="7700"/>
        </w:tabs>
        <w:ind w:left="360"/>
        <w:jc w:val="center"/>
        <w:rPr>
          <w:rFonts w:ascii="Calibri" w:hAnsi="Calibri" w:cs="Calibri"/>
          <w:sz w:val="22"/>
          <w:szCs w:val="22"/>
        </w:rPr>
      </w:pPr>
    </w:p>
    <w:p w14:paraId="5C1F39DA" w14:textId="77777777" w:rsidR="00A158D5" w:rsidRDefault="00A158D5" w:rsidP="00835DF4">
      <w:pPr>
        <w:tabs>
          <w:tab w:val="left" w:pos="7700"/>
        </w:tabs>
        <w:ind w:left="360"/>
        <w:jc w:val="center"/>
        <w:rPr>
          <w:rFonts w:ascii="Calibri" w:hAnsi="Calibri" w:cs="Calibri"/>
          <w:sz w:val="22"/>
          <w:szCs w:val="22"/>
        </w:rPr>
      </w:pPr>
    </w:p>
    <w:p w14:paraId="259D950E" w14:textId="77777777" w:rsidR="00A158D5" w:rsidRDefault="00A158D5" w:rsidP="00835DF4">
      <w:pPr>
        <w:tabs>
          <w:tab w:val="left" w:pos="7700"/>
        </w:tabs>
        <w:ind w:left="360"/>
        <w:jc w:val="center"/>
        <w:rPr>
          <w:rFonts w:ascii="Calibri" w:hAnsi="Calibri" w:cs="Calibri"/>
          <w:sz w:val="22"/>
          <w:szCs w:val="22"/>
        </w:rPr>
      </w:pPr>
    </w:p>
    <w:p w14:paraId="2F068225" w14:textId="77777777" w:rsidR="00A158D5" w:rsidRDefault="00A158D5" w:rsidP="00835DF4">
      <w:pPr>
        <w:tabs>
          <w:tab w:val="left" w:pos="7700"/>
        </w:tabs>
        <w:ind w:left="360"/>
        <w:jc w:val="center"/>
        <w:rPr>
          <w:rFonts w:ascii="Calibri" w:hAnsi="Calibri" w:cs="Calibri"/>
          <w:sz w:val="22"/>
          <w:szCs w:val="22"/>
        </w:rPr>
      </w:pPr>
    </w:p>
    <w:p w14:paraId="640B3CA1" w14:textId="77777777" w:rsidR="00A158D5" w:rsidRDefault="00A158D5" w:rsidP="00835DF4">
      <w:pPr>
        <w:tabs>
          <w:tab w:val="left" w:pos="7700"/>
        </w:tabs>
        <w:ind w:left="360"/>
        <w:jc w:val="center"/>
        <w:rPr>
          <w:rFonts w:ascii="Calibri" w:hAnsi="Calibri" w:cs="Calibri"/>
          <w:sz w:val="22"/>
          <w:szCs w:val="22"/>
        </w:rPr>
      </w:pPr>
    </w:p>
    <w:p w14:paraId="11B0EB75" w14:textId="77777777" w:rsidR="00A158D5" w:rsidRDefault="00A158D5" w:rsidP="00835DF4">
      <w:pPr>
        <w:tabs>
          <w:tab w:val="left" w:pos="7700"/>
        </w:tabs>
        <w:ind w:left="360"/>
        <w:jc w:val="center"/>
        <w:rPr>
          <w:rFonts w:ascii="Calibri" w:hAnsi="Calibri" w:cs="Calibri"/>
          <w:sz w:val="22"/>
          <w:szCs w:val="22"/>
        </w:rPr>
      </w:pPr>
    </w:p>
    <w:p w14:paraId="0B403706" w14:textId="77777777" w:rsidR="00A158D5" w:rsidRDefault="00A158D5" w:rsidP="00835DF4">
      <w:pPr>
        <w:tabs>
          <w:tab w:val="left" w:pos="7700"/>
        </w:tabs>
        <w:ind w:left="360"/>
        <w:jc w:val="center"/>
        <w:rPr>
          <w:rFonts w:ascii="Calibri" w:hAnsi="Calibri" w:cs="Calibri"/>
          <w:sz w:val="22"/>
          <w:szCs w:val="22"/>
        </w:rPr>
      </w:pPr>
    </w:p>
    <w:p w14:paraId="3D39E707" w14:textId="77777777" w:rsidR="00A158D5" w:rsidRDefault="00A158D5" w:rsidP="00835DF4">
      <w:pPr>
        <w:tabs>
          <w:tab w:val="left" w:pos="7700"/>
        </w:tabs>
        <w:ind w:left="360"/>
        <w:jc w:val="center"/>
        <w:rPr>
          <w:rFonts w:ascii="Calibri" w:hAnsi="Calibri" w:cs="Calibri"/>
          <w:sz w:val="22"/>
          <w:szCs w:val="22"/>
        </w:rPr>
      </w:pPr>
    </w:p>
    <w:p w14:paraId="5740C6AB" w14:textId="77777777" w:rsidR="00FA0EBE" w:rsidRPr="00EF208D" w:rsidRDefault="00FA0EBE" w:rsidP="002A4FFF">
      <w:pPr>
        <w:rPr>
          <w:rFonts w:ascii="Calibri" w:hAnsi="Calibri" w:cs="Calibri"/>
          <w:sz w:val="22"/>
          <w:szCs w:val="22"/>
        </w:rPr>
      </w:pPr>
    </w:p>
    <w:p w14:paraId="3A0419FF" w14:textId="77777777" w:rsidR="002A4FFF" w:rsidRPr="00EF208D" w:rsidRDefault="002A4FFF" w:rsidP="00D315CC">
      <w:pPr>
        <w:pStyle w:val="Bezodstpw"/>
        <w:rPr>
          <w:b/>
        </w:rPr>
      </w:pPr>
      <w:r w:rsidRPr="00EF208D">
        <w:rPr>
          <w:b/>
        </w:rPr>
        <w:t>Załączniki:</w:t>
      </w:r>
    </w:p>
    <w:p w14:paraId="4A660C4D" w14:textId="77777777" w:rsidR="002A4FFF" w:rsidRDefault="00D315CC" w:rsidP="00D315CC">
      <w:pPr>
        <w:pStyle w:val="Bezodstpw"/>
      </w:pPr>
      <w:r w:rsidRPr="00EF208D">
        <w:t>Zał.</w:t>
      </w:r>
      <w:r w:rsidR="002A4FFF" w:rsidRPr="00EF208D">
        <w:t xml:space="preserve"> nr 1 Umowa Powierzenia Przetwarzania Danych Osobowych </w:t>
      </w:r>
    </w:p>
    <w:p w14:paraId="5373042F" w14:textId="577C825D" w:rsidR="00BA0439" w:rsidRPr="00EF208D" w:rsidRDefault="00BA0439" w:rsidP="00D315CC">
      <w:pPr>
        <w:pStyle w:val="Bezodstpw"/>
      </w:pPr>
      <w:r>
        <w:t>Zał. nr 1a Upoważnienie do przetwarzania danych osobowych</w:t>
      </w:r>
    </w:p>
    <w:p w14:paraId="47F2B672" w14:textId="77777777" w:rsidR="00ED0BF8" w:rsidRPr="00EF208D" w:rsidRDefault="00D315CC" w:rsidP="00D315CC">
      <w:pPr>
        <w:pStyle w:val="Bezodstpw"/>
      </w:pPr>
      <w:r w:rsidRPr="00EF208D">
        <w:t>Zał.</w:t>
      </w:r>
      <w:r w:rsidR="00ED0BF8" w:rsidRPr="00EF208D">
        <w:t xml:space="preserve"> nr </w:t>
      </w:r>
      <w:r w:rsidR="00835DF4" w:rsidRPr="00EF208D">
        <w:t>2</w:t>
      </w:r>
      <w:r w:rsidR="00ED0BF8" w:rsidRPr="00EF208D">
        <w:t xml:space="preserve"> Klauzula informacyjna RODO</w:t>
      </w:r>
    </w:p>
    <w:p w14:paraId="454E1066" w14:textId="77777777" w:rsidR="003A1A65" w:rsidRDefault="00D315CC" w:rsidP="00D315CC">
      <w:pPr>
        <w:pStyle w:val="Bezodstpw"/>
      </w:pPr>
      <w:r w:rsidRPr="00EF208D">
        <w:t>Zał.</w:t>
      </w:r>
      <w:r w:rsidR="003A1A65" w:rsidRPr="00EF208D">
        <w:t xml:space="preserve"> nr </w:t>
      </w:r>
      <w:r w:rsidR="00835DF4" w:rsidRPr="00EF208D">
        <w:t>3</w:t>
      </w:r>
      <w:r w:rsidR="003A1A65" w:rsidRPr="00EF208D">
        <w:t xml:space="preserve"> Protokół odbioru usługi </w:t>
      </w:r>
    </w:p>
    <w:p w14:paraId="7856DA87" w14:textId="6A77D814" w:rsidR="00F37020" w:rsidRDefault="00F37020" w:rsidP="00D315CC">
      <w:pPr>
        <w:pStyle w:val="Bezodstpw"/>
      </w:pPr>
      <w:r>
        <w:t>Zał. nr 4 Oświadczenia o weryfikacji osoby wyznaczonej do realizacji przedmiotu umowy dot. Umowy</w:t>
      </w:r>
    </w:p>
    <w:p w14:paraId="3D2D571D" w14:textId="47674866" w:rsidR="00F37020" w:rsidRDefault="00F37020" w:rsidP="00D315CC">
      <w:pPr>
        <w:pStyle w:val="Bezodstpw"/>
      </w:pPr>
      <w:r>
        <w:t xml:space="preserve">Zał. nr 5 </w:t>
      </w:r>
      <w:r w:rsidR="00830B08">
        <w:t>Oświadczenie o miejscu zamieszkania w okresie ostatnich 20 lat</w:t>
      </w:r>
    </w:p>
    <w:p w14:paraId="506DBEE2" w14:textId="206E2E54" w:rsidR="00F37020" w:rsidRDefault="00F37020" w:rsidP="00D315CC">
      <w:pPr>
        <w:pStyle w:val="Bezodstpw"/>
      </w:pPr>
      <w:r>
        <w:t>Zał. nr 6 Oświadczenie o niekaralności</w:t>
      </w:r>
      <w:r w:rsidR="00830B08">
        <w:t xml:space="preserve"> za granicą</w:t>
      </w:r>
    </w:p>
    <w:p w14:paraId="56EDBB08" w14:textId="4C04DD60" w:rsidR="00F37020" w:rsidRDefault="00F37020" w:rsidP="00D315CC">
      <w:pPr>
        <w:pStyle w:val="Bezodstpw"/>
      </w:pPr>
      <w:r>
        <w:t>Zał. nr 7 Oświadczenie o zapoznaniu się i zobowiązaniu do przestrzegania</w:t>
      </w:r>
      <w:r w:rsidR="00830B08">
        <w:t xml:space="preserve"> ze </w:t>
      </w:r>
      <w:r w:rsidR="00830B08" w:rsidRPr="00340221">
        <w:rPr>
          <w:i/>
          <w:iCs/>
        </w:rPr>
        <w:t>Standardami ochrony małoletniego uczestnika OHP</w:t>
      </w:r>
    </w:p>
    <w:p w14:paraId="1433896D" w14:textId="6AE0CE23" w:rsidR="00F37020" w:rsidRDefault="00F37020" w:rsidP="00D315CC">
      <w:pPr>
        <w:pStyle w:val="Bezodstpw"/>
      </w:pPr>
      <w:r>
        <w:t xml:space="preserve">Zał. nr 8 </w:t>
      </w:r>
      <w:r w:rsidR="00830B08">
        <w:t>Oświadczenie o niekaralności i braku toczących się postępowań</w:t>
      </w:r>
    </w:p>
    <w:p w14:paraId="7BC33E1B" w14:textId="7160D161" w:rsidR="002307DB" w:rsidRDefault="000A12F5" w:rsidP="00A158D5">
      <w:pPr>
        <w:pStyle w:val="Bezodstpw"/>
      </w:pPr>
      <w:r>
        <w:t>Zał. nr 9 Opis przedmiotu zamówienia</w:t>
      </w:r>
    </w:p>
    <w:p w14:paraId="778C4CF7" w14:textId="77777777" w:rsidR="00A158D5" w:rsidRPr="00A158D5" w:rsidRDefault="00A158D5" w:rsidP="00A158D5">
      <w:pPr>
        <w:pStyle w:val="Bezodstpw"/>
      </w:pPr>
    </w:p>
    <w:p w14:paraId="0C3297EF" w14:textId="77777777" w:rsidR="001E632D" w:rsidRPr="00EF208D" w:rsidRDefault="001E632D" w:rsidP="009432CA">
      <w:pPr>
        <w:rPr>
          <w:rFonts w:ascii="Calibri" w:hAnsi="Calibri" w:cs="Calibri"/>
          <w:sz w:val="22"/>
          <w:szCs w:val="22"/>
        </w:rPr>
      </w:pPr>
    </w:p>
    <w:p w14:paraId="520D2CDB" w14:textId="77777777" w:rsidR="002836FB" w:rsidRPr="007A31B7" w:rsidRDefault="002836FB" w:rsidP="002836FB">
      <w:pPr>
        <w:jc w:val="right"/>
        <w:rPr>
          <w:rFonts w:ascii="Calibri" w:hAnsi="Calibri" w:cs="Calibri"/>
          <w:sz w:val="22"/>
          <w:szCs w:val="22"/>
        </w:rPr>
      </w:pPr>
      <w:r w:rsidRPr="007A31B7">
        <w:rPr>
          <w:rFonts w:ascii="Calibri" w:hAnsi="Calibri" w:cs="Calibri"/>
          <w:sz w:val="22"/>
          <w:szCs w:val="22"/>
        </w:rPr>
        <w:t xml:space="preserve">Załącznik nr 1 do Umowy nr </w:t>
      </w:r>
      <w:r>
        <w:rPr>
          <w:rFonts w:ascii="Calibri" w:hAnsi="Calibri" w:cs="Calibri"/>
          <w:sz w:val="22"/>
          <w:szCs w:val="22"/>
        </w:rPr>
        <w:t>…………….</w:t>
      </w:r>
    </w:p>
    <w:p w14:paraId="5E7EB914" w14:textId="77777777" w:rsidR="002836FB" w:rsidRPr="007A31B7" w:rsidRDefault="002836FB" w:rsidP="002836FB">
      <w:pPr>
        <w:jc w:val="right"/>
        <w:rPr>
          <w:rFonts w:ascii="Calibri" w:hAnsi="Calibri" w:cs="Calibri"/>
          <w:sz w:val="22"/>
          <w:szCs w:val="22"/>
        </w:rPr>
      </w:pPr>
    </w:p>
    <w:p w14:paraId="3E8F2735" w14:textId="77777777" w:rsidR="002836FB" w:rsidRPr="007A31B7" w:rsidRDefault="002836FB" w:rsidP="002836FB">
      <w:pPr>
        <w:jc w:val="center"/>
        <w:rPr>
          <w:rFonts w:ascii="Calibri" w:eastAsia="Calibri" w:hAnsi="Calibri" w:cs="Calibri"/>
          <w:b/>
          <w:sz w:val="22"/>
          <w:szCs w:val="22"/>
        </w:rPr>
      </w:pPr>
      <w:r w:rsidRPr="007A31B7">
        <w:rPr>
          <w:rFonts w:ascii="Calibri" w:eastAsia="Calibri" w:hAnsi="Calibri" w:cs="Calibri"/>
          <w:b/>
          <w:sz w:val="22"/>
          <w:szCs w:val="22"/>
        </w:rPr>
        <w:t>UMOWA POWIERZENIA PRZETWARZANIA DANYCH OSOBOWYCH</w:t>
      </w:r>
    </w:p>
    <w:p w14:paraId="14DFE829" w14:textId="77777777" w:rsidR="002836FB" w:rsidRPr="007A31B7" w:rsidRDefault="002836FB" w:rsidP="002836FB">
      <w:pPr>
        <w:jc w:val="both"/>
        <w:rPr>
          <w:rFonts w:ascii="Calibri" w:eastAsia="Calibri" w:hAnsi="Calibri" w:cs="Calibri"/>
          <w:b/>
          <w:sz w:val="22"/>
          <w:szCs w:val="22"/>
        </w:rPr>
      </w:pPr>
    </w:p>
    <w:p w14:paraId="6CDA2071" w14:textId="77777777" w:rsidR="002836FB" w:rsidRPr="007A31B7" w:rsidRDefault="002836FB" w:rsidP="002836FB">
      <w:pPr>
        <w:jc w:val="both"/>
        <w:rPr>
          <w:rFonts w:ascii="Calibri" w:hAnsi="Calibri" w:cs="Calibri"/>
          <w:sz w:val="22"/>
          <w:szCs w:val="22"/>
        </w:rPr>
      </w:pPr>
      <w:r w:rsidRPr="007A31B7">
        <w:rPr>
          <w:rFonts w:ascii="Calibri" w:eastAsia="Calibri" w:hAnsi="Calibri" w:cs="Calibri"/>
          <w:sz w:val="22"/>
          <w:szCs w:val="22"/>
        </w:rPr>
        <w:t>zawarta w Białymstoku w dniu</w:t>
      </w:r>
      <w:r>
        <w:rPr>
          <w:rFonts w:ascii="Calibri" w:eastAsia="Calibri" w:hAnsi="Calibri" w:cs="Calibri"/>
          <w:sz w:val="22"/>
          <w:szCs w:val="22"/>
        </w:rPr>
        <w:t>……………………………….</w:t>
      </w:r>
      <w:r w:rsidRPr="007A31B7">
        <w:rPr>
          <w:rFonts w:ascii="Calibri" w:eastAsia="Calibri" w:hAnsi="Calibri" w:cs="Calibri"/>
          <w:sz w:val="22"/>
          <w:szCs w:val="22"/>
        </w:rPr>
        <w:t>. pomiędzy:</w:t>
      </w:r>
    </w:p>
    <w:p w14:paraId="071B8E0F" w14:textId="77777777" w:rsidR="002836FB" w:rsidRPr="007A31B7" w:rsidRDefault="002836FB" w:rsidP="002836FB">
      <w:pPr>
        <w:jc w:val="both"/>
        <w:rPr>
          <w:rFonts w:ascii="Calibri" w:eastAsia="Droid Sans Fallback" w:hAnsi="Calibri" w:cs="Calibri"/>
          <w:bCs/>
          <w:sz w:val="22"/>
          <w:szCs w:val="22"/>
        </w:rPr>
      </w:pPr>
      <w:r w:rsidRPr="007A31B7">
        <w:rPr>
          <w:rFonts w:ascii="Calibri" w:hAnsi="Calibri" w:cs="Calibri"/>
          <w:sz w:val="22"/>
          <w:szCs w:val="22"/>
        </w:rPr>
        <w:t>Podlaską Wojewódzką Komendą Ochotniczych Hufców Pracy</w:t>
      </w:r>
      <w:r w:rsidRPr="007A31B7">
        <w:rPr>
          <w:rFonts w:ascii="Calibri" w:eastAsia="Droid Sans Fallback" w:hAnsi="Calibri" w:cs="Calibri"/>
          <w:bCs/>
          <w:sz w:val="22"/>
          <w:szCs w:val="22"/>
        </w:rPr>
        <w:t xml:space="preserve"> z siedzibą w Białymstoku, </w:t>
      </w:r>
      <w:r>
        <w:rPr>
          <w:rFonts w:ascii="Calibri" w:eastAsia="Droid Sans Fallback" w:hAnsi="Calibri" w:cs="Calibri"/>
          <w:bCs/>
          <w:sz w:val="22"/>
          <w:szCs w:val="22"/>
        </w:rPr>
        <w:br/>
      </w:r>
      <w:r w:rsidRPr="007A31B7">
        <w:rPr>
          <w:rFonts w:ascii="Calibri" w:hAnsi="Calibri" w:cs="Calibri"/>
          <w:sz w:val="22"/>
          <w:szCs w:val="22"/>
        </w:rPr>
        <w:t>15-161 Białystok</w:t>
      </w:r>
      <w:r w:rsidRPr="007A31B7">
        <w:rPr>
          <w:rFonts w:ascii="Calibri" w:eastAsia="Droid Sans Fallback" w:hAnsi="Calibri" w:cs="Calibri"/>
          <w:bCs/>
          <w:sz w:val="22"/>
          <w:szCs w:val="22"/>
        </w:rPr>
        <w:t xml:space="preserve">, </w:t>
      </w:r>
      <w:r w:rsidRPr="007A31B7">
        <w:rPr>
          <w:rFonts w:ascii="Calibri" w:hAnsi="Calibri" w:cs="Calibri"/>
          <w:sz w:val="22"/>
          <w:szCs w:val="22"/>
        </w:rPr>
        <w:t>ul. Trawiasta 20B</w:t>
      </w:r>
      <w:r>
        <w:rPr>
          <w:rFonts w:ascii="Calibri" w:hAnsi="Calibri" w:cs="Calibri"/>
          <w:sz w:val="22"/>
          <w:szCs w:val="22"/>
        </w:rPr>
        <w:t>,</w:t>
      </w:r>
      <w:r w:rsidRPr="007A31B7">
        <w:rPr>
          <w:rFonts w:ascii="Calibri" w:eastAsia="Droid Sans Fallback" w:hAnsi="Calibri" w:cs="Calibri"/>
          <w:bCs/>
          <w:sz w:val="22"/>
          <w:szCs w:val="22"/>
        </w:rPr>
        <w:t xml:space="preserve"> NIP </w:t>
      </w:r>
      <w:r w:rsidRPr="007A31B7">
        <w:rPr>
          <w:rFonts w:ascii="Calibri" w:hAnsi="Calibri" w:cs="Calibri"/>
          <w:sz w:val="22"/>
          <w:szCs w:val="22"/>
        </w:rPr>
        <w:t>542-00-00-966,</w:t>
      </w:r>
      <w:r w:rsidRPr="007A31B7">
        <w:rPr>
          <w:rFonts w:ascii="Calibri" w:eastAsia="Droid Sans Fallback" w:hAnsi="Calibri" w:cs="Calibri"/>
          <w:bCs/>
          <w:sz w:val="22"/>
          <w:szCs w:val="22"/>
        </w:rPr>
        <w:t xml:space="preserve"> REGON:</w:t>
      </w:r>
      <w:r w:rsidRPr="007A31B7">
        <w:rPr>
          <w:rFonts w:ascii="Calibri" w:hAnsi="Calibri" w:cs="Calibri"/>
          <w:sz w:val="22"/>
          <w:szCs w:val="22"/>
        </w:rPr>
        <w:t xml:space="preserve"> 001036678</w:t>
      </w:r>
      <w:r w:rsidRPr="007A31B7">
        <w:rPr>
          <w:rFonts w:ascii="Calibri" w:eastAsia="Droid Sans Fallback" w:hAnsi="Calibri" w:cs="Calibri"/>
          <w:bCs/>
          <w:sz w:val="22"/>
          <w:szCs w:val="22"/>
        </w:rPr>
        <w:t xml:space="preserve"> , </w:t>
      </w:r>
    </w:p>
    <w:p w14:paraId="4725846E" w14:textId="1459BA56" w:rsidR="002836FB" w:rsidRPr="007A31B7" w:rsidRDefault="002836FB" w:rsidP="002836FB">
      <w:pPr>
        <w:jc w:val="both"/>
        <w:rPr>
          <w:rFonts w:ascii="Calibri" w:hAnsi="Calibri" w:cs="Calibri"/>
          <w:sz w:val="22"/>
          <w:szCs w:val="22"/>
        </w:rPr>
      </w:pPr>
      <w:r w:rsidRPr="007A31B7">
        <w:rPr>
          <w:rFonts w:ascii="Calibri" w:eastAsia="Droid Sans Fallback" w:hAnsi="Calibri" w:cs="Calibri"/>
          <w:bCs/>
          <w:sz w:val="22"/>
          <w:szCs w:val="22"/>
        </w:rPr>
        <w:t xml:space="preserve">reprezentowaną </w:t>
      </w:r>
      <w:r w:rsidRPr="007A31B7">
        <w:rPr>
          <w:rFonts w:ascii="Calibri" w:hAnsi="Calibri" w:cs="Calibri"/>
          <w:sz w:val="22"/>
          <w:szCs w:val="22"/>
        </w:rPr>
        <w:t xml:space="preserve">przez </w:t>
      </w:r>
      <w:r w:rsidR="001C5D9E" w:rsidRPr="001C5D9E">
        <w:rPr>
          <w:rFonts w:ascii="Calibri" w:hAnsi="Calibri" w:cs="Calibri"/>
          <w:bCs/>
          <w:sz w:val="22"/>
          <w:szCs w:val="22"/>
        </w:rPr>
        <w:t>…………………………………………………….</w:t>
      </w:r>
      <w:r w:rsidRPr="007A31B7">
        <w:rPr>
          <w:rFonts w:ascii="Calibri" w:hAnsi="Calibri" w:cs="Calibri"/>
          <w:sz w:val="22"/>
          <w:szCs w:val="22"/>
        </w:rPr>
        <w:t xml:space="preserve"> – </w:t>
      </w:r>
      <w:r w:rsidRPr="007A31B7">
        <w:rPr>
          <w:rFonts w:ascii="Calibri" w:hAnsi="Calibri" w:cs="Calibri"/>
          <w:b/>
          <w:sz w:val="22"/>
          <w:szCs w:val="22"/>
        </w:rPr>
        <w:t>Wojewódzkiego Komendanta PWK OHP</w:t>
      </w:r>
      <w:r w:rsidRPr="007A31B7">
        <w:rPr>
          <w:rFonts w:ascii="Calibri" w:eastAsia="Calibri" w:hAnsi="Calibri" w:cs="Calibri"/>
          <w:sz w:val="22"/>
          <w:szCs w:val="22"/>
        </w:rPr>
        <w:t xml:space="preserve"> zwanym dalej </w:t>
      </w:r>
      <w:r w:rsidRPr="007A31B7">
        <w:rPr>
          <w:rFonts w:ascii="Calibri" w:eastAsia="Calibri" w:hAnsi="Calibri" w:cs="Calibri"/>
          <w:b/>
          <w:sz w:val="22"/>
          <w:szCs w:val="22"/>
        </w:rPr>
        <w:t>“Administratorem”</w:t>
      </w:r>
      <w:r w:rsidRPr="007A31B7">
        <w:rPr>
          <w:rFonts w:ascii="Calibri" w:eastAsia="Calibri" w:hAnsi="Calibri" w:cs="Calibri"/>
          <w:sz w:val="22"/>
          <w:szCs w:val="22"/>
        </w:rPr>
        <w:t>,</w:t>
      </w:r>
    </w:p>
    <w:p w14:paraId="05564588" w14:textId="77777777" w:rsidR="002836FB" w:rsidRPr="007A31B7" w:rsidRDefault="002836FB" w:rsidP="002836FB">
      <w:pPr>
        <w:spacing w:after="160"/>
        <w:jc w:val="both"/>
        <w:rPr>
          <w:rFonts w:ascii="Calibri" w:hAnsi="Calibri" w:cs="Calibri"/>
          <w:sz w:val="22"/>
          <w:szCs w:val="22"/>
        </w:rPr>
      </w:pPr>
      <w:r w:rsidRPr="007A31B7">
        <w:rPr>
          <w:rFonts w:ascii="Calibri" w:hAnsi="Calibri" w:cs="Calibri"/>
          <w:sz w:val="22"/>
          <w:szCs w:val="22"/>
        </w:rPr>
        <w:t>a</w:t>
      </w:r>
      <w:r w:rsidRPr="007A31B7">
        <w:rPr>
          <w:rFonts w:ascii="Calibri" w:hAnsi="Calibri" w:cs="Calibri"/>
          <w:b/>
          <w:sz w:val="22"/>
          <w:szCs w:val="22"/>
        </w:rPr>
        <w:t xml:space="preserve"> </w:t>
      </w:r>
    </w:p>
    <w:p w14:paraId="59B63684" w14:textId="77777777" w:rsidR="002836FB" w:rsidRPr="002403D8" w:rsidRDefault="002836FB" w:rsidP="002836FB">
      <w:pPr>
        <w:jc w:val="both"/>
        <w:rPr>
          <w:rFonts w:asciiTheme="minorHAnsi" w:hAnsiTheme="minorHAnsi" w:cstheme="minorHAnsi"/>
          <w:sz w:val="22"/>
          <w:szCs w:val="22"/>
        </w:rPr>
      </w:pPr>
      <w:r w:rsidRPr="002403D8">
        <w:rPr>
          <w:rFonts w:asciiTheme="minorHAnsi" w:hAnsiTheme="minorHAnsi" w:cstheme="minorHAnsi"/>
          <w:sz w:val="22"/>
          <w:szCs w:val="22"/>
        </w:rPr>
        <w:t>Panem/Panią …………………….. prowadzącą/</w:t>
      </w:r>
      <w:proofErr w:type="spellStart"/>
      <w:r w:rsidRPr="002403D8">
        <w:rPr>
          <w:rFonts w:asciiTheme="minorHAnsi" w:hAnsiTheme="minorHAnsi" w:cstheme="minorHAnsi"/>
          <w:sz w:val="22"/>
          <w:szCs w:val="22"/>
        </w:rPr>
        <w:t>ym</w:t>
      </w:r>
      <w:proofErr w:type="spellEnd"/>
      <w:r w:rsidRPr="002403D8">
        <w:rPr>
          <w:rFonts w:asciiTheme="minorHAnsi" w:hAnsiTheme="minorHAnsi" w:cstheme="minorHAnsi"/>
          <w:sz w:val="22"/>
          <w:szCs w:val="22"/>
        </w:rPr>
        <w:t xml:space="preserve"> działalność gospodarczą ……….…………….. z siedzibą ……….. wpisaną/</w:t>
      </w:r>
      <w:proofErr w:type="spellStart"/>
      <w:r w:rsidRPr="002403D8">
        <w:rPr>
          <w:rFonts w:asciiTheme="minorHAnsi" w:hAnsiTheme="minorHAnsi" w:cstheme="minorHAnsi"/>
          <w:sz w:val="22"/>
          <w:szCs w:val="22"/>
        </w:rPr>
        <w:t>ym</w:t>
      </w:r>
      <w:proofErr w:type="spellEnd"/>
      <w:r w:rsidRPr="002403D8">
        <w:rPr>
          <w:rFonts w:asciiTheme="minorHAnsi" w:hAnsiTheme="minorHAnsi" w:cstheme="minorHAnsi"/>
          <w:sz w:val="22"/>
          <w:szCs w:val="22"/>
        </w:rPr>
        <w:t xml:space="preserve"> w dniu ………… do rejestru działalności gospodarczej, identyfikującym się numerem NIP …………………….REGON………………….zwanym dalej „Wykonawcą”, </w:t>
      </w:r>
    </w:p>
    <w:p w14:paraId="3E564410" w14:textId="77777777" w:rsidR="002836FB" w:rsidRPr="002403D8" w:rsidRDefault="002836FB" w:rsidP="002836FB">
      <w:pPr>
        <w:jc w:val="both"/>
        <w:rPr>
          <w:rFonts w:asciiTheme="minorHAnsi" w:hAnsiTheme="minorHAnsi" w:cstheme="minorHAnsi"/>
          <w:sz w:val="22"/>
          <w:szCs w:val="22"/>
        </w:rPr>
      </w:pPr>
      <w:r w:rsidRPr="002403D8">
        <w:rPr>
          <w:rFonts w:asciiTheme="minorHAnsi" w:hAnsiTheme="minorHAnsi" w:cstheme="minorHAnsi"/>
          <w:sz w:val="22"/>
          <w:szCs w:val="22"/>
        </w:rPr>
        <w:t xml:space="preserve">lub </w:t>
      </w:r>
    </w:p>
    <w:p w14:paraId="0E7DF90D" w14:textId="77777777" w:rsidR="002836FB" w:rsidRPr="002403D8" w:rsidRDefault="002836FB" w:rsidP="002836FB">
      <w:pPr>
        <w:jc w:val="both"/>
        <w:rPr>
          <w:rFonts w:asciiTheme="minorHAnsi" w:hAnsiTheme="minorHAnsi" w:cstheme="minorHAnsi"/>
          <w:sz w:val="22"/>
          <w:szCs w:val="22"/>
        </w:rPr>
      </w:pPr>
      <w:r w:rsidRPr="002403D8">
        <w:rPr>
          <w:rFonts w:asciiTheme="minorHAnsi" w:hAnsiTheme="minorHAnsi" w:cstheme="minorHAnsi"/>
          <w:sz w:val="22"/>
          <w:szCs w:val="22"/>
        </w:rPr>
        <w:t>………………………………… z siedzibą w …….…………., ul ………….………, zarejestrowanym w Krajowym Rejestrze Sądowym prowadzonym przez ………….……….. w dniu ………….. pod numerem, zwanym dalej „Wykonawcą”, reprezentowanym przez Pana/Panią …………………..……………. NIP………….…………..…REGON…………………….………… zwanym dalej „Wykonawcą”</w:t>
      </w:r>
      <w:r>
        <w:rPr>
          <w:rFonts w:asciiTheme="minorHAnsi" w:hAnsiTheme="minorHAnsi" w:cstheme="minorHAnsi"/>
          <w:sz w:val="22"/>
          <w:szCs w:val="22"/>
        </w:rPr>
        <w:t>.</w:t>
      </w:r>
    </w:p>
    <w:p w14:paraId="11C81608" w14:textId="77777777" w:rsidR="002836FB" w:rsidRPr="007A31B7" w:rsidRDefault="002836FB" w:rsidP="002836FB">
      <w:pPr>
        <w:jc w:val="both"/>
        <w:rPr>
          <w:rFonts w:ascii="Calibri" w:hAnsi="Calibri" w:cs="Calibri"/>
          <w:sz w:val="22"/>
          <w:szCs w:val="22"/>
        </w:rPr>
      </w:pPr>
    </w:p>
    <w:p w14:paraId="4401EE1F" w14:textId="77777777" w:rsidR="002836FB" w:rsidRPr="007A31B7" w:rsidRDefault="002836FB" w:rsidP="002836FB">
      <w:pPr>
        <w:rPr>
          <w:rFonts w:ascii="Calibri" w:eastAsia="Calibri" w:hAnsi="Calibri" w:cs="Calibri"/>
          <w:b/>
          <w:sz w:val="22"/>
          <w:szCs w:val="22"/>
        </w:rPr>
      </w:pPr>
      <w:r w:rsidRPr="007A31B7">
        <w:rPr>
          <w:rFonts w:ascii="Calibri" w:eastAsia="Calibri" w:hAnsi="Calibri" w:cs="Calibri"/>
          <w:sz w:val="22"/>
          <w:szCs w:val="22"/>
        </w:rPr>
        <w:t>Administrator oraz Podmiot Przetwarzający dalej łącznie zwanymi “</w:t>
      </w:r>
      <w:r w:rsidRPr="007A31B7">
        <w:rPr>
          <w:rFonts w:ascii="Calibri" w:eastAsia="Calibri" w:hAnsi="Calibri" w:cs="Calibri"/>
          <w:b/>
          <w:sz w:val="22"/>
          <w:szCs w:val="22"/>
        </w:rPr>
        <w:t>Stronami</w:t>
      </w:r>
      <w:r w:rsidRPr="007A31B7">
        <w:rPr>
          <w:rFonts w:ascii="Calibri" w:eastAsia="Calibri" w:hAnsi="Calibri" w:cs="Calibri"/>
          <w:sz w:val="22"/>
          <w:szCs w:val="22"/>
        </w:rPr>
        <w:t>”, a indywidualnie jako “</w:t>
      </w:r>
      <w:r w:rsidRPr="007A31B7">
        <w:rPr>
          <w:rFonts w:ascii="Calibri" w:eastAsia="Calibri" w:hAnsi="Calibri" w:cs="Calibri"/>
          <w:b/>
          <w:sz w:val="22"/>
          <w:szCs w:val="22"/>
        </w:rPr>
        <w:t>Strona</w:t>
      </w:r>
      <w:r w:rsidRPr="007A31B7">
        <w:rPr>
          <w:rFonts w:ascii="Calibri" w:eastAsia="Calibri" w:hAnsi="Calibri" w:cs="Calibri"/>
          <w:sz w:val="22"/>
          <w:szCs w:val="22"/>
        </w:rPr>
        <w:t>”.</w:t>
      </w:r>
    </w:p>
    <w:p w14:paraId="19190477" w14:textId="77777777" w:rsidR="002836FB" w:rsidRPr="007A31B7" w:rsidRDefault="002836FB" w:rsidP="002836FB">
      <w:pPr>
        <w:rPr>
          <w:rFonts w:ascii="Calibri" w:eastAsia="Calibri" w:hAnsi="Calibri" w:cs="Calibri"/>
          <w:b/>
          <w:sz w:val="22"/>
          <w:szCs w:val="22"/>
        </w:rPr>
      </w:pPr>
      <w:r w:rsidRPr="007A31B7">
        <w:rPr>
          <w:rFonts w:ascii="Calibri" w:eastAsia="Calibri" w:hAnsi="Calibri" w:cs="Calibri"/>
          <w:b/>
          <w:sz w:val="22"/>
          <w:szCs w:val="22"/>
        </w:rPr>
        <w:t>ZWAŻYWSZY, ŻE:</w:t>
      </w:r>
    </w:p>
    <w:p w14:paraId="6FCCFD9A" w14:textId="77777777" w:rsidR="002836FB" w:rsidRPr="007A31B7" w:rsidRDefault="002836FB" w:rsidP="002836FB">
      <w:pPr>
        <w:jc w:val="both"/>
        <w:rPr>
          <w:rFonts w:ascii="Calibri" w:eastAsia="Calibri" w:hAnsi="Calibri" w:cs="Calibri"/>
          <w:b/>
          <w:sz w:val="22"/>
          <w:szCs w:val="22"/>
        </w:rPr>
      </w:pPr>
      <w:r w:rsidRPr="007A31B7">
        <w:rPr>
          <w:rFonts w:ascii="Calibri" w:eastAsia="Calibri" w:hAnsi="Calibri" w:cs="Calibri"/>
          <w:b/>
          <w:sz w:val="22"/>
          <w:szCs w:val="22"/>
        </w:rPr>
        <w:t>a)</w:t>
      </w:r>
      <w:r w:rsidRPr="007A31B7">
        <w:rPr>
          <w:rFonts w:ascii="Calibri" w:eastAsia="Calibri" w:hAnsi="Calibri" w:cs="Calibri"/>
          <w:sz w:val="22"/>
          <w:szCs w:val="22"/>
        </w:rPr>
        <w:t xml:space="preserve"> Administrator jest podmiotem, który decyduje o celach i środkach przetwarzania danych osobowych w rozumieniu przepisu art. 4 pkt 7 Rozporządzenia, a Podmiot Przetwarzający podmiotem, który przetwarza dane osobowe w rozumieniu przepisu art. 4 pkt 8 Rozporządzenia;</w:t>
      </w:r>
    </w:p>
    <w:p w14:paraId="2629FBE0" w14:textId="77777777" w:rsidR="002836FB" w:rsidRPr="007A31B7" w:rsidRDefault="002836FB" w:rsidP="002836FB">
      <w:pPr>
        <w:jc w:val="both"/>
        <w:rPr>
          <w:rFonts w:ascii="Calibri" w:eastAsia="Calibri" w:hAnsi="Calibri" w:cs="Calibri"/>
          <w:b/>
          <w:sz w:val="22"/>
          <w:szCs w:val="22"/>
        </w:rPr>
      </w:pPr>
      <w:r w:rsidRPr="007A31B7">
        <w:rPr>
          <w:rFonts w:ascii="Calibri" w:eastAsia="Calibri" w:hAnsi="Calibri" w:cs="Calibri"/>
          <w:b/>
          <w:sz w:val="22"/>
          <w:szCs w:val="22"/>
        </w:rPr>
        <w:t>b)</w:t>
      </w:r>
      <w:r w:rsidRPr="007A31B7">
        <w:rPr>
          <w:rFonts w:ascii="Calibri" w:eastAsia="Calibri" w:hAnsi="Calibri" w:cs="Calibri"/>
          <w:sz w:val="22"/>
          <w:szCs w:val="22"/>
        </w:rPr>
        <w:t xml:space="preserve"> Na mocy zawartej przez Strony Umowy Głównej, Administrator zlecił Podmiotowi Przetwarzającemu świadczenie usług, w celu wykonania których Podmiot Przetwarzający będzie </w:t>
      </w:r>
      <w:r w:rsidRPr="007A31B7">
        <w:rPr>
          <w:rFonts w:ascii="Calibri" w:eastAsia="Calibri" w:hAnsi="Calibri" w:cs="Calibri"/>
          <w:sz w:val="22"/>
          <w:szCs w:val="22"/>
        </w:rPr>
        <w:br/>
        <w:t>w imieniu Administratora dokonywał określonych w niniejszej umowie operacji na danych osobowych;</w:t>
      </w:r>
    </w:p>
    <w:p w14:paraId="33B08ED3" w14:textId="77777777" w:rsidR="002836FB" w:rsidRPr="007A31B7" w:rsidRDefault="002836FB" w:rsidP="002836FB">
      <w:pPr>
        <w:jc w:val="both"/>
        <w:rPr>
          <w:rFonts w:ascii="Calibri" w:eastAsia="Calibri" w:hAnsi="Calibri" w:cs="Calibri"/>
          <w:sz w:val="22"/>
          <w:szCs w:val="22"/>
        </w:rPr>
      </w:pPr>
      <w:r w:rsidRPr="007A31B7">
        <w:rPr>
          <w:rFonts w:ascii="Calibri" w:eastAsia="Calibri" w:hAnsi="Calibri" w:cs="Calibri"/>
          <w:b/>
          <w:sz w:val="22"/>
          <w:szCs w:val="22"/>
        </w:rPr>
        <w:t>c)</w:t>
      </w:r>
      <w:r w:rsidRPr="007A31B7">
        <w:rPr>
          <w:rFonts w:ascii="Calibri" w:eastAsia="Calibri" w:hAnsi="Calibri" w:cs="Calibri"/>
          <w:sz w:val="22"/>
          <w:szCs w:val="22"/>
        </w:rPr>
        <w:t xml:space="preserve"> Stosownie do art. 28 ust. 3 Rozporządzenia, przetwarzanie danych osobowych przez Podmiot Przetwarzający w imieniu Administratora, odbywa się na podstawie umowy, która wiąże Podmiot Przetwarzający i Administratora, określa przedmiot i czas trwania przetwarzania, charakter i cel przetwarzania, rodzaj danych osobowych oraz kategorie osób, których dane dotyczą, a także obowiązki i prawa Administratora.</w:t>
      </w:r>
    </w:p>
    <w:p w14:paraId="17641550" w14:textId="77777777" w:rsidR="002836FB" w:rsidRPr="007A31B7" w:rsidRDefault="002836FB" w:rsidP="002836FB">
      <w:pPr>
        <w:rPr>
          <w:rFonts w:ascii="Calibri" w:eastAsia="Calibri" w:hAnsi="Calibri" w:cs="Calibri"/>
          <w:sz w:val="22"/>
          <w:szCs w:val="22"/>
        </w:rPr>
      </w:pPr>
    </w:p>
    <w:p w14:paraId="75925DAC" w14:textId="77777777" w:rsidR="002836FB" w:rsidRPr="007A31B7" w:rsidRDefault="002836FB" w:rsidP="002836FB">
      <w:pPr>
        <w:rPr>
          <w:rFonts w:ascii="Calibri" w:eastAsia="Calibri" w:hAnsi="Calibri" w:cs="Calibri"/>
          <w:b/>
          <w:sz w:val="22"/>
          <w:szCs w:val="22"/>
        </w:rPr>
      </w:pPr>
      <w:r w:rsidRPr="007A31B7">
        <w:rPr>
          <w:rFonts w:ascii="Calibri" w:eastAsia="Calibri" w:hAnsi="Calibri" w:cs="Calibri"/>
          <w:sz w:val="22"/>
          <w:szCs w:val="22"/>
        </w:rPr>
        <w:t>Strony postanowiły, co następuje:</w:t>
      </w:r>
    </w:p>
    <w:p w14:paraId="0B2097DB"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DEFINICJE</w:t>
      </w:r>
    </w:p>
    <w:p w14:paraId="7C6E7682" w14:textId="77777777" w:rsidR="002836FB" w:rsidRPr="007A31B7" w:rsidRDefault="002836FB" w:rsidP="002836FB">
      <w:pPr>
        <w:rPr>
          <w:rFonts w:ascii="Calibri" w:eastAsia="Calibri" w:hAnsi="Calibri" w:cs="Calibri"/>
          <w:sz w:val="22"/>
          <w:szCs w:val="22"/>
        </w:rPr>
      </w:pPr>
      <w:r w:rsidRPr="007A31B7">
        <w:rPr>
          <w:rFonts w:ascii="Calibri" w:eastAsia="Calibri" w:hAnsi="Calibri" w:cs="Calibri"/>
          <w:sz w:val="22"/>
          <w:szCs w:val="22"/>
        </w:rPr>
        <w:t>W niniejszej Umowie, następujące terminy mają znaczenie zdefiniowane poniżej:</w:t>
      </w:r>
    </w:p>
    <w:p w14:paraId="34C56425" w14:textId="77777777" w:rsidR="002836FB" w:rsidRPr="007A31B7" w:rsidRDefault="002836FB" w:rsidP="00F44BD1">
      <w:pPr>
        <w:widowControl/>
        <w:numPr>
          <w:ilvl w:val="1"/>
          <w:numId w:val="16"/>
        </w:numPr>
        <w:suppressAutoHyphens/>
        <w:autoSpaceDE/>
        <w:autoSpaceDN/>
        <w:adjustRightInd/>
        <w:spacing w:after="160"/>
        <w:ind w:left="709" w:hanging="709"/>
        <w:jc w:val="both"/>
        <w:rPr>
          <w:rFonts w:ascii="Calibri" w:eastAsia="Calibri" w:hAnsi="Calibri" w:cs="Calibri"/>
          <w:sz w:val="22"/>
          <w:szCs w:val="22"/>
        </w:rPr>
      </w:pPr>
      <w:r w:rsidRPr="007A31B7">
        <w:rPr>
          <w:rFonts w:ascii="Calibri" w:eastAsia="Calibri" w:hAnsi="Calibri" w:cs="Calibri"/>
          <w:sz w:val="22"/>
          <w:szCs w:val="22"/>
        </w:rPr>
        <w:t>„</w:t>
      </w:r>
      <w:r w:rsidRPr="007A31B7">
        <w:rPr>
          <w:rFonts w:ascii="Calibri" w:eastAsia="Calibri" w:hAnsi="Calibri" w:cs="Calibri"/>
          <w:b/>
          <w:sz w:val="22"/>
          <w:szCs w:val="22"/>
        </w:rPr>
        <w:t>Umowa</w:t>
      </w:r>
      <w:r w:rsidRPr="007A31B7">
        <w:rPr>
          <w:rFonts w:ascii="Calibri" w:eastAsia="Calibri" w:hAnsi="Calibri" w:cs="Calibri"/>
          <w:sz w:val="22"/>
          <w:szCs w:val="22"/>
        </w:rPr>
        <w:t>” – oznacza niniejszą umowę powierzenia przetwarzania danych osobowych;</w:t>
      </w:r>
    </w:p>
    <w:p w14:paraId="139FB04B" w14:textId="77777777" w:rsidR="002836FB" w:rsidRPr="00605A50" w:rsidRDefault="002836FB" w:rsidP="00F44BD1">
      <w:pPr>
        <w:widowControl/>
        <w:numPr>
          <w:ilvl w:val="1"/>
          <w:numId w:val="16"/>
        </w:numPr>
        <w:suppressAutoHyphens/>
        <w:autoSpaceDE/>
        <w:autoSpaceDN/>
        <w:adjustRightInd/>
        <w:spacing w:after="160"/>
        <w:ind w:left="709" w:hanging="709"/>
        <w:jc w:val="both"/>
        <w:rPr>
          <w:rFonts w:ascii="Calibri" w:eastAsia="Calibri" w:hAnsi="Calibri" w:cs="Calibri"/>
          <w:b/>
          <w:bCs/>
          <w:sz w:val="22"/>
          <w:szCs w:val="22"/>
        </w:rPr>
      </w:pPr>
      <w:r w:rsidRPr="007A31B7">
        <w:rPr>
          <w:rFonts w:ascii="Calibri" w:eastAsia="Calibri" w:hAnsi="Calibri" w:cs="Calibri"/>
          <w:sz w:val="22"/>
          <w:szCs w:val="22"/>
        </w:rPr>
        <w:t>„</w:t>
      </w:r>
      <w:r w:rsidRPr="007A31B7">
        <w:rPr>
          <w:rFonts w:ascii="Calibri" w:eastAsia="Calibri" w:hAnsi="Calibri" w:cs="Calibri"/>
          <w:b/>
          <w:sz w:val="22"/>
          <w:szCs w:val="22"/>
        </w:rPr>
        <w:t>Umowa Główna</w:t>
      </w:r>
      <w:r w:rsidRPr="007A31B7">
        <w:rPr>
          <w:rFonts w:ascii="Calibri" w:eastAsia="Calibri" w:hAnsi="Calibri" w:cs="Calibri"/>
          <w:sz w:val="22"/>
          <w:szCs w:val="22"/>
        </w:rPr>
        <w:t xml:space="preserve">” – </w:t>
      </w:r>
      <w:r w:rsidRPr="00605A50">
        <w:rPr>
          <w:rFonts w:ascii="Calibri" w:eastAsia="Calibri" w:hAnsi="Calibri" w:cs="Calibri"/>
          <w:sz w:val="22"/>
          <w:szCs w:val="22"/>
        </w:rPr>
        <w:t xml:space="preserve">oznacza umowę </w:t>
      </w:r>
      <w:r w:rsidRPr="00605A50">
        <w:rPr>
          <w:rFonts w:ascii="Calibri" w:eastAsia="Calibri" w:hAnsi="Calibri" w:cs="Calibri"/>
          <w:b/>
          <w:bCs/>
          <w:sz w:val="22"/>
          <w:szCs w:val="22"/>
        </w:rPr>
        <w:t>Nr………………………………………………..</w:t>
      </w:r>
    </w:p>
    <w:p w14:paraId="703AE058" w14:textId="77777777" w:rsidR="002836FB" w:rsidRPr="007A31B7" w:rsidRDefault="002836FB" w:rsidP="00F44BD1">
      <w:pPr>
        <w:widowControl/>
        <w:numPr>
          <w:ilvl w:val="1"/>
          <w:numId w:val="16"/>
        </w:numPr>
        <w:suppressAutoHyphens/>
        <w:autoSpaceDE/>
        <w:autoSpaceDN/>
        <w:adjustRightInd/>
        <w:spacing w:after="160"/>
        <w:ind w:left="709" w:hanging="709"/>
        <w:jc w:val="both"/>
        <w:rPr>
          <w:rFonts w:ascii="Calibri" w:eastAsia="Calibri" w:hAnsi="Calibri" w:cs="Calibri"/>
          <w:sz w:val="22"/>
          <w:szCs w:val="22"/>
        </w:rPr>
      </w:pPr>
      <w:r w:rsidRPr="007A31B7">
        <w:rPr>
          <w:rFonts w:ascii="Calibri" w:eastAsia="Calibri" w:hAnsi="Calibri" w:cs="Calibri"/>
          <w:sz w:val="22"/>
          <w:szCs w:val="22"/>
        </w:rPr>
        <w:t>„</w:t>
      </w:r>
      <w:r w:rsidRPr="007A31B7">
        <w:rPr>
          <w:rFonts w:ascii="Calibri" w:eastAsia="Calibri" w:hAnsi="Calibri" w:cs="Calibri"/>
          <w:b/>
          <w:sz w:val="22"/>
          <w:szCs w:val="22"/>
        </w:rPr>
        <w:t>Rozporządzenie</w:t>
      </w:r>
      <w:r w:rsidRPr="007A31B7">
        <w:rPr>
          <w:rFonts w:ascii="Calibri" w:eastAsia="Calibri" w:hAnsi="Calibri" w:cs="Calibri"/>
          <w:sz w:val="22"/>
          <w:szCs w:val="22"/>
        </w:rPr>
        <w:t>” – 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1DBD8B87" w14:textId="311EB5CF" w:rsidR="002836FB" w:rsidRDefault="002836FB" w:rsidP="002836FB">
      <w:pPr>
        <w:jc w:val="both"/>
        <w:rPr>
          <w:rFonts w:ascii="Calibri" w:eastAsia="Calibri" w:hAnsi="Calibri" w:cs="Calibri"/>
          <w:sz w:val="22"/>
          <w:szCs w:val="22"/>
        </w:rPr>
      </w:pPr>
    </w:p>
    <w:p w14:paraId="023183DF" w14:textId="409CA1EE" w:rsidR="00661039" w:rsidRDefault="00661039" w:rsidP="002836FB">
      <w:pPr>
        <w:jc w:val="both"/>
        <w:rPr>
          <w:rFonts w:ascii="Calibri" w:eastAsia="Calibri" w:hAnsi="Calibri" w:cs="Calibri"/>
          <w:sz w:val="22"/>
          <w:szCs w:val="22"/>
        </w:rPr>
      </w:pPr>
    </w:p>
    <w:p w14:paraId="0E6A81A4" w14:textId="77777777" w:rsidR="00A158D5" w:rsidRDefault="00A158D5" w:rsidP="002836FB">
      <w:pPr>
        <w:jc w:val="both"/>
        <w:rPr>
          <w:rFonts w:ascii="Calibri" w:eastAsia="Calibri" w:hAnsi="Calibri" w:cs="Calibri"/>
          <w:sz w:val="22"/>
          <w:szCs w:val="22"/>
        </w:rPr>
      </w:pPr>
    </w:p>
    <w:p w14:paraId="321F9D56" w14:textId="77777777" w:rsidR="00A158D5" w:rsidRDefault="00A158D5" w:rsidP="002836FB">
      <w:pPr>
        <w:jc w:val="both"/>
        <w:rPr>
          <w:rFonts w:ascii="Calibri" w:eastAsia="Calibri" w:hAnsi="Calibri" w:cs="Calibri"/>
          <w:sz w:val="22"/>
          <w:szCs w:val="22"/>
        </w:rPr>
      </w:pPr>
    </w:p>
    <w:p w14:paraId="53FD0FD6" w14:textId="77777777" w:rsidR="00661039" w:rsidRPr="007A31B7" w:rsidRDefault="00661039" w:rsidP="002836FB">
      <w:pPr>
        <w:jc w:val="both"/>
        <w:rPr>
          <w:rFonts w:ascii="Calibri" w:eastAsia="Calibri" w:hAnsi="Calibri" w:cs="Calibri"/>
          <w:sz w:val="22"/>
          <w:szCs w:val="22"/>
        </w:rPr>
      </w:pPr>
    </w:p>
    <w:p w14:paraId="0B9E81C1" w14:textId="77777777" w:rsidR="002836FB" w:rsidRPr="007A31B7" w:rsidRDefault="002836FB" w:rsidP="00F44BD1">
      <w:pPr>
        <w:widowControl/>
        <w:numPr>
          <w:ilvl w:val="0"/>
          <w:numId w:val="16"/>
        </w:numPr>
        <w:suppressAutoHyphens/>
        <w:autoSpaceDE/>
        <w:autoSpaceDN/>
        <w:adjustRightInd/>
        <w:ind w:left="426" w:hanging="426"/>
        <w:jc w:val="both"/>
        <w:rPr>
          <w:rFonts w:ascii="Calibri" w:eastAsia="Calibri" w:hAnsi="Calibri" w:cs="Calibri"/>
          <w:sz w:val="22"/>
          <w:szCs w:val="22"/>
        </w:rPr>
      </w:pPr>
      <w:r w:rsidRPr="007A31B7">
        <w:rPr>
          <w:rFonts w:ascii="Calibri" w:eastAsia="Calibri" w:hAnsi="Calibri" w:cs="Calibri"/>
          <w:b/>
          <w:sz w:val="22"/>
          <w:szCs w:val="22"/>
        </w:rPr>
        <w:t xml:space="preserve">  POWIERZENIE PRZETWARZANIA DANYCH OSOBOWYCH</w:t>
      </w:r>
    </w:p>
    <w:p w14:paraId="5AE47612" w14:textId="77777777" w:rsidR="002836FB" w:rsidRPr="007A31B7" w:rsidRDefault="002836FB" w:rsidP="00F44BD1">
      <w:pPr>
        <w:widowControl/>
        <w:numPr>
          <w:ilvl w:val="1"/>
          <w:numId w:val="16"/>
        </w:numPr>
        <w:suppressAutoHyphens/>
        <w:autoSpaceDE/>
        <w:autoSpaceDN/>
        <w:adjustRightInd/>
        <w:ind w:left="709" w:hanging="709"/>
        <w:jc w:val="both"/>
        <w:rPr>
          <w:rFonts w:ascii="Calibri" w:eastAsia="Calibri" w:hAnsi="Calibri" w:cs="Calibri"/>
          <w:sz w:val="22"/>
          <w:szCs w:val="22"/>
        </w:rPr>
      </w:pPr>
      <w:r w:rsidRPr="007A31B7">
        <w:rPr>
          <w:rFonts w:ascii="Calibri" w:eastAsia="Calibri" w:hAnsi="Calibri" w:cs="Calibri"/>
          <w:sz w:val="22"/>
          <w:szCs w:val="22"/>
        </w:rPr>
        <w:t xml:space="preserve">Administrator, na podstawie art. 28 ust. 3 Rozporządzenia, powierza Podmiotowi Przetwarzającemu dane osobowe do przetwarzania, na zasadach i w celu określonym </w:t>
      </w:r>
      <w:r w:rsidRPr="007A31B7">
        <w:rPr>
          <w:rFonts w:ascii="Calibri" w:eastAsia="Calibri" w:hAnsi="Calibri" w:cs="Calibri"/>
          <w:sz w:val="22"/>
          <w:szCs w:val="22"/>
        </w:rPr>
        <w:br/>
        <w:t xml:space="preserve">w niniejszej Umowie. </w:t>
      </w:r>
    </w:p>
    <w:p w14:paraId="099269C8" w14:textId="77777777" w:rsidR="002836FB" w:rsidRPr="007A31B7" w:rsidRDefault="002836FB" w:rsidP="00F44BD1">
      <w:pPr>
        <w:widowControl/>
        <w:numPr>
          <w:ilvl w:val="1"/>
          <w:numId w:val="16"/>
        </w:numPr>
        <w:suppressAutoHyphens/>
        <w:autoSpaceDE/>
        <w:autoSpaceDN/>
        <w:adjustRightInd/>
        <w:ind w:left="709" w:hanging="709"/>
        <w:jc w:val="both"/>
        <w:rPr>
          <w:rFonts w:ascii="Calibri" w:eastAsia="Calibri" w:hAnsi="Calibri" w:cs="Calibri"/>
          <w:sz w:val="22"/>
          <w:szCs w:val="22"/>
        </w:rPr>
      </w:pPr>
      <w:r w:rsidRPr="007A31B7">
        <w:rPr>
          <w:rFonts w:ascii="Calibri" w:eastAsia="Calibri" w:hAnsi="Calibri" w:cs="Calibri"/>
          <w:sz w:val="22"/>
          <w:szCs w:val="22"/>
        </w:rPr>
        <w:t>Podmiot Przetwarzający zobowiązuje się przetwarzać powierzone mu dane osobowe zgodnie z niniejszą Umową, z przepisami prawa Unii Europejskiej (w szczególności z przepisami Rozporządzenia) oraz krajowymi przepisami prawa.</w:t>
      </w:r>
    </w:p>
    <w:p w14:paraId="50F0DDF2" w14:textId="77777777" w:rsidR="002836FB" w:rsidRPr="007A31B7" w:rsidRDefault="002836FB" w:rsidP="002836FB">
      <w:pPr>
        <w:ind w:left="709"/>
        <w:jc w:val="both"/>
        <w:rPr>
          <w:rFonts w:ascii="Calibri" w:eastAsia="Calibri" w:hAnsi="Calibri" w:cs="Calibri"/>
          <w:sz w:val="22"/>
          <w:szCs w:val="22"/>
        </w:rPr>
      </w:pPr>
    </w:p>
    <w:p w14:paraId="437F60E9" w14:textId="77777777" w:rsidR="002836FB" w:rsidRPr="007A31B7" w:rsidRDefault="002836FB" w:rsidP="00F44BD1">
      <w:pPr>
        <w:widowControl/>
        <w:numPr>
          <w:ilvl w:val="0"/>
          <w:numId w:val="16"/>
        </w:numPr>
        <w:suppressAutoHyphens/>
        <w:autoSpaceDE/>
        <w:autoSpaceDN/>
        <w:adjustRightInd/>
        <w:ind w:left="426" w:hanging="426"/>
        <w:jc w:val="both"/>
        <w:rPr>
          <w:rFonts w:ascii="Calibri" w:eastAsia="Calibri" w:hAnsi="Calibri" w:cs="Calibri"/>
          <w:sz w:val="22"/>
          <w:szCs w:val="22"/>
        </w:rPr>
      </w:pPr>
      <w:r w:rsidRPr="007A31B7">
        <w:rPr>
          <w:rFonts w:ascii="Calibri" w:eastAsia="Calibri" w:hAnsi="Calibri" w:cs="Calibri"/>
          <w:b/>
          <w:sz w:val="22"/>
          <w:szCs w:val="22"/>
        </w:rPr>
        <w:t xml:space="preserve">  ZAKRES I CEL PRZETWARZANIA</w:t>
      </w:r>
    </w:p>
    <w:p w14:paraId="08B595E0" w14:textId="77777777" w:rsidR="002836FB" w:rsidRPr="007A31B7" w:rsidRDefault="002836FB" w:rsidP="002836FB">
      <w:pPr>
        <w:jc w:val="both"/>
        <w:rPr>
          <w:rFonts w:ascii="Calibri" w:eastAsia="Calibri" w:hAnsi="Calibri" w:cs="Calibri"/>
          <w:b/>
          <w:sz w:val="22"/>
          <w:szCs w:val="22"/>
        </w:rPr>
      </w:pPr>
      <w:r w:rsidRPr="007A31B7">
        <w:rPr>
          <w:rFonts w:ascii="Calibri" w:eastAsia="Calibri" w:hAnsi="Calibri" w:cs="Calibri"/>
          <w:sz w:val="22"/>
          <w:szCs w:val="22"/>
        </w:rPr>
        <w:t>Strony postanawiają następująco określić zakres i cel przetwarzania danych osobowych przez Podmiot Przetwarzający:</w:t>
      </w:r>
    </w:p>
    <w:tbl>
      <w:tblPr>
        <w:tblW w:w="0" w:type="auto"/>
        <w:tblLayout w:type="fixed"/>
        <w:tblLook w:val="0000" w:firstRow="0" w:lastRow="0" w:firstColumn="0" w:lastColumn="0" w:noHBand="0" w:noVBand="0"/>
      </w:tblPr>
      <w:tblGrid>
        <w:gridCol w:w="2405"/>
        <w:gridCol w:w="6657"/>
      </w:tblGrid>
      <w:tr w:rsidR="002836FB" w:rsidRPr="007A31B7" w14:paraId="494D3A7B" w14:textId="77777777" w:rsidTr="00D534AE">
        <w:tc>
          <w:tcPr>
            <w:tcW w:w="2405" w:type="dxa"/>
            <w:shd w:val="clear" w:color="auto" w:fill="auto"/>
          </w:tcPr>
          <w:p w14:paraId="394373F0" w14:textId="77777777" w:rsidR="002836FB" w:rsidRPr="007A31B7" w:rsidRDefault="002836FB" w:rsidP="00D534AE">
            <w:pPr>
              <w:rPr>
                <w:rFonts w:ascii="Calibri" w:eastAsia="Calibri" w:hAnsi="Calibri" w:cs="Calibri"/>
                <w:sz w:val="22"/>
                <w:szCs w:val="22"/>
              </w:rPr>
            </w:pPr>
            <w:r w:rsidRPr="007A31B7">
              <w:rPr>
                <w:rFonts w:ascii="Calibri" w:eastAsia="Calibri" w:hAnsi="Calibri" w:cs="Calibri"/>
                <w:b/>
                <w:sz w:val="22"/>
                <w:szCs w:val="22"/>
              </w:rPr>
              <w:t>Przedmiot przetwarzania</w:t>
            </w:r>
          </w:p>
        </w:tc>
        <w:tc>
          <w:tcPr>
            <w:tcW w:w="6657" w:type="dxa"/>
            <w:shd w:val="clear" w:color="auto" w:fill="auto"/>
          </w:tcPr>
          <w:p w14:paraId="6BC3958D" w14:textId="77777777" w:rsidR="002836FB" w:rsidRPr="007A31B7" w:rsidRDefault="002836FB" w:rsidP="00D534AE">
            <w:pPr>
              <w:jc w:val="both"/>
            </w:pPr>
            <w:r w:rsidRPr="007A31B7">
              <w:rPr>
                <w:rFonts w:ascii="Calibri" w:eastAsia="Calibri" w:hAnsi="Calibri" w:cs="Calibri"/>
                <w:sz w:val="22"/>
                <w:szCs w:val="22"/>
              </w:rPr>
              <w:t>Dane osobowe powierzone do przetwarzania Podmiotowi Przetwarzającemu, w związku ze świadczeniem usług na rzecz Administratora, na podstawie zawartej przez Strony Umowy Głównej</w:t>
            </w:r>
          </w:p>
        </w:tc>
      </w:tr>
      <w:tr w:rsidR="002836FB" w:rsidRPr="007A31B7" w14:paraId="0D18E421" w14:textId="77777777" w:rsidTr="00D534AE">
        <w:tc>
          <w:tcPr>
            <w:tcW w:w="2405" w:type="dxa"/>
            <w:shd w:val="clear" w:color="auto" w:fill="auto"/>
          </w:tcPr>
          <w:p w14:paraId="32C96F0E" w14:textId="77777777" w:rsidR="002836FB" w:rsidRPr="007A31B7" w:rsidRDefault="002836FB" w:rsidP="00D534AE">
            <w:pPr>
              <w:rPr>
                <w:rFonts w:ascii="Calibri" w:eastAsia="Calibri" w:hAnsi="Calibri" w:cs="Calibri"/>
                <w:sz w:val="22"/>
                <w:szCs w:val="22"/>
              </w:rPr>
            </w:pPr>
            <w:r w:rsidRPr="007A31B7">
              <w:rPr>
                <w:rFonts w:ascii="Calibri" w:eastAsia="Calibri" w:hAnsi="Calibri" w:cs="Calibri"/>
                <w:b/>
                <w:sz w:val="22"/>
                <w:szCs w:val="22"/>
              </w:rPr>
              <w:t>Czas przetwarzania</w:t>
            </w:r>
          </w:p>
        </w:tc>
        <w:tc>
          <w:tcPr>
            <w:tcW w:w="6657" w:type="dxa"/>
            <w:shd w:val="clear" w:color="auto" w:fill="auto"/>
          </w:tcPr>
          <w:p w14:paraId="74B634EA" w14:textId="77777777" w:rsidR="002836FB" w:rsidRPr="007A31B7" w:rsidRDefault="002836FB" w:rsidP="00D534AE">
            <w:pPr>
              <w:jc w:val="both"/>
            </w:pPr>
            <w:r w:rsidRPr="007A31B7">
              <w:rPr>
                <w:rFonts w:ascii="Calibri" w:eastAsia="Calibri" w:hAnsi="Calibri" w:cs="Calibri"/>
                <w:sz w:val="22"/>
                <w:szCs w:val="22"/>
              </w:rPr>
              <w:t>Okres obowiązywania Umowy Głównej</w:t>
            </w:r>
          </w:p>
        </w:tc>
      </w:tr>
      <w:tr w:rsidR="002836FB" w:rsidRPr="007A31B7" w14:paraId="390D3151" w14:textId="77777777" w:rsidTr="00D534AE">
        <w:tc>
          <w:tcPr>
            <w:tcW w:w="2405" w:type="dxa"/>
            <w:shd w:val="clear" w:color="auto" w:fill="auto"/>
          </w:tcPr>
          <w:p w14:paraId="0EF487DB" w14:textId="77777777" w:rsidR="002836FB" w:rsidRPr="007A31B7" w:rsidRDefault="002836FB" w:rsidP="00D534AE">
            <w:pPr>
              <w:rPr>
                <w:rFonts w:ascii="Calibri" w:eastAsia="Calibri" w:hAnsi="Calibri" w:cs="Calibri"/>
                <w:sz w:val="22"/>
                <w:szCs w:val="22"/>
              </w:rPr>
            </w:pPr>
            <w:r w:rsidRPr="007A31B7">
              <w:rPr>
                <w:rFonts w:ascii="Calibri" w:eastAsia="Calibri" w:hAnsi="Calibri" w:cs="Calibri"/>
                <w:b/>
                <w:sz w:val="22"/>
                <w:szCs w:val="22"/>
              </w:rPr>
              <w:t>Charakter przetwarzania</w:t>
            </w:r>
          </w:p>
        </w:tc>
        <w:tc>
          <w:tcPr>
            <w:tcW w:w="6657" w:type="dxa"/>
            <w:shd w:val="clear" w:color="auto" w:fill="auto"/>
          </w:tcPr>
          <w:p w14:paraId="560C8312" w14:textId="77777777" w:rsidR="002836FB" w:rsidRPr="007A31B7" w:rsidRDefault="002836FB" w:rsidP="00D534AE">
            <w:pPr>
              <w:jc w:val="both"/>
            </w:pPr>
            <w:r w:rsidRPr="007A31B7">
              <w:rPr>
                <w:rFonts w:ascii="Calibri" w:eastAsia="Calibri" w:hAnsi="Calibri" w:cs="Calibri"/>
                <w:sz w:val="22"/>
                <w:szCs w:val="22"/>
              </w:rPr>
              <w:t xml:space="preserve">Przetwarzanie danych w systemach IT i w formie papierowej obejmujące następujące operacje: utrwalanie, organizowanie, porządkowanie, przechowywanie, pobieranie, przeglądanie, wykorzystywanie, ujawnianie poprzez przesłanie, dopasowywanie </w:t>
            </w:r>
            <w:r w:rsidRPr="007A31B7">
              <w:rPr>
                <w:rFonts w:ascii="Calibri" w:eastAsia="Calibri" w:hAnsi="Calibri" w:cs="Calibri"/>
                <w:sz w:val="22"/>
                <w:szCs w:val="22"/>
              </w:rPr>
              <w:br/>
              <w:t>lub łączenie, ograniczanie, niszczenie.</w:t>
            </w:r>
          </w:p>
        </w:tc>
      </w:tr>
      <w:tr w:rsidR="002836FB" w:rsidRPr="007A31B7" w14:paraId="5177FA35" w14:textId="77777777" w:rsidTr="00D534AE">
        <w:tc>
          <w:tcPr>
            <w:tcW w:w="2405" w:type="dxa"/>
            <w:shd w:val="clear" w:color="auto" w:fill="auto"/>
          </w:tcPr>
          <w:p w14:paraId="4A29B9DB" w14:textId="77777777" w:rsidR="002836FB" w:rsidRPr="007A31B7" w:rsidRDefault="002836FB" w:rsidP="00D534AE">
            <w:pPr>
              <w:rPr>
                <w:rFonts w:ascii="Calibri" w:eastAsia="Calibri" w:hAnsi="Calibri" w:cs="Calibri"/>
                <w:sz w:val="22"/>
                <w:szCs w:val="22"/>
              </w:rPr>
            </w:pPr>
            <w:r w:rsidRPr="007A31B7">
              <w:rPr>
                <w:rFonts w:ascii="Calibri" w:eastAsia="Calibri" w:hAnsi="Calibri" w:cs="Calibri"/>
                <w:b/>
                <w:sz w:val="22"/>
                <w:szCs w:val="22"/>
              </w:rPr>
              <w:t>Cel przetwarzania</w:t>
            </w:r>
          </w:p>
        </w:tc>
        <w:tc>
          <w:tcPr>
            <w:tcW w:w="6657" w:type="dxa"/>
            <w:shd w:val="clear" w:color="auto" w:fill="auto"/>
          </w:tcPr>
          <w:p w14:paraId="3DCBE0B3" w14:textId="77777777" w:rsidR="002836FB" w:rsidRPr="007A31B7" w:rsidRDefault="002836FB" w:rsidP="00D534AE">
            <w:pPr>
              <w:jc w:val="both"/>
            </w:pPr>
            <w:r w:rsidRPr="007A31B7">
              <w:rPr>
                <w:rFonts w:ascii="Calibri" w:eastAsia="Calibri" w:hAnsi="Calibri" w:cs="Calibri"/>
                <w:sz w:val="22"/>
                <w:szCs w:val="22"/>
              </w:rPr>
              <w:t xml:space="preserve">Realizacja postanowień Umowy Głównej, w szczególności obejmującej zorganizowanie i przeprowadzenie </w:t>
            </w:r>
            <w:r>
              <w:rPr>
                <w:rFonts w:ascii="Calibri" w:eastAsia="Calibri" w:hAnsi="Calibri" w:cs="Calibri"/>
                <w:sz w:val="22"/>
                <w:szCs w:val="22"/>
              </w:rPr>
              <w:t xml:space="preserve">…………….( </w:t>
            </w:r>
            <w:r w:rsidRPr="00FD5F9D">
              <w:rPr>
                <w:rFonts w:ascii="Calibri" w:eastAsia="Calibri" w:hAnsi="Calibri" w:cs="Calibri"/>
                <w:i/>
                <w:iCs/>
                <w:sz w:val="18"/>
                <w:szCs w:val="18"/>
              </w:rPr>
              <w:t>przedmiot umowy</w:t>
            </w:r>
            <w:r>
              <w:rPr>
                <w:rFonts w:ascii="Calibri" w:eastAsia="Calibri" w:hAnsi="Calibri" w:cs="Calibri"/>
                <w:sz w:val="22"/>
                <w:szCs w:val="22"/>
              </w:rPr>
              <w:t>)………….</w:t>
            </w:r>
          </w:p>
        </w:tc>
      </w:tr>
      <w:tr w:rsidR="002836FB" w:rsidRPr="007A31B7" w14:paraId="0552E974" w14:textId="77777777" w:rsidTr="00D534AE">
        <w:tc>
          <w:tcPr>
            <w:tcW w:w="2405" w:type="dxa"/>
            <w:shd w:val="clear" w:color="auto" w:fill="auto"/>
          </w:tcPr>
          <w:p w14:paraId="02C6B287" w14:textId="77777777" w:rsidR="002836FB" w:rsidRPr="007A31B7" w:rsidRDefault="002836FB" w:rsidP="00D534AE">
            <w:pPr>
              <w:rPr>
                <w:rFonts w:ascii="Calibri" w:hAnsi="Calibri" w:cs="Calibri"/>
                <w:sz w:val="22"/>
                <w:szCs w:val="22"/>
              </w:rPr>
            </w:pPr>
            <w:r w:rsidRPr="007A31B7">
              <w:rPr>
                <w:rFonts w:ascii="Calibri" w:eastAsia="Calibri" w:hAnsi="Calibri" w:cs="Calibri"/>
                <w:b/>
                <w:sz w:val="22"/>
                <w:szCs w:val="22"/>
              </w:rPr>
              <w:t>Rodzaj danych osobowych</w:t>
            </w:r>
          </w:p>
        </w:tc>
        <w:tc>
          <w:tcPr>
            <w:tcW w:w="6657" w:type="dxa"/>
            <w:shd w:val="clear" w:color="auto" w:fill="auto"/>
          </w:tcPr>
          <w:p w14:paraId="1BBB8E68" w14:textId="77777777" w:rsidR="002836FB" w:rsidRPr="007A31B7" w:rsidRDefault="002836FB" w:rsidP="00D534AE">
            <w:pPr>
              <w:jc w:val="both"/>
            </w:pPr>
            <w:r>
              <w:rPr>
                <w:rFonts w:ascii="Calibri" w:hAnsi="Calibri" w:cs="Calibri"/>
                <w:sz w:val="22"/>
                <w:szCs w:val="22"/>
              </w:rPr>
              <w:t>……………………………………………………………………………………………………………….</w:t>
            </w:r>
          </w:p>
        </w:tc>
      </w:tr>
      <w:tr w:rsidR="002836FB" w:rsidRPr="007A31B7" w14:paraId="0406BA04" w14:textId="77777777" w:rsidTr="00D534AE">
        <w:tc>
          <w:tcPr>
            <w:tcW w:w="2405" w:type="dxa"/>
            <w:shd w:val="clear" w:color="auto" w:fill="auto"/>
          </w:tcPr>
          <w:p w14:paraId="58D2BE10" w14:textId="77777777" w:rsidR="002836FB" w:rsidRPr="007A31B7" w:rsidRDefault="002836FB" w:rsidP="00D534AE">
            <w:pPr>
              <w:rPr>
                <w:rFonts w:ascii="Calibri" w:eastAsia="Calibri" w:hAnsi="Calibri" w:cs="Calibri"/>
                <w:sz w:val="22"/>
                <w:szCs w:val="22"/>
              </w:rPr>
            </w:pPr>
            <w:r w:rsidRPr="007A31B7">
              <w:rPr>
                <w:rFonts w:ascii="Calibri" w:eastAsia="Calibri" w:hAnsi="Calibri" w:cs="Calibri"/>
                <w:b/>
                <w:sz w:val="22"/>
                <w:szCs w:val="22"/>
              </w:rPr>
              <w:t>Kategorie osób, których dane dotyczą</w:t>
            </w:r>
          </w:p>
        </w:tc>
        <w:tc>
          <w:tcPr>
            <w:tcW w:w="6657" w:type="dxa"/>
            <w:shd w:val="clear" w:color="auto" w:fill="auto"/>
          </w:tcPr>
          <w:p w14:paraId="27D24B20" w14:textId="77777777" w:rsidR="002836FB" w:rsidRPr="007A31B7" w:rsidRDefault="002836FB" w:rsidP="00D534AE">
            <w:pPr>
              <w:snapToGrid w:val="0"/>
              <w:rPr>
                <w:rFonts w:ascii="Calibri" w:eastAsia="Calibri" w:hAnsi="Calibri" w:cs="Calibri"/>
                <w:sz w:val="22"/>
                <w:szCs w:val="22"/>
              </w:rPr>
            </w:pPr>
          </w:p>
          <w:p w14:paraId="4998BFE6" w14:textId="77777777" w:rsidR="002836FB" w:rsidRPr="007A31B7" w:rsidRDefault="002836FB" w:rsidP="00D534AE">
            <w:r>
              <w:rPr>
                <w:rFonts w:ascii="Calibri" w:eastAsia="Calibri" w:hAnsi="Calibri" w:cs="Calibri"/>
                <w:sz w:val="22"/>
                <w:szCs w:val="22"/>
              </w:rPr>
              <w:t>……………………………………………………………………………………………………………….</w:t>
            </w:r>
          </w:p>
        </w:tc>
      </w:tr>
    </w:tbl>
    <w:p w14:paraId="111AEEAB" w14:textId="77777777" w:rsidR="002836FB" w:rsidRPr="007A31B7" w:rsidRDefault="002836FB" w:rsidP="002836FB">
      <w:pPr>
        <w:rPr>
          <w:rFonts w:ascii="Calibri" w:eastAsia="Calibri" w:hAnsi="Calibri" w:cs="Calibri"/>
          <w:sz w:val="22"/>
          <w:szCs w:val="22"/>
        </w:rPr>
      </w:pPr>
    </w:p>
    <w:p w14:paraId="5142C6F9"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PRAWA I OBOWIĄZKI ADMINISTRATORA </w:t>
      </w:r>
    </w:p>
    <w:p w14:paraId="09D828C9"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Administrator, uwzględniając charakter, zakres, kontekst i cele przetwarzania przez niego danych osobowych oraz ryzyko naruszenia praw lub wolności osób fizycznych o różnym prawdopodobieństwie i wadze zagrożenia, wdraża odpowiednie środki techniczne </w:t>
      </w:r>
      <w:r w:rsidRPr="007A31B7">
        <w:rPr>
          <w:rFonts w:ascii="Calibri" w:eastAsia="Calibri" w:hAnsi="Calibri" w:cs="Calibri"/>
          <w:sz w:val="22"/>
          <w:szCs w:val="22"/>
        </w:rPr>
        <w:br/>
        <w:t xml:space="preserve">i organizacyjne, aby przetwarzanie odbywało się zgodnie z przepisami prawa, w tym wymogami Rozporządzenia. </w:t>
      </w:r>
    </w:p>
    <w:p w14:paraId="44A150D4"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Administrator, zgodnie z art. 28 ust. 3 lit. h Rozporządzenia i pkt 7 niniejszej Umowy, ma prawo przeprowadzania u Podmiotu Przetwarzającego audytów i kontroli w celu weryfikacji, czy środki zastosowane przez niego przy przetwarzaniu i zabezpieczeniu powierzonych danych osobowych, spełniają postanowienia niniejszej </w:t>
      </w:r>
      <w:r>
        <w:rPr>
          <w:rFonts w:ascii="Calibri" w:eastAsia="Calibri" w:hAnsi="Calibri" w:cs="Calibri"/>
          <w:sz w:val="22"/>
          <w:szCs w:val="22"/>
        </w:rPr>
        <w:t xml:space="preserve">  </w:t>
      </w:r>
      <w:r w:rsidRPr="007A31B7">
        <w:rPr>
          <w:rFonts w:ascii="Calibri" w:eastAsia="Calibri" w:hAnsi="Calibri" w:cs="Calibri"/>
          <w:sz w:val="22"/>
          <w:szCs w:val="22"/>
        </w:rPr>
        <w:t>Umowy.</w:t>
      </w:r>
    </w:p>
    <w:p w14:paraId="7BA6BC7D"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Administrator ma prawo żądania niezwłocznego, to jest w terminie 7 dni udostępnienia przez Podmiot Przetwarzający aktualnego rejestru kategorii czynności przetwarzania dokonywanych w imieniu Administratora, o którym mowa w </w:t>
      </w:r>
      <w:r>
        <w:rPr>
          <w:rFonts w:ascii="Calibri" w:eastAsia="Calibri" w:hAnsi="Calibri" w:cs="Calibri"/>
          <w:sz w:val="22"/>
          <w:szCs w:val="22"/>
        </w:rPr>
        <w:t xml:space="preserve">6.1 </w:t>
      </w:r>
      <w:r w:rsidRPr="007A31B7">
        <w:rPr>
          <w:rFonts w:ascii="Calibri" w:eastAsia="Calibri" w:hAnsi="Calibri" w:cs="Calibri"/>
          <w:sz w:val="22"/>
          <w:szCs w:val="22"/>
        </w:rPr>
        <w:t>niniejszej Umowy.</w:t>
      </w:r>
    </w:p>
    <w:p w14:paraId="469A01B1" w14:textId="77777777" w:rsidR="002836FB" w:rsidRPr="007A31B7" w:rsidRDefault="002836FB" w:rsidP="002836FB">
      <w:pPr>
        <w:ind w:left="709"/>
        <w:rPr>
          <w:rFonts w:ascii="Calibri" w:eastAsia="Calibri" w:hAnsi="Calibri" w:cs="Calibri"/>
          <w:sz w:val="22"/>
          <w:szCs w:val="22"/>
        </w:rPr>
      </w:pPr>
    </w:p>
    <w:p w14:paraId="1D3FCDED"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BEZPIECZEŃSTWO PRZETWARZANIA</w:t>
      </w:r>
    </w:p>
    <w:p w14:paraId="33CBC2C8"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Uwzględniając stan wiedzy technicznej, koszt wdrażania oraz charakter, zakres, kontekst </w:t>
      </w:r>
      <w:r w:rsidRPr="007A31B7">
        <w:rPr>
          <w:rFonts w:ascii="Calibri" w:eastAsia="Calibri" w:hAnsi="Calibri" w:cs="Calibri"/>
          <w:sz w:val="22"/>
          <w:szCs w:val="22"/>
        </w:rPr>
        <w:br/>
        <w:t>i cele przetwarzania oraz ryzyko naruszenia praw lub wolności osób fizycznych o różnym prawdopodobieństwie wystąpienia i wadze zagrożenia, Podmiot Przetwarzający zobowiązuje się wdrożyć odpowiednie środki techniczne i organizacyjne, aby zapewnić stopień bezpieczeństwa odpowiadający temu ryzyku.</w:t>
      </w:r>
    </w:p>
    <w:p w14:paraId="2AFC49A6"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Oceniając, czy stopień bezpieczeństwa jest odpowiedni, Podmiot Przetwarzający zobowiązany jest uwzględnić w szczególności ryzyko wiążące się z przetwarzaniem, w tym wynikające z przypadkowego lub niezgodnego z prawem zniszczenia, utraty, modyfikacji, nieuprawnionego ujawnienia lub nieuprawnionego dostępu do danych osobowych przesyłanych, przechowywanych lub w inny sposób przetwarzanych. </w:t>
      </w:r>
    </w:p>
    <w:p w14:paraId="2BA23AB9"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b/>
          <w:sz w:val="22"/>
          <w:szCs w:val="22"/>
        </w:rPr>
      </w:pPr>
      <w:r w:rsidRPr="007A31B7">
        <w:rPr>
          <w:rFonts w:ascii="Calibri" w:eastAsia="Calibri" w:hAnsi="Calibri" w:cs="Calibri"/>
          <w:sz w:val="22"/>
          <w:szCs w:val="22"/>
        </w:rPr>
        <w:t>Podmiot przetwarzający oświadcza, że respektuje wytyczne i dobre praktyki w zakresie ochrony danych osobowych zalecane przez Prezesa Urzędu Ochrony Danych Osobowych.</w:t>
      </w:r>
    </w:p>
    <w:p w14:paraId="6F401C22"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OBOWIĄZKI PODMIOTU PRZETWARZAJĄCEGO</w:t>
      </w:r>
    </w:p>
    <w:p w14:paraId="09842AC8"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Podmiot Przetwarzający prowadzi w formie pisemnej oraz elektronicznej rejestr wszystkich kategorii czynności przetwarzania dokonywanych w imieniu Administratora, stosownie </w:t>
      </w:r>
      <w:r w:rsidRPr="007A31B7">
        <w:rPr>
          <w:rFonts w:ascii="Calibri" w:eastAsia="Calibri" w:hAnsi="Calibri" w:cs="Calibri"/>
          <w:sz w:val="22"/>
          <w:szCs w:val="22"/>
        </w:rPr>
        <w:br/>
        <w:t>do postanowień przepisu art. 30 ust. 2 Rozporządzenia.</w:t>
      </w:r>
    </w:p>
    <w:p w14:paraId="2E69F9D2" w14:textId="2E55768F"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Podmiot Przetwarzający zobowiązuje się niezwłocznie </w:t>
      </w:r>
      <w:r w:rsidRPr="007A31B7">
        <w:rPr>
          <w:rFonts w:ascii="Calibri" w:hAnsi="Calibri" w:cs="Calibri"/>
          <w:sz w:val="22"/>
          <w:szCs w:val="22"/>
        </w:rPr>
        <w:t>po podpisaniu Umowy o powierzeniu przetwarzaniu danych osobowych</w:t>
      </w:r>
      <w:r w:rsidRPr="007A31B7">
        <w:t xml:space="preserve"> </w:t>
      </w:r>
      <w:r w:rsidRPr="007A31B7">
        <w:rPr>
          <w:rFonts w:ascii="Calibri" w:eastAsia="Calibri" w:hAnsi="Calibri" w:cs="Calibri"/>
          <w:sz w:val="22"/>
          <w:szCs w:val="22"/>
        </w:rPr>
        <w:t xml:space="preserve">do nadania upoważnień do przetwarzania danych osobowych wszystkim osobom, które będą przetwarzały powierzone dane w celu realizacji niniejszej Umowy. </w:t>
      </w:r>
      <w:r w:rsidRPr="007A31B7">
        <w:rPr>
          <w:rFonts w:ascii="Calibri" w:hAnsi="Calibri" w:cs="Calibri"/>
          <w:sz w:val="22"/>
          <w:szCs w:val="22"/>
        </w:rPr>
        <w:t>Upoważnienia w formie pisemnej (kopie potwierdzone za zgodność z oryginałem) wykonawca przesyła na żądanie Administratora danych osobowych na adres jego siedziby.</w:t>
      </w:r>
    </w:p>
    <w:p w14:paraId="32A1CBDA"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Podmiot Przetwarzający zobowiązuje się zapewnić zachowanie tajemnicy powierzonych danych, o której mowa w art. 28 ust. 3 lit. b Rozporządzenia, przez osoby, które upoważnia do przetwarzania danych osobowych, zarówno w trakcie ich zatrudnienia w Podmiocie Przetwarzającym, jak i po jego ustaniu. </w:t>
      </w:r>
    </w:p>
    <w:p w14:paraId="04162684"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Wraz z zawarciem niniejszej umowy Administrator poleca Podmiotowi Przetwarzającemu przetwarzanie danych osobowych w celu wskazanym w niniejszej umowie, w odniesieniu </w:t>
      </w:r>
      <w:r w:rsidRPr="007A31B7">
        <w:rPr>
          <w:rFonts w:ascii="Calibri" w:eastAsia="Calibri" w:hAnsi="Calibri" w:cs="Calibri"/>
          <w:sz w:val="22"/>
          <w:szCs w:val="22"/>
        </w:rPr>
        <w:br/>
        <w:t>do czynności i kategorii danych wskazanych w niniejszej umowie.</w:t>
      </w:r>
    </w:p>
    <w:p w14:paraId="60D051E5"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Z zastrzeżeniem pkt 6.6 Umowy, Podmiot Przetwarzający przetwarza dane osobowe wyłącznie na udokumentowane polecenie Administratora – co dotyczy również przekazywania danych osobowych do państwa trzeciego lub organizacji międzynarodowej. </w:t>
      </w:r>
    </w:p>
    <w:p w14:paraId="32E2A405" w14:textId="1FB2226B"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Podmiot Przetwarzający może również przetwarzać dane osobowe w zakresie, w jakim obowiązek taki nakłada na niego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3BBB27E3"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określonych w rozdziale III Rozporządzenia.</w:t>
      </w:r>
    </w:p>
    <w:p w14:paraId="15F601AA"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Podmiot Przetwarzający, uwzględniając charakter przetwarzania oraz dostępne mu informacje, pomaga Administratorowi wywiązać się z obowiązków określonych w art. 32–36 Rozporządzenia.</w:t>
      </w:r>
    </w:p>
    <w:p w14:paraId="19AA9434" w14:textId="7FEFBD64" w:rsidR="002836FB" w:rsidRPr="007A31B7" w:rsidRDefault="002836FB" w:rsidP="00F44BD1">
      <w:pPr>
        <w:widowControl/>
        <w:numPr>
          <w:ilvl w:val="1"/>
          <w:numId w:val="16"/>
        </w:numPr>
        <w:suppressAutoHyphens/>
        <w:autoSpaceDE/>
        <w:autoSpaceDN/>
        <w:adjustRightInd/>
        <w:ind w:left="709"/>
        <w:jc w:val="both"/>
        <w:rPr>
          <w:rFonts w:ascii="Calibri" w:hAnsi="Calibri" w:cs="Calibri"/>
          <w:sz w:val="22"/>
          <w:szCs w:val="22"/>
        </w:rPr>
      </w:pPr>
      <w:r w:rsidRPr="007A31B7">
        <w:rPr>
          <w:rFonts w:ascii="Calibri" w:eastAsia="Calibri" w:hAnsi="Calibri" w:cs="Calibri"/>
          <w:sz w:val="22"/>
          <w:szCs w:val="22"/>
        </w:rPr>
        <w:t>Podmiot Przetwarzający po stwierdzeniu naruszenia ochrony danych osobowych, zobowiązany jest zgłosić je Administratorowi bez zbędnej zwłoki, nie później jednak niż w ciągu 36 godzin od stwierdzenia naruszenia. Zgłoszenie powinno uwzględniać co najmniej: charakter naruszenia ochrony danych, w tym miarę możliwości wskazywać kategorie i przybliżoną liczbę osób, których dane dotyczą oraz kategorie i przybliżoną liczbę wpisów danych osobowych, których dotyczy naruszenie.</w:t>
      </w:r>
    </w:p>
    <w:p w14:paraId="40044045" w14:textId="4CD5AB73" w:rsidR="002836FB" w:rsidRPr="007A31B7" w:rsidRDefault="00DB3202" w:rsidP="00F44BD1">
      <w:pPr>
        <w:widowControl/>
        <w:numPr>
          <w:ilvl w:val="1"/>
          <w:numId w:val="16"/>
        </w:numPr>
        <w:suppressAutoHyphens/>
        <w:autoSpaceDE/>
        <w:autoSpaceDN/>
        <w:adjustRightInd/>
        <w:ind w:left="709"/>
        <w:jc w:val="both"/>
        <w:rPr>
          <w:rFonts w:ascii="Calibri" w:eastAsia="Calibri" w:hAnsi="Calibri" w:cs="Calibri"/>
          <w:sz w:val="22"/>
          <w:szCs w:val="22"/>
        </w:rPr>
      </w:pPr>
      <w:r>
        <w:rPr>
          <w:rFonts w:ascii="Calibri" w:hAnsi="Calibri" w:cs="Calibri"/>
          <w:sz w:val="22"/>
          <w:szCs w:val="22"/>
        </w:rPr>
        <w:t>Po zakończeniu zajęć</w:t>
      </w:r>
      <w:r w:rsidR="002836FB" w:rsidRPr="007A31B7">
        <w:rPr>
          <w:rFonts w:ascii="Calibri" w:hAnsi="Calibri" w:cs="Calibri"/>
          <w:sz w:val="22"/>
          <w:szCs w:val="22"/>
        </w:rPr>
        <w:t xml:space="preserve"> i przeprowadzeniu egzaminów, Wykonawca wydaje własnym pracownikom realizującym </w:t>
      </w:r>
      <w:r w:rsidR="007E2437">
        <w:rPr>
          <w:rFonts w:ascii="Calibri" w:hAnsi="Calibri" w:cs="Calibri"/>
          <w:sz w:val="22"/>
          <w:szCs w:val="22"/>
        </w:rPr>
        <w:t>zajęcia</w:t>
      </w:r>
      <w:r w:rsidR="002836FB" w:rsidRPr="007A31B7">
        <w:rPr>
          <w:rFonts w:ascii="Calibri" w:hAnsi="Calibri" w:cs="Calibri"/>
          <w:sz w:val="22"/>
          <w:szCs w:val="22"/>
        </w:rPr>
        <w:t xml:space="preserve"> odwołanie upoważnień do przetwarzania danych osobowych. Odwołanie upoważnień w formie pisemnej (kopie potwierdzone za zgodność z oryginałem) wykonawca przesyła na żądanie Administratora danych osobowych na adres jego siedziby.</w:t>
      </w:r>
    </w:p>
    <w:p w14:paraId="7E226570" w14:textId="11F39316" w:rsidR="002836FB"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Podmiot Przetwarzający, po zakończeniu świadczenia usług związanych z przetwarzaniem, zależnie od decyzji Administratora usuwa lub zwraca mu wszelkie dane osobowe oraz usuwa wszelkie ich istniejące kopie, chyba że prawo Unii Europejskiej lub prawo państwa członkowskiego nakazują przechowywanie danych osobowych. Nie dotyczy to sytuacji gdy Podmiot Przetwarzający ma prawo do przetwarzania danych osobowych uzyskanych od Administratora jako odrębny administrator danych, w szczególności w przypadku konieczności ustalenia, dochodzenia lub obrony roszczeń.</w:t>
      </w:r>
    </w:p>
    <w:p w14:paraId="1916521B" w14:textId="77777777" w:rsidR="00A158D5" w:rsidRDefault="00A158D5" w:rsidP="00A158D5">
      <w:pPr>
        <w:widowControl/>
        <w:suppressAutoHyphens/>
        <w:autoSpaceDE/>
        <w:autoSpaceDN/>
        <w:adjustRightInd/>
        <w:jc w:val="both"/>
        <w:rPr>
          <w:rFonts w:ascii="Calibri" w:eastAsia="Calibri" w:hAnsi="Calibri" w:cs="Calibri"/>
          <w:sz w:val="22"/>
          <w:szCs w:val="22"/>
        </w:rPr>
      </w:pPr>
    </w:p>
    <w:p w14:paraId="089A79BE" w14:textId="77777777" w:rsidR="002836FB" w:rsidRPr="007A31B7" w:rsidRDefault="002836FB" w:rsidP="002836FB">
      <w:pPr>
        <w:rPr>
          <w:rFonts w:ascii="Calibri" w:eastAsia="Calibri" w:hAnsi="Calibri" w:cs="Calibri"/>
          <w:sz w:val="22"/>
          <w:szCs w:val="22"/>
        </w:rPr>
      </w:pPr>
    </w:p>
    <w:p w14:paraId="293D31D6"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PRAWO KONTROLI</w:t>
      </w:r>
    </w:p>
    <w:p w14:paraId="2BADA0FB"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Podmiot Przetwarzający umożliwia Administratorowi lub audytorowi upoważnionemu przez Administratora przeprowadzanie audytów, w tym inspekcji, i przyczynia się do nich. W tym celu Administrator może zażądać od Podmiotu Przetwarzającego niezbędnych dokumentów oraz informacji, a także dokonać inspekcji siedziby Podmiotu Przetwarzającego w godzinach jego działalności.</w:t>
      </w:r>
    </w:p>
    <w:p w14:paraId="3F05868A"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Administrator zobowiązany jest poinformować Podmiot Przetwarzający o terminie i zakresie planowanej kontroli co najmniej na 7 dni przed jej rozpoczęciem. </w:t>
      </w:r>
    </w:p>
    <w:p w14:paraId="52072F4D"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W ramach kontroli Podmiot Przetwarzający zobowiązany jest:</w:t>
      </w:r>
    </w:p>
    <w:p w14:paraId="78AE8EA3" w14:textId="77777777" w:rsidR="002836FB" w:rsidRPr="007A31B7" w:rsidRDefault="002836FB" w:rsidP="002836FB">
      <w:pPr>
        <w:tabs>
          <w:tab w:val="left" w:pos="993"/>
        </w:tabs>
        <w:ind w:left="993"/>
        <w:jc w:val="both"/>
        <w:rPr>
          <w:rFonts w:ascii="Calibri" w:eastAsia="Calibri" w:hAnsi="Calibri" w:cs="Calibri"/>
          <w:sz w:val="22"/>
          <w:szCs w:val="22"/>
        </w:rPr>
      </w:pPr>
      <w:r w:rsidRPr="007A31B7">
        <w:rPr>
          <w:rFonts w:ascii="Calibri" w:eastAsia="Calibri" w:hAnsi="Calibri" w:cs="Calibri"/>
          <w:sz w:val="22"/>
          <w:szCs w:val="22"/>
        </w:rPr>
        <w:t>a) umożliwić osobom przeprowadzającym kontrolę dostęp do miejsc, w których przetwarza powierzone na podstawie niniejszej umowy dane osobowe,</w:t>
      </w:r>
    </w:p>
    <w:p w14:paraId="5BA2F21B" w14:textId="77777777" w:rsidR="002836FB" w:rsidRPr="007A31B7" w:rsidRDefault="002836FB" w:rsidP="002836FB">
      <w:pPr>
        <w:tabs>
          <w:tab w:val="left" w:pos="993"/>
          <w:tab w:val="left" w:pos="1560"/>
        </w:tabs>
        <w:ind w:left="993"/>
        <w:jc w:val="both"/>
        <w:rPr>
          <w:rFonts w:ascii="Calibri" w:eastAsia="Calibri" w:hAnsi="Calibri" w:cs="Calibri"/>
          <w:sz w:val="22"/>
          <w:szCs w:val="22"/>
        </w:rPr>
      </w:pPr>
      <w:r w:rsidRPr="007A31B7">
        <w:rPr>
          <w:rFonts w:ascii="Calibri" w:eastAsia="Calibri" w:hAnsi="Calibri" w:cs="Calibri"/>
          <w:sz w:val="22"/>
          <w:szCs w:val="22"/>
        </w:rPr>
        <w:t>b) udzielić Administratorowi, wszelkich informacji lub złożyć pisemne wyjaśnienia dotyczące przetwarzania powierzonych danych osobowych, co może obejmować przedstawienie sposobu działania systemów IT oraz przekazanie innych danych niezbędnych do sprawdzenia sposobu i zakresu ochrony danych osobowych przez Podmiot Przetwarzający.</w:t>
      </w:r>
    </w:p>
    <w:p w14:paraId="152EEF6C" w14:textId="77777777" w:rsidR="002836FB" w:rsidRPr="007A31B7" w:rsidRDefault="002836FB" w:rsidP="00F44BD1">
      <w:pPr>
        <w:widowControl/>
        <w:numPr>
          <w:ilvl w:val="1"/>
          <w:numId w:val="16"/>
        </w:numPr>
        <w:suppressAutoHyphens/>
        <w:autoSpaceDE/>
        <w:autoSpaceDN/>
        <w:adjustRightInd/>
        <w:ind w:left="709" w:hanging="709"/>
        <w:jc w:val="both"/>
        <w:rPr>
          <w:rFonts w:ascii="Calibri" w:eastAsia="Calibri" w:hAnsi="Calibri" w:cs="Calibri"/>
          <w:sz w:val="22"/>
          <w:szCs w:val="22"/>
        </w:rPr>
      </w:pPr>
      <w:r w:rsidRPr="007A31B7">
        <w:rPr>
          <w:rFonts w:ascii="Calibri" w:eastAsia="Calibri" w:hAnsi="Calibri" w:cs="Calibri"/>
          <w:sz w:val="22"/>
          <w:szCs w:val="22"/>
        </w:rPr>
        <w:t>Kontrolę kończy raport pokontrolny sporządzony na piśmie, podpisany przez upoważnionych przedstawicieli obu Stron.</w:t>
      </w:r>
    </w:p>
    <w:p w14:paraId="44A3AE24" w14:textId="77777777" w:rsidR="002836FB" w:rsidRPr="007A31B7" w:rsidRDefault="002836FB" w:rsidP="002836FB">
      <w:pPr>
        <w:ind w:left="709"/>
        <w:rPr>
          <w:rFonts w:ascii="Calibri" w:eastAsia="Calibri" w:hAnsi="Calibri" w:cs="Calibri"/>
          <w:sz w:val="22"/>
          <w:szCs w:val="22"/>
        </w:rPr>
      </w:pPr>
    </w:p>
    <w:p w14:paraId="565C85DA"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ZASADY PODPOWIERZENIA</w:t>
      </w:r>
    </w:p>
    <w:p w14:paraId="3687CFD1"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Wraz z zawarciem niniejszej umowy Administrator nie udziela</w:t>
      </w:r>
      <w:r w:rsidRPr="007A31B7">
        <w:rPr>
          <w:rFonts w:ascii="Calibri" w:eastAsia="Calibri" w:hAnsi="Calibri" w:cs="Calibri"/>
          <w:i/>
          <w:sz w:val="22"/>
          <w:szCs w:val="22"/>
        </w:rPr>
        <w:t xml:space="preserve"> </w:t>
      </w:r>
      <w:r w:rsidRPr="007A31B7">
        <w:rPr>
          <w:rFonts w:ascii="Calibri" w:eastAsia="Calibri" w:hAnsi="Calibri" w:cs="Calibri"/>
          <w:sz w:val="22"/>
          <w:szCs w:val="22"/>
        </w:rPr>
        <w:t xml:space="preserve">na rzecz Podmiotu Przetwarzającego ogólnej zgody na dalsze powierzanie przetwarzania danych osobowych.  </w:t>
      </w:r>
    </w:p>
    <w:p w14:paraId="133C53AE" w14:textId="77777777" w:rsidR="002836FB" w:rsidRPr="007A31B7" w:rsidRDefault="002836FB" w:rsidP="002836FB">
      <w:pPr>
        <w:widowControl/>
        <w:autoSpaceDE/>
        <w:ind w:left="709"/>
        <w:jc w:val="both"/>
        <w:rPr>
          <w:rFonts w:ascii="Calibri" w:eastAsia="Calibri" w:hAnsi="Calibri" w:cs="Calibri"/>
          <w:sz w:val="22"/>
          <w:szCs w:val="22"/>
        </w:rPr>
      </w:pPr>
    </w:p>
    <w:p w14:paraId="0C62EA05" w14:textId="77777777" w:rsidR="002836FB" w:rsidRPr="007A31B7" w:rsidRDefault="002836FB" w:rsidP="00F44BD1">
      <w:pPr>
        <w:widowControl/>
        <w:numPr>
          <w:ilvl w:val="0"/>
          <w:numId w:val="16"/>
        </w:numPr>
        <w:suppressAutoHyphens/>
        <w:autoSpaceDE/>
        <w:autoSpaceDN/>
        <w:adjustRightInd/>
        <w:ind w:left="426" w:hanging="426"/>
        <w:jc w:val="both"/>
        <w:rPr>
          <w:rFonts w:ascii="Calibri" w:eastAsia="Calibri" w:hAnsi="Calibri" w:cs="Calibri"/>
          <w:sz w:val="22"/>
          <w:szCs w:val="22"/>
        </w:rPr>
      </w:pPr>
      <w:r w:rsidRPr="007A31B7">
        <w:rPr>
          <w:rFonts w:ascii="Calibri" w:eastAsia="Calibri" w:hAnsi="Calibri" w:cs="Calibri"/>
          <w:b/>
          <w:sz w:val="22"/>
          <w:szCs w:val="22"/>
        </w:rPr>
        <w:t xml:space="preserve">  ODPOWIEDZIALNOŚĆ PODMIOTU PRZETWARZAJĄCEGO</w:t>
      </w:r>
    </w:p>
    <w:p w14:paraId="49B870F2"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Podmiot Przetwarzający odpowiada za szkody spowodowane przetwarzaniem powierzonych mu danych osobowych w przypadku gdy:</w:t>
      </w:r>
    </w:p>
    <w:p w14:paraId="08B11C3C" w14:textId="77777777" w:rsidR="00661039" w:rsidRDefault="002836FB" w:rsidP="00F44BD1">
      <w:pPr>
        <w:pStyle w:val="Akapitzlist"/>
        <w:numPr>
          <w:ilvl w:val="0"/>
          <w:numId w:val="19"/>
        </w:numPr>
        <w:ind w:left="993" w:hanging="284"/>
        <w:jc w:val="both"/>
        <w:rPr>
          <w:rFonts w:ascii="Calibri" w:eastAsia="Calibri" w:hAnsi="Calibri" w:cs="Calibri"/>
          <w:b w:val="0"/>
          <w:i w:val="0"/>
          <w:sz w:val="22"/>
          <w:szCs w:val="22"/>
        </w:rPr>
      </w:pPr>
      <w:r w:rsidRPr="00661039">
        <w:rPr>
          <w:rFonts w:ascii="Calibri" w:eastAsia="Calibri" w:hAnsi="Calibri" w:cs="Calibri"/>
          <w:b w:val="0"/>
          <w:i w:val="0"/>
          <w:sz w:val="22"/>
          <w:szCs w:val="22"/>
        </w:rPr>
        <w:t>nie dopełnił obowiązków, które Rozporządzenie nakłada bezpośrednio na</w:t>
      </w:r>
      <w:r w:rsidR="00661039" w:rsidRPr="00661039">
        <w:rPr>
          <w:rFonts w:ascii="Calibri" w:eastAsia="Calibri" w:hAnsi="Calibri" w:cs="Calibri"/>
          <w:b w:val="0"/>
          <w:i w:val="0"/>
          <w:sz w:val="22"/>
          <w:szCs w:val="22"/>
        </w:rPr>
        <w:t xml:space="preserve"> podmioty p</w:t>
      </w:r>
      <w:r w:rsidRPr="00661039">
        <w:rPr>
          <w:rFonts w:ascii="Calibri" w:eastAsia="Calibri" w:hAnsi="Calibri" w:cs="Calibri"/>
          <w:b w:val="0"/>
          <w:i w:val="0"/>
          <w:sz w:val="22"/>
          <w:szCs w:val="22"/>
        </w:rPr>
        <w:t>rzetwarzające lub gdy</w:t>
      </w:r>
    </w:p>
    <w:p w14:paraId="6442061A" w14:textId="0AE4DAF8" w:rsidR="002836FB" w:rsidRPr="00661039" w:rsidRDefault="002836FB" w:rsidP="00F44BD1">
      <w:pPr>
        <w:pStyle w:val="Akapitzlist"/>
        <w:numPr>
          <w:ilvl w:val="0"/>
          <w:numId w:val="19"/>
        </w:numPr>
        <w:ind w:left="993" w:hanging="284"/>
        <w:jc w:val="both"/>
        <w:rPr>
          <w:rFonts w:ascii="Calibri" w:eastAsia="Calibri" w:hAnsi="Calibri" w:cs="Calibri"/>
          <w:b w:val="0"/>
          <w:i w:val="0"/>
          <w:sz w:val="22"/>
          <w:szCs w:val="22"/>
        </w:rPr>
      </w:pPr>
      <w:r w:rsidRPr="00661039">
        <w:rPr>
          <w:rFonts w:ascii="Calibri" w:eastAsia="Calibri" w:hAnsi="Calibri" w:cs="Calibri"/>
          <w:b w:val="0"/>
          <w:i w:val="0"/>
          <w:sz w:val="22"/>
          <w:szCs w:val="22"/>
        </w:rPr>
        <w:t>działał wbrew zobowiązaniom wynikającym z niniejszej Umowy lub Umowy</w:t>
      </w:r>
      <w:r w:rsidR="00661039" w:rsidRPr="00661039">
        <w:rPr>
          <w:rFonts w:ascii="Calibri" w:eastAsia="Calibri" w:hAnsi="Calibri" w:cs="Calibri"/>
          <w:b w:val="0"/>
          <w:i w:val="0"/>
          <w:sz w:val="22"/>
          <w:szCs w:val="22"/>
        </w:rPr>
        <w:t xml:space="preserve"> </w:t>
      </w:r>
      <w:r w:rsidRPr="00661039">
        <w:rPr>
          <w:rFonts w:ascii="Calibri" w:eastAsia="Calibri" w:hAnsi="Calibri" w:cs="Calibri"/>
          <w:b w:val="0"/>
          <w:i w:val="0"/>
          <w:sz w:val="22"/>
          <w:szCs w:val="22"/>
        </w:rPr>
        <w:t>Głównej.</w:t>
      </w:r>
    </w:p>
    <w:p w14:paraId="53F0F24E"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Podmiot Przetwarzający zostanie zwolniony z odpowiedzialności wynikającej z pkt 9.1 Umowy, jeżeli udowodni, że nie ponosi winy za zdarzenie, które doprowadziło do powstania szkody.</w:t>
      </w:r>
    </w:p>
    <w:p w14:paraId="5D8C7286" w14:textId="77777777" w:rsidR="002836FB" w:rsidRPr="007A31B7" w:rsidRDefault="002836FB" w:rsidP="002836FB">
      <w:pPr>
        <w:ind w:left="709"/>
        <w:rPr>
          <w:rFonts w:ascii="Calibri" w:eastAsia="Calibri" w:hAnsi="Calibri" w:cs="Calibri"/>
          <w:sz w:val="22"/>
          <w:szCs w:val="22"/>
        </w:rPr>
      </w:pPr>
    </w:p>
    <w:p w14:paraId="701276DD" w14:textId="77777777" w:rsidR="002836FB" w:rsidRPr="007A31B7" w:rsidRDefault="002836FB" w:rsidP="00F44BD1">
      <w:pPr>
        <w:widowControl/>
        <w:numPr>
          <w:ilvl w:val="0"/>
          <w:numId w:val="16"/>
        </w:numPr>
        <w:suppressAutoHyphens/>
        <w:autoSpaceDE/>
        <w:autoSpaceDN/>
        <w:adjustRightInd/>
        <w:ind w:left="426" w:hanging="426"/>
        <w:jc w:val="both"/>
        <w:rPr>
          <w:rFonts w:ascii="Calibri" w:eastAsia="Calibri" w:hAnsi="Calibri" w:cs="Calibri"/>
          <w:sz w:val="22"/>
          <w:szCs w:val="22"/>
        </w:rPr>
      </w:pPr>
      <w:r w:rsidRPr="007A31B7">
        <w:rPr>
          <w:rFonts w:ascii="Calibri" w:eastAsia="Calibri" w:hAnsi="Calibri" w:cs="Calibri"/>
          <w:b/>
          <w:sz w:val="22"/>
          <w:szCs w:val="22"/>
        </w:rPr>
        <w:t xml:space="preserve">  CZAS TRWANIA I ROZWIĄZANIE UMOWY</w:t>
      </w:r>
    </w:p>
    <w:p w14:paraId="0F66E39D"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Niniejsza Umowa zostaje zawarta na czas trwania Umowy Głównej i ulega rozwiązaniu </w:t>
      </w:r>
      <w:r w:rsidRPr="007A31B7">
        <w:rPr>
          <w:rFonts w:ascii="Calibri" w:eastAsia="Calibri" w:hAnsi="Calibri" w:cs="Calibri"/>
          <w:sz w:val="22"/>
          <w:szCs w:val="22"/>
        </w:rPr>
        <w:br/>
        <w:t>z chwilą rozwiązania Umowy Głównej.</w:t>
      </w:r>
    </w:p>
    <w:p w14:paraId="7936C417"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Administrator może rozwiązać niniejszą Umowę ze skutkiem natychmiastowym, gdy Podmiot Przetwarzający przetwarza powierzone mu dane osobowe w sposób rażąco sprzeczny </w:t>
      </w:r>
      <w:r w:rsidRPr="007A31B7">
        <w:rPr>
          <w:rFonts w:ascii="Calibri" w:eastAsia="Calibri" w:hAnsi="Calibri" w:cs="Calibri"/>
          <w:sz w:val="22"/>
          <w:szCs w:val="22"/>
        </w:rPr>
        <w:br/>
        <w:t>z treścią przepisów Rozporządzenia lub niniejszej Umowy i nie zaprzestał takiego przetwarzania pomimo pisemnego upomnienia przez Administratora.</w:t>
      </w:r>
    </w:p>
    <w:p w14:paraId="450DA030"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POUFNOŚĆ </w:t>
      </w:r>
    </w:p>
    <w:p w14:paraId="36C738C4"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Strony zobowiązują się zachować w poufności informacje lub materiały dotyczące innej Strony lub działalności przez nią prowadzonej, które znajdą się w ich posiadaniu, w związku </w:t>
      </w:r>
      <w:r w:rsidRPr="007A31B7">
        <w:rPr>
          <w:rFonts w:ascii="Calibri" w:eastAsia="Calibri" w:hAnsi="Calibri" w:cs="Calibri"/>
          <w:sz w:val="22"/>
          <w:szCs w:val="22"/>
        </w:rPr>
        <w:br/>
        <w:t>z zawarciem lub wykonywaniem Umowy.</w:t>
      </w:r>
    </w:p>
    <w:p w14:paraId="13D97D30"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Postanowienie zawarte w pkt 11.1. Umowy nie dotyczy informacji i materiałów, które:</w:t>
      </w:r>
    </w:p>
    <w:p w14:paraId="0E187F29" w14:textId="77777777" w:rsidR="00CF4EE4" w:rsidRDefault="002836FB" w:rsidP="00F44BD1">
      <w:pPr>
        <w:pStyle w:val="Akapitzlist"/>
        <w:numPr>
          <w:ilvl w:val="0"/>
          <w:numId w:val="20"/>
        </w:numPr>
        <w:rPr>
          <w:rFonts w:ascii="Calibri" w:eastAsia="Calibri" w:hAnsi="Calibri" w:cs="Calibri"/>
          <w:b w:val="0"/>
          <w:i w:val="0"/>
          <w:sz w:val="22"/>
          <w:szCs w:val="22"/>
        </w:rPr>
      </w:pPr>
      <w:r w:rsidRPr="00CF4EE4">
        <w:rPr>
          <w:rFonts w:ascii="Calibri" w:eastAsia="Calibri" w:hAnsi="Calibri" w:cs="Calibri"/>
          <w:b w:val="0"/>
          <w:i w:val="0"/>
          <w:sz w:val="22"/>
          <w:szCs w:val="22"/>
        </w:rPr>
        <w:t xml:space="preserve">są jawne, </w:t>
      </w:r>
    </w:p>
    <w:p w14:paraId="7482FA69" w14:textId="77777777" w:rsidR="00CF4EE4" w:rsidRPr="00CF4EE4" w:rsidRDefault="002836FB" w:rsidP="00F44BD1">
      <w:pPr>
        <w:pStyle w:val="Akapitzlist"/>
        <w:numPr>
          <w:ilvl w:val="0"/>
          <w:numId w:val="20"/>
        </w:numPr>
        <w:jc w:val="both"/>
        <w:rPr>
          <w:rFonts w:ascii="Calibri" w:eastAsia="Calibri" w:hAnsi="Calibri" w:cs="Calibri"/>
          <w:b w:val="0"/>
          <w:i w:val="0"/>
          <w:sz w:val="22"/>
          <w:szCs w:val="22"/>
        </w:rPr>
      </w:pPr>
      <w:r w:rsidRPr="00CF4EE4">
        <w:rPr>
          <w:rFonts w:ascii="Calibri" w:eastAsia="Calibri" w:hAnsi="Calibri" w:cs="Calibri"/>
          <w:b w:val="0"/>
          <w:i w:val="0"/>
          <w:sz w:val="22"/>
          <w:szCs w:val="22"/>
        </w:rPr>
        <w:t>zostały legalnie uzyskane przez Stronę od podmiotów innych niż druga Strona</w:t>
      </w:r>
      <w:r w:rsidRPr="00CF4EE4">
        <w:rPr>
          <w:rFonts w:ascii="Calibri" w:eastAsia="Calibri" w:hAnsi="Calibri" w:cs="Calibri"/>
          <w:b w:val="0"/>
          <w:i w:val="0"/>
          <w:sz w:val="22"/>
          <w:szCs w:val="22"/>
        </w:rPr>
        <w:br/>
        <w:t>Umowy lub</w:t>
      </w:r>
    </w:p>
    <w:p w14:paraId="58CFA315" w14:textId="05B7BAB9" w:rsidR="002836FB" w:rsidRPr="00CF4EE4" w:rsidRDefault="002836FB" w:rsidP="00F44BD1">
      <w:pPr>
        <w:pStyle w:val="Akapitzlist"/>
        <w:numPr>
          <w:ilvl w:val="0"/>
          <w:numId w:val="20"/>
        </w:numPr>
        <w:jc w:val="both"/>
        <w:rPr>
          <w:rFonts w:ascii="Calibri" w:eastAsia="Calibri" w:hAnsi="Calibri" w:cs="Calibri"/>
          <w:b w:val="0"/>
          <w:i w:val="0"/>
          <w:sz w:val="22"/>
          <w:szCs w:val="22"/>
        </w:rPr>
      </w:pPr>
      <w:r w:rsidRPr="00CF4EE4">
        <w:rPr>
          <w:rFonts w:ascii="Calibri" w:eastAsia="Calibri" w:hAnsi="Calibri" w:cs="Calibri"/>
          <w:b w:val="0"/>
          <w:i w:val="0"/>
          <w:sz w:val="22"/>
          <w:szCs w:val="22"/>
        </w:rPr>
        <w:t>Strona przekazująca informacje lub materiały wyraziła zgodę na ich ujawnienie osobom trzecim.</w:t>
      </w:r>
    </w:p>
    <w:p w14:paraId="30B034E5" w14:textId="77777777" w:rsidR="002836FB" w:rsidRPr="007A31B7" w:rsidRDefault="002836FB" w:rsidP="002836FB">
      <w:pPr>
        <w:ind w:left="1134"/>
        <w:rPr>
          <w:rFonts w:ascii="Calibri" w:eastAsia="Calibri" w:hAnsi="Calibri" w:cs="Calibri"/>
          <w:sz w:val="22"/>
          <w:szCs w:val="22"/>
        </w:rPr>
      </w:pPr>
    </w:p>
    <w:p w14:paraId="72EA0DFB" w14:textId="77777777" w:rsidR="002836FB" w:rsidRPr="007A31B7" w:rsidRDefault="002836FB" w:rsidP="00F44BD1">
      <w:pPr>
        <w:widowControl/>
        <w:numPr>
          <w:ilvl w:val="0"/>
          <w:numId w:val="16"/>
        </w:numPr>
        <w:suppressAutoHyphens/>
        <w:autoSpaceDE/>
        <w:autoSpaceDN/>
        <w:adjustRightInd/>
        <w:ind w:left="426" w:hanging="426"/>
        <w:rPr>
          <w:rFonts w:ascii="Calibri" w:eastAsia="Calibri" w:hAnsi="Calibri" w:cs="Calibri"/>
          <w:sz w:val="22"/>
          <w:szCs w:val="22"/>
        </w:rPr>
      </w:pPr>
      <w:r w:rsidRPr="007A31B7">
        <w:rPr>
          <w:rFonts w:ascii="Calibri" w:eastAsia="Calibri" w:hAnsi="Calibri" w:cs="Calibri"/>
          <w:b/>
          <w:sz w:val="22"/>
          <w:szCs w:val="22"/>
        </w:rPr>
        <w:t xml:space="preserve">  POSTANOWIENIA KOŃCOWE</w:t>
      </w:r>
    </w:p>
    <w:p w14:paraId="18273964" w14:textId="58FE97A2"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 xml:space="preserve">Niniejsza Umowa została sporządzona w dwóch jednobrzmiących egzemplarzach, po jednym </w:t>
      </w:r>
      <w:r w:rsidR="00A158D5">
        <w:rPr>
          <w:rFonts w:ascii="Calibri" w:eastAsia="Calibri" w:hAnsi="Calibri" w:cs="Calibri"/>
          <w:sz w:val="22"/>
          <w:szCs w:val="22"/>
        </w:rPr>
        <w:t xml:space="preserve">                              </w:t>
      </w:r>
      <w:r w:rsidRPr="007A31B7">
        <w:rPr>
          <w:rFonts w:ascii="Calibri" w:eastAsia="Calibri" w:hAnsi="Calibri" w:cs="Calibri"/>
          <w:sz w:val="22"/>
          <w:szCs w:val="22"/>
        </w:rPr>
        <w:t>dla każdej ze Stron.</w:t>
      </w:r>
    </w:p>
    <w:p w14:paraId="33D177B0"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Wszelkie zmiany treści niniejszej Umowy wymagają formy pisemnej pod rygorem nieważności.</w:t>
      </w:r>
    </w:p>
    <w:p w14:paraId="05E963EC"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Jakiekolwiek spory wynikłe w związku z niniejszą Umową oraz jej wykonywaniem będą rozstrzygane przez sąd powszechny właściwy dla siedziby Pozwanego.</w:t>
      </w:r>
    </w:p>
    <w:p w14:paraId="65AB0510" w14:textId="77777777" w:rsidR="002836FB" w:rsidRPr="007A31B7" w:rsidRDefault="002836FB" w:rsidP="00F44BD1">
      <w:pPr>
        <w:widowControl/>
        <w:numPr>
          <w:ilvl w:val="1"/>
          <w:numId w:val="16"/>
        </w:numPr>
        <w:suppressAutoHyphens/>
        <w:autoSpaceDE/>
        <w:autoSpaceDN/>
        <w:adjustRightInd/>
        <w:ind w:left="709"/>
        <w:jc w:val="both"/>
        <w:rPr>
          <w:rFonts w:ascii="Calibri" w:eastAsia="Calibri" w:hAnsi="Calibri" w:cs="Calibri"/>
          <w:sz w:val="22"/>
          <w:szCs w:val="22"/>
        </w:rPr>
      </w:pPr>
      <w:r w:rsidRPr="007A31B7">
        <w:rPr>
          <w:rFonts w:ascii="Calibri" w:eastAsia="Calibri" w:hAnsi="Calibri" w:cs="Calibri"/>
          <w:sz w:val="22"/>
          <w:szCs w:val="22"/>
        </w:rPr>
        <w:t>Umowa wchodzi w życie z dniem jej zawarcia i z tą datą zastępuje wszelkie wcześniejsze umowy lub porozumienia Stron dotyczące powierzenia przetwarzania danych osobowych.</w:t>
      </w:r>
    </w:p>
    <w:p w14:paraId="6CEE16B8" w14:textId="77777777" w:rsidR="002836FB" w:rsidRPr="007A31B7" w:rsidRDefault="002836FB" w:rsidP="002836FB">
      <w:pPr>
        <w:jc w:val="center"/>
        <w:rPr>
          <w:rFonts w:ascii="Calibri" w:eastAsia="Calibri" w:hAnsi="Calibri" w:cs="Calibri"/>
          <w:b/>
          <w:sz w:val="22"/>
          <w:szCs w:val="22"/>
        </w:rPr>
      </w:pPr>
    </w:p>
    <w:p w14:paraId="32EB6C37" w14:textId="77777777" w:rsidR="002836FB" w:rsidRPr="007A31B7" w:rsidRDefault="002836FB" w:rsidP="002836FB">
      <w:pPr>
        <w:jc w:val="center"/>
        <w:rPr>
          <w:rFonts w:ascii="Calibri" w:eastAsia="Calibri" w:hAnsi="Calibri" w:cs="Calibri"/>
          <w:b/>
          <w:sz w:val="22"/>
          <w:szCs w:val="22"/>
        </w:rPr>
      </w:pPr>
      <w:r w:rsidRPr="007A31B7">
        <w:rPr>
          <w:rFonts w:ascii="Calibri" w:eastAsia="Calibri" w:hAnsi="Calibri" w:cs="Calibri"/>
          <w:b/>
          <w:sz w:val="22"/>
          <w:szCs w:val="22"/>
        </w:rPr>
        <w:t xml:space="preserve">Administrator </w:t>
      </w:r>
      <w:r w:rsidRPr="007A31B7">
        <w:rPr>
          <w:rFonts w:ascii="Calibri" w:eastAsia="Calibri" w:hAnsi="Calibri" w:cs="Calibri"/>
          <w:b/>
          <w:sz w:val="22"/>
          <w:szCs w:val="22"/>
        </w:rPr>
        <w:tab/>
      </w:r>
      <w:r w:rsidRPr="007A31B7">
        <w:rPr>
          <w:rFonts w:ascii="Calibri" w:eastAsia="Calibri" w:hAnsi="Calibri" w:cs="Calibri"/>
          <w:b/>
          <w:sz w:val="22"/>
          <w:szCs w:val="22"/>
        </w:rPr>
        <w:tab/>
      </w:r>
      <w:r w:rsidRPr="007A31B7">
        <w:rPr>
          <w:rFonts w:ascii="Calibri" w:eastAsia="Calibri" w:hAnsi="Calibri" w:cs="Calibri"/>
          <w:b/>
          <w:sz w:val="22"/>
          <w:szCs w:val="22"/>
        </w:rPr>
        <w:tab/>
      </w:r>
      <w:r w:rsidRPr="007A31B7">
        <w:rPr>
          <w:rFonts w:ascii="Calibri" w:eastAsia="Calibri" w:hAnsi="Calibri" w:cs="Calibri"/>
          <w:b/>
          <w:sz w:val="22"/>
          <w:szCs w:val="22"/>
        </w:rPr>
        <w:tab/>
      </w:r>
      <w:r w:rsidRPr="007A31B7">
        <w:rPr>
          <w:rFonts w:ascii="Calibri" w:eastAsia="Calibri" w:hAnsi="Calibri" w:cs="Calibri"/>
          <w:b/>
          <w:sz w:val="22"/>
          <w:szCs w:val="22"/>
        </w:rPr>
        <w:tab/>
      </w:r>
      <w:r w:rsidRPr="007A31B7">
        <w:rPr>
          <w:rFonts w:ascii="Calibri" w:eastAsia="Calibri" w:hAnsi="Calibri" w:cs="Calibri"/>
          <w:b/>
          <w:sz w:val="22"/>
          <w:szCs w:val="22"/>
        </w:rPr>
        <w:tab/>
        <w:t>Podmiot Przetwarzający</w:t>
      </w:r>
    </w:p>
    <w:p w14:paraId="0CA34729" w14:textId="77777777" w:rsidR="002836FB" w:rsidRPr="007A31B7" w:rsidRDefault="002836FB" w:rsidP="002836FB">
      <w:pPr>
        <w:jc w:val="center"/>
        <w:rPr>
          <w:rFonts w:ascii="Calibri" w:eastAsia="Calibri" w:hAnsi="Calibri" w:cs="Calibri"/>
          <w:b/>
          <w:sz w:val="22"/>
          <w:szCs w:val="22"/>
        </w:rPr>
      </w:pPr>
    </w:p>
    <w:p w14:paraId="6F8EFC6E" w14:textId="77777777" w:rsidR="002836FB" w:rsidRPr="007A31B7" w:rsidRDefault="002836FB" w:rsidP="002836FB">
      <w:pPr>
        <w:rPr>
          <w:rFonts w:ascii="Calibri" w:eastAsia="Calibri" w:hAnsi="Calibri" w:cs="Calibri"/>
          <w:b/>
          <w:sz w:val="22"/>
          <w:szCs w:val="22"/>
        </w:rPr>
      </w:pPr>
    </w:p>
    <w:p w14:paraId="01589B62" w14:textId="60D14823" w:rsidR="002836FB" w:rsidRPr="007A31B7" w:rsidRDefault="00CF4EE4" w:rsidP="002836FB">
      <w:pPr>
        <w:tabs>
          <w:tab w:val="left" w:pos="5625"/>
        </w:tabs>
        <w:rPr>
          <w:rFonts w:ascii="Calibri" w:hAnsi="Calibri" w:cs="Calibri"/>
          <w:sz w:val="22"/>
          <w:szCs w:val="22"/>
        </w:rPr>
      </w:pPr>
      <w:r>
        <w:rPr>
          <w:rFonts w:ascii="Calibri" w:hAnsi="Calibri" w:cs="Calibri"/>
          <w:sz w:val="22"/>
          <w:szCs w:val="22"/>
        </w:rPr>
        <w:t xml:space="preserve">           </w:t>
      </w:r>
      <w:r w:rsidR="002836FB" w:rsidRPr="007A31B7">
        <w:rPr>
          <w:rFonts w:ascii="Calibri" w:hAnsi="Calibri" w:cs="Calibri"/>
          <w:sz w:val="22"/>
          <w:szCs w:val="22"/>
        </w:rPr>
        <w:t>……………………………………………….</w:t>
      </w:r>
      <w:r w:rsidR="002836FB" w:rsidRPr="007A31B7">
        <w:rPr>
          <w:rFonts w:ascii="Calibri" w:hAnsi="Calibri" w:cs="Calibri"/>
          <w:sz w:val="22"/>
          <w:szCs w:val="22"/>
        </w:rPr>
        <w:tab/>
      </w:r>
      <w:r>
        <w:rPr>
          <w:rFonts w:ascii="Calibri" w:hAnsi="Calibri" w:cs="Calibri"/>
          <w:sz w:val="22"/>
          <w:szCs w:val="22"/>
        </w:rPr>
        <w:t xml:space="preserve">   </w:t>
      </w:r>
      <w:r w:rsidR="002836FB" w:rsidRPr="007A31B7">
        <w:rPr>
          <w:rFonts w:ascii="Calibri" w:hAnsi="Calibri" w:cs="Calibri"/>
          <w:sz w:val="22"/>
          <w:szCs w:val="22"/>
        </w:rPr>
        <w:t>……………………………………………………….</w:t>
      </w:r>
    </w:p>
    <w:p w14:paraId="3F4DBD64" w14:textId="77777777" w:rsidR="002836FB" w:rsidRPr="007A31B7" w:rsidRDefault="002836FB" w:rsidP="002836FB">
      <w:pPr>
        <w:rPr>
          <w:rFonts w:ascii="Calibri" w:hAnsi="Calibri" w:cs="Calibri"/>
          <w:sz w:val="22"/>
          <w:szCs w:val="22"/>
        </w:rPr>
      </w:pPr>
    </w:p>
    <w:p w14:paraId="0D768A47" w14:textId="67D57FD3" w:rsidR="002836FB" w:rsidRPr="00EF208D" w:rsidRDefault="002836FB" w:rsidP="002836FB">
      <w:pPr>
        <w:widowControl/>
        <w:autoSpaceDE/>
        <w:autoSpaceDN/>
        <w:adjustRightInd/>
        <w:jc w:val="both"/>
        <w:rPr>
          <w:rFonts w:ascii="Calibri" w:eastAsia="Calibri" w:hAnsi="Calibri" w:cs="Calibri"/>
          <w:sz w:val="18"/>
          <w:szCs w:val="18"/>
          <w:lang w:eastAsia="en-US"/>
        </w:rPr>
      </w:pPr>
    </w:p>
    <w:p w14:paraId="17A38DA7" w14:textId="77777777" w:rsidR="002836FB" w:rsidRPr="00EF208D" w:rsidRDefault="002836FB" w:rsidP="002836FB">
      <w:pPr>
        <w:widowControl/>
        <w:autoSpaceDE/>
        <w:autoSpaceDN/>
        <w:adjustRightInd/>
        <w:jc w:val="both"/>
        <w:rPr>
          <w:rFonts w:ascii="Calibri" w:eastAsia="Calibri" w:hAnsi="Calibri" w:cs="Calibri"/>
          <w:sz w:val="18"/>
          <w:szCs w:val="18"/>
          <w:lang w:eastAsia="en-US"/>
        </w:rPr>
      </w:pPr>
    </w:p>
    <w:p w14:paraId="203F516E" w14:textId="77777777" w:rsidR="00173651" w:rsidRDefault="002836FB" w:rsidP="002836FB">
      <w:pPr>
        <w:widowControl/>
        <w:autoSpaceDE/>
        <w:autoSpaceDN/>
        <w:adjustRightInd/>
        <w:jc w:val="right"/>
        <w:rPr>
          <w:rFonts w:ascii="Calibri" w:eastAsia="Calibri" w:hAnsi="Calibri" w:cs="Calibri"/>
          <w:sz w:val="18"/>
          <w:szCs w:val="18"/>
          <w:lang w:eastAsia="en-US"/>
        </w:rPr>
      </w:pP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r w:rsidRPr="00EF208D">
        <w:rPr>
          <w:rFonts w:ascii="Calibri" w:eastAsia="Calibri" w:hAnsi="Calibri" w:cs="Calibri"/>
          <w:sz w:val="18"/>
          <w:szCs w:val="18"/>
          <w:lang w:eastAsia="en-US"/>
        </w:rPr>
        <w:tab/>
      </w:r>
    </w:p>
    <w:p w14:paraId="4D8514B3"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3DF17A6"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5ABA64C4"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31A60088"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AFC3731"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2FD070FA"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FF8D855"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F4898B1"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4CE0BC67"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31EE9C99"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7C34C91"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D86956A"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5802B75B"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8EB67C7"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704A6F71"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515C7CD5"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4C52E7EE"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2A5A29FE"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E4DD767"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24EEF400"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47C4CCD8"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A3DDDA2"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CE45043"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31C6E878"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100E054E"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41F9BAE6"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71221D98"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D9E67FB"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59C6CBD9"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705B752F"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701DB4F9"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333EE344"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432EBD5"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39215DBB"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8B973F4"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478F70F6"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19799B3"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28002530"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554E0BD"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7729EE1"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3987A06F"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7DFF54C5"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06AE3D5"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1AC39A63"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607A8487"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0F719089" w14:textId="77777777" w:rsidR="00173651" w:rsidRDefault="00173651" w:rsidP="002836FB">
      <w:pPr>
        <w:widowControl/>
        <w:autoSpaceDE/>
        <w:autoSpaceDN/>
        <w:adjustRightInd/>
        <w:jc w:val="right"/>
        <w:rPr>
          <w:rFonts w:ascii="Calibri" w:eastAsia="Calibri" w:hAnsi="Calibri" w:cs="Calibri"/>
          <w:sz w:val="18"/>
          <w:szCs w:val="18"/>
          <w:lang w:eastAsia="en-US"/>
        </w:rPr>
      </w:pPr>
    </w:p>
    <w:p w14:paraId="3B83C8FE" w14:textId="77777777" w:rsidR="00173651" w:rsidRDefault="00173651" w:rsidP="00A158D5">
      <w:pPr>
        <w:widowControl/>
        <w:autoSpaceDE/>
        <w:autoSpaceDN/>
        <w:adjustRightInd/>
        <w:rPr>
          <w:rFonts w:ascii="Calibri" w:eastAsia="Calibri" w:hAnsi="Calibri" w:cs="Calibri"/>
          <w:sz w:val="18"/>
          <w:szCs w:val="18"/>
          <w:lang w:eastAsia="en-US"/>
        </w:rPr>
      </w:pPr>
    </w:p>
    <w:p w14:paraId="787DFA8F" w14:textId="488899DF" w:rsidR="002836FB" w:rsidRPr="00EF208D" w:rsidRDefault="002836FB" w:rsidP="002836FB">
      <w:pPr>
        <w:widowControl/>
        <w:autoSpaceDE/>
        <w:autoSpaceDN/>
        <w:adjustRightInd/>
        <w:jc w:val="right"/>
        <w:rPr>
          <w:rFonts w:ascii="Calibri" w:eastAsia="Calibri" w:hAnsi="Calibri" w:cs="Calibri"/>
          <w:sz w:val="18"/>
          <w:szCs w:val="18"/>
          <w:lang w:eastAsia="en-US"/>
        </w:rPr>
      </w:pPr>
      <w:r w:rsidRPr="00EF208D">
        <w:rPr>
          <w:rFonts w:ascii="Calibri" w:eastAsia="Calibri" w:hAnsi="Calibri" w:cs="Calibri"/>
          <w:sz w:val="22"/>
          <w:szCs w:val="18"/>
          <w:lang w:eastAsia="en-US"/>
        </w:rPr>
        <w:t>Załącznik  nr 1a</w:t>
      </w:r>
    </w:p>
    <w:p w14:paraId="14023750" w14:textId="77777777" w:rsidR="002836FB" w:rsidRPr="00EF208D" w:rsidRDefault="002836FB" w:rsidP="002836FB">
      <w:pPr>
        <w:widowControl/>
        <w:autoSpaceDE/>
        <w:autoSpaceDN/>
        <w:adjustRightInd/>
        <w:jc w:val="both"/>
        <w:rPr>
          <w:rFonts w:ascii="Calibri" w:eastAsia="Calibri" w:hAnsi="Calibri" w:cs="Calibri"/>
          <w:sz w:val="18"/>
          <w:szCs w:val="18"/>
          <w:lang w:eastAsia="en-US"/>
        </w:rPr>
      </w:pPr>
    </w:p>
    <w:p w14:paraId="3410B92D" w14:textId="77777777" w:rsidR="002836FB" w:rsidRPr="00EF208D" w:rsidRDefault="002836FB" w:rsidP="002836FB">
      <w:pPr>
        <w:widowControl/>
        <w:tabs>
          <w:tab w:val="left" w:pos="3475"/>
        </w:tabs>
        <w:autoSpaceDE/>
        <w:autoSpaceDN/>
        <w:adjustRightInd/>
        <w:jc w:val="both"/>
        <w:rPr>
          <w:rFonts w:ascii="Calibri" w:eastAsia="Calibri" w:hAnsi="Calibri" w:cs="Calibri"/>
          <w:sz w:val="18"/>
          <w:szCs w:val="18"/>
          <w:lang w:eastAsia="en-US"/>
        </w:rPr>
      </w:pPr>
    </w:p>
    <w:p w14:paraId="0CE32BB2" w14:textId="77777777" w:rsidR="007B18DE" w:rsidRPr="00EF208D" w:rsidRDefault="007B18DE" w:rsidP="007B18DE">
      <w:pPr>
        <w:widowControl/>
        <w:suppressAutoHyphens/>
        <w:autoSpaceDE/>
        <w:autoSpaceDN/>
        <w:adjustRightInd/>
        <w:spacing w:after="200" w:line="276" w:lineRule="auto"/>
        <w:jc w:val="center"/>
        <w:rPr>
          <w:rFonts w:ascii="Calibri" w:eastAsia="Calibri" w:hAnsi="Calibri" w:cs="Calibri"/>
          <w:sz w:val="22"/>
          <w:szCs w:val="22"/>
          <w:lang w:eastAsia="ar-SA"/>
        </w:rPr>
      </w:pPr>
      <w:r w:rsidRPr="00EF208D">
        <w:rPr>
          <w:rFonts w:ascii="Calibri" w:eastAsia="Calibri" w:hAnsi="Calibri"/>
          <w:b/>
          <w:bCs/>
          <w:sz w:val="22"/>
          <w:szCs w:val="22"/>
          <w:lang w:eastAsia="ar-SA"/>
        </w:rPr>
        <w:t>UPOWAŻNIENIE Nr______</w:t>
      </w:r>
      <w:r w:rsidRPr="00EF208D">
        <w:rPr>
          <w:rFonts w:ascii="Calibri" w:eastAsia="Calibri" w:hAnsi="Calibri"/>
          <w:b/>
          <w:bCs/>
          <w:sz w:val="22"/>
          <w:szCs w:val="22"/>
          <w:lang w:eastAsia="ar-SA"/>
        </w:rPr>
        <w:br/>
        <w:t xml:space="preserve">DO PRZETWARZANIA DANYCH OSOBOWYCH </w:t>
      </w:r>
    </w:p>
    <w:p w14:paraId="02100164" w14:textId="77777777" w:rsidR="007B18DE" w:rsidRDefault="007B18DE" w:rsidP="007B18DE">
      <w:pPr>
        <w:widowControl/>
        <w:suppressAutoHyphens/>
        <w:autoSpaceDN/>
        <w:adjustRightInd/>
        <w:jc w:val="both"/>
        <w:rPr>
          <w:rFonts w:ascii="Calibri" w:hAnsi="Calibri" w:cs="Calibri"/>
          <w:color w:val="000000"/>
        </w:rPr>
      </w:pPr>
      <w:r>
        <w:rPr>
          <w:rFonts w:ascii="Calibri" w:eastAsia="Calibri" w:hAnsi="Calibri" w:cs="Calibri"/>
          <w:color w:val="000000"/>
          <w:sz w:val="22"/>
          <w:szCs w:val="22"/>
          <w:lang w:eastAsia="ar-SA"/>
        </w:rPr>
        <w:t xml:space="preserve">Z dniem </w:t>
      </w:r>
      <w:r>
        <w:rPr>
          <w:rFonts w:ascii="Calibri" w:eastAsia="Calibri" w:hAnsi="Calibri" w:cs="Calibri"/>
          <w:color w:val="000000"/>
          <w:sz w:val="22"/>
          <w:szCs w:val="22"/>
        </w:rPr>
        <w:t xml:space="preserve">[_________________________] </w:t>
      </w:r>
      <w:r>
        <w:rPr>
          <w:rFonts w:ascii="Calibri" w:eastAsia="Calibri" w:hAnsi="Calibri" w:cs="Calibri"/>
          <w:color w:val="000000"/>
          <w:sz w:val="22"/>
          <w:szCs w:val="22"/>
          <w:lang w:eastAsia="ar-SA"/>
        </w:rPr>
        <w:t xml:space="preserve">r., na podstawie art. 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04.05.2016, str. 1 oraz Dz. Urz. UE L 127/2 z 23.05.2018) (RODO), upoważniam </w:t>
      </w:r>
    </w:p>
    <w:p w14:paraId="3B1215DF" w14:textId="77777777" w:rsidR="007B18DE" w:rsidRDefault="007B18DE" w:rsidP="007B18DE">
      <w:pPr>
        <w:widowControl/>
        <w:suppressAutoHyphens/>
        <w:autoSpaceDN/>
        <w:adjustRightInd/>
        <w:jc w:val="both"/>
        <w:rPr>
          <w:rFonts w:ascii="Calibri" w:hAnsi="Calibri" w:cs="Calibri"/>
          <w:color w:val="FF0000"/>
        </w:rPr>
      </w:pPr>
      <w:r>
        <w:rPr>
          <w:rFonts w:ascii="Calibri" w:hAnsi="Calibri" w:cs="Calibri"/>
          <w:color w:val="000000"/>
        </w:rPr>
        <w:t xml:space="preserve"> </w:t>
      </w:r>
      <w:r>
        <w:rPr>
          <w:rFonts w:ascii="Calibri" w:hAnsi="Calibri" w:cs="Calibri"/>
          <w:color w:val="000000"/>
          <w:sz w:val="22"/>
          <w:szCs w:val="22"/>
        </w:rPr>
        <w:t xml:space="preserve">[__________________________________] </w:t>
      </w:r>
      <w:r>
        <w:rPr>
          <w:rFonts w:ascii="Calibri" w:eastAsia="Calibri" w:hAnsi="Calibri" w:cs="Calibri"/>
          <w:color w:val="000000"/>
          <w:sz w:val="22"/>
          <w:szCs w:val="22"/>
          <w:lang w:eastAsia="ar-SA"/>
        </w:rPr>
        <w:t>do przetwarzania danych osobowych w zbiorze Projekt pt. „</w:t>
      </w:r>
      <w:proofErr w:type="spellStart"/>
      <w:r>
        <w:rPr>
          <w:rFonts w:ascii="Calibri" w:eastAsia="Calibri" w:hAnsi="Calibri" w:cs="Calibri"/>
          <w:color w:val="000000"/>
          <w:sz w:val="22"/>
          <w:szCs w:val="22"/>
          <w:lang w:eastAsia="ar-SA"/>
        </w:rPr>
        <w:t>WYstartujMY</w:t>
      </w:r>
      <w:proofErr w:type="spellEnd"/>
      <w:r>
        <w:rPr>
          <w:rFonts w:ascii="Calibri" w:eastAsia="Calibri" w:hAnsi="Calibri" w:cs="Calibri"/>
          <w:color w:val="000000"/>
          <w:sz w:val="22"/>
          <w:szCs w:val="22"/>
          <w:lang w:eastAsia="ar-SA"/>
        </w:rPr>
        <w:t xml:space="preserve"> RAZEM” III edycja o numerze FEDP 07.05-IP.01-0001/23 współfinansowanego ze środków Europejskiego  Funduszu Społecznego Plus w ramach programu Funduszu Europejskiego dla podlaskiego 2021-2027, Program Europejski Fundusz Społeczny PLUS.</w:t>
      </w:r>
      <w:r>
        <w:rPr>
          <w:rFonts w:ascii="Calibri" w:eastAsia="Calibri" w:hAnsi="Calibri" w:cs="Calibri"/>
          <w:b/>
          <w:color w:val="000000" w:themeColor="text1"/>
          <w:sz w:val="22"/>
          <w:szCs w:val="22"/>
          <w:lang w:eastAsia="ar-SA"/>
        </w:rPr>
        <w:t xml:space="preserve"> Upoważnienie obowiązuje wyłącznie na potrzeby realizacji umowy numer ………….. z dnia …………. i wygasa z chwilą jej zakończenia, niezależnie od przyczyny.</w:t>
      </w:r>
    </w:p>
    <w:p w14:paraId="3FDDDCDD" w14:textId="77777777" w:rsidR="007B18DE" w:rsidRDefault="007B18DE" w:rsidP="007B18DE">
      <w:pPr>
        <w:widowControl/>
        <w:suppressAutoHyphens/>
        <w:autoSpaceDE/>
        <w:adjustRightInd/>
        <w:jc w:val="both"/>
        <w:rPr>
          <w:rFonts w:ascii="Times New Roman" w:hAnsi="Times New Roman" w:cs="Calibri"/>
          <w:szCs w:val="20"/>
          <w:lang w:eastAsia="ar-SA"/>
        </w:rPr>
      </w:pPr>
    </w:p>
    <w:p w14:paraId="3D6ED464" w14:textId="77777777" w:rsidR="007B18DE" w:rsidRDefault="007B18DE" w:rsidP="007B18DE">
      <w:pPr>
        <w:widowControl/>
        <w:suppressAutoHyphens/>
        <w:autoSpaceDE/>
        <w:adjustRightInd/>
        <w:jc w:val="both"/>
        <w:rPr>
          <w:rFonts w:ascii="Times New Roman" w:hAnsi="Times New Roman" w:cs="Calibri"/>
          <w:szCs w:val="20"/>
          <w:lang w:eastAsia="ar-SA"/>
        </w:rPr>
      </w:pPr>
    </w:p>
    <w:p w14:paraId="5FD6CC74" w14:textId="77777777" w:rsidR="007B18DE" w:rsidRDefault="007B18DE" w:rsidP="007B18DE">
      <w:pPr>
        <w:widowControl/>
        <w:suppressAutoHyphens/>
        <w:autoSpaceDE/>
        <w:adjustRightInd/>
        <w:spacing w:after="200" w:line="276" w:lineRule="auto"/>
        <w:jc w:val="right"/>
        <w:rPr>
          <w:rFonts w:ascii="Calibri" w:eastAsia="Calibri" w:hAnsi="Calibri" w:cs="Calibri"/>
          <w:sz w:val="22"/>
          <w:szCs w:val="22"/>
          <w:lang w:eastAsia="ar-SA"/>
        </w:rPr>
      </w:pPr>
      <w:r>
        <w:rPr>
          <w:rFonts w:ascii="Calibri" w:eastAsia="Calibri" w:hAnsi="Calibri" w:cs="Calibri"/>
          <w:sz w:val="22"/>
          <w:szCs w:val="22"/>
          <w:lang w:eastAsia="ar-SA"/>
        </w:rPr>
        <w:t>-----------------------------------------------------------------------------</w:t>
      </w:r>
      <w:r>
        <w:rPr>
          <w:rFonts w:ascii="Calibri" w:eastAsia="Calibri" w:hAnsi="Calibri" w:cs="Calibri"/>
          <w:sz w:val="22"/>
          <w:szCs w:val="22"/>
          <w:lang w:eastAsia="ar-SA"/>
        </w:rPr>
        <w:br/>
        <w:t xml:space="preserve"> Czytelny podpis osoby upoważnionej do wydawania upoważnienia</w:t>
      </w:r>
    </w:p>
    <w:p w14:paraId="4E6E6CF6" w14:textId="77777777" w:rsidR="007B18DE" w:rsidRPr="00EF208D" w:rsidRDefault="007B18DE" w:rsidP="007B18DE">
      <w:pPr>
        <w:widowControl/>
        <w:suppressAutoHyphens/>
        <w:autoSpaceDE/>
        <w:autoSpaceDN/>
        <w:adjustRightInd/>
        <w:jc w:val="both"/>
        <w:rPr>
          <w:rFonts w:ascii="Calibri" w:eastAsia="Calibri" w:hAnsi="Calibri" w:cs="Calibri"/>
          <w:sz w:val="20"/>
          <w:szCs w:val="20"/>
          <w:lang w:eastAsia="ar-SA"/>
        </w:rPr>
      </w:pPr>
    </w:p>
    <w:p w14:paraId="7D56E5A4" w14:textId="77777777" w:rsidR="007B18DE" w:rsidRPr="00EF208D" w:rsidRDefault="007B18DE" w:rsidP="007B18DE">
      <w:pPr>
        <w:widowControl/>
        <w:suppressAutoHyphens/>
        <w:autoSpaceDE/>
        <w:autoSpaceDN/>
        <w:adjustRightInd/>
        <w:jc w:val="both"/>
        <w:rPr>
          <w:rFonts w:ascii="Calibri" w:eastAsia="Calibri" w:hAnsi="Calibri" w:cs="Calibri"/>
          <w:sz w:val="20"/>
          <w:szCs w:val="20"/>
          <w:lang w:eastAsia="ar-SA"/>
        </w:rPr>
      </w:pPr>
    </w:p>
    <w:p w14:paraId="09B4C156" w14:textId="77777777" w:rsidR="007B18DE" w:rsidRPr="00EF208D" w:rsidRDefault="007B18DE" w:rsidP="007B18DE">
      <w:pPr>
        <w:widowControl/>
        <w:suppressAutoHyphens/>
        <w:autoSpaceDE/>
        <w:autoSpaceDN/>
        <w:adjustRightInd/>
        <w:jc w:val="both"/>
        <w:rPr>
          <w:rFonts w:ascii="Calibri" w:eastAsia="Calibri" w:hAnsi="Calibri" w:cs="Calibri"/>
          <w:sz w:val="20"/>
          <w:szCs w:val="20"/>
          <w:lang w:eastAsia="ar-SA"/>
        </w:rPr>
      </w:pPr>
    </w:p>
    <w:p w14:paraId="7669C459" w14:textId="77777777" w:rsidR="007B18DE" w:rsidRPr="00EF208D" w:rsidRDefault="007B18DE" w:rsidP="007B18DE">
      <w:pPr>
        <w:widowControl/>
        <w:suppressAutoHyphens/>
        <w:autoSpaceDE/>
        <w:autoSpaceDN/>
        <w:adjustRightInd/>
        <w:ind w:left="5664" w:firstLine="708"/>
        <w:jc w:val="right"/>
        <w:rPr>
          <w:rFonts w:ascii="Calibri" w:hAnsi="Calibri" w:cs="Calibri"/>
          <w:spacing w:val="-1"/>
          <w:sz w:val="22"/>
          <w:szCs w:val="22"/>
          <w:lang w:eastAsia="ar-SA"/>
        </w:rPr>
      </w:pPr>
      <w:r w:rsidRPr="00EF208D">
        <w:rPr>
          <w:rFonts w:ascii="Calibri" w:hAnsi="Calibri" w:cs="Calibri"/>
          <w:spacing w:val="-1"/>
          <w:sz w:val="20"/>
          <w:szCs w:val="20"/>
          <w:lang w:eastAsia="ar-SA"/>
        </w:rPr>
        <w:t>Upoważnienie otrzymałem/</w:t>
      </w:r>
      <w:proofErr w:type="spellStart"/>
      <w:r w:rsidRPr="00EF208D">
        <w:rPr>
          <w:rFonts w:ascii="Calibri" w:hAnsi="Calibri" w:cs="Calibri"/>
          <w:spacing w:val="-1"/>
          <w:sz w:val="20"/>
          <w:szCs w:val="20"/>
          <w:lang w:eastAsia="ar-SA"/>
        </w:rPr>
        <w:t>am</w:t>
      </w:r>
      <w:proofErr w:type="spellEnd"/>
    </w:p>
    <w:p w14:paraId="529E8ECE" w14:textId="77777777" w:rsidR="007B18DE" w:rsidRPr="00EF208D" w:rsidRDefault="007B18DE" w:rsidP="007B18DE">
      <w:pPr>
        <w:widowControl/>
        <w:suppressAutoHyphens/>
        <w:autoSpaceDE/>
        <w:autoSpaceDN/>
        <w:adjustRightInd/>
        <w:ind w:left="15"/>
        <w:jc w:val="both"/>
        <w:rPr>
          <w:rFonts w:ascii="Calibri" w:hAnsi="Calibri" w:cs="Calibri"/>
          <w:sz w:val="22"/>
          <w:szCs w:val="22"/>
          <w:lang w:eastAsia="ar-SA"/>
        </w:rPr>
      </w:pPr>
      <w:r w:rsidRPr="00EF208D">
        <w:rPr>
          <w:rFonts w:ascii="Calibri" w:hAnsi="Calibri" w:cs="Calibri"/>
          <w:sz w:val="22"/>
          <w:szCs w:val="22"/>
          <w:lang w:eastAsia="ar-SA"/>
        </w:rPr>
        <w:t xml:space="preserve">                                                                                                                              </w:t>
      </w:r>
    </w:p>
    <w:p w14:paraId="27D95412" w14:textId="77777777" w:rsidR="007B18DE" w:rsidRPr="00EF208D" w:rsidRDefault="007B18DE" w:rsidP="007B18DE">
      <w:pPr>
        <w:widowControl/>
        <w:suppressAutoHyphens/>
        <w:autoSpaceDE/>
        <w:autoSpaceDN/>
        <w:adjustRightInd/>
        <w:ind w:left="15"/>
        <w:jc w:val="right"/>
        <w:rPr>
          <w:rFonts w:ascii="Calibri" w:hAnsi="Calibri" w:cs="Calibri"/>
          <w:sz w:val="22"/>
          <w:szCs w:val="22"/>
          <w:lang w:eastAsia="ar-SA"/>
        </w:rPr>
      </w:pPr>
      <w:r w:rsidRPr="00EF208D">
        <w:rPr>
          <w:rFonts w:ascii="Calibri" w:hAnsi="Calibri" w:cs="Calibri"/>
          <w:sz w:val="22"/>
          <w:szCs w:val="22"/>
          <w:lang w:eastAsia="ar-SA"/>
        </w:rPr>
        <w:t xml:space="preserve">                                                                                                                    ______________________________</w:t>
      </w:r>
      <w:r w:rsidRPr="00EF208D">
        <w:rPr>
          <w:rFonts w:ascii="Calibri" w:hAnsi="Calibri" w:cs="Calibri"/>
          <w:sz w:val="22"/>
          <w:szCs w:val="22"/>
          <w:lang w:eastAsia="ar-SA"/>
        </w:rPr>
        <w:br/>
      </w:r>
      <w:r w:rsidRPr="00EF208D">
        <w:rPr>
          <w:rFonts w:ascii="Calibri" w:hAnsi="Calibri" w:cs="Calibri"/>
          <w:spacing w:val="-1"/>
          <w:sz w:val="22"/>
          <w:szCs w:val="22"/>
          <w:lang w:eastAsia="ar-SA"/>
        </w:rPr>
        <w:t xml:space="preserve">                                                                                                                                       (miejscowość, data, podpis)</w:t>
      </w:r>
    </w:p>
    <w:p w14:paraId="577B0B35" w14:textId="77777777" w:rsidR="007B18DE" w:rsidRPr="00EF208D" w:rsidRDefault="007B18DE" w:rsidP="007B18DE">
      <w:pPr>
        <w:widowControl/>
        <w:suppressAutoHyphens/>
        <w:autoSpaceDE/>
        <w:autoSpaceDN/>
        <w:adjustRightInd/>
        <w:jc w:val="both"/>
        <w:rPr>
          <w:rFonts w:ascii="Calibri" w:hAnsi="Calibri" w:cs="Calibri"/>
          <w:sz w:val="22"/>
          <w:szCs w:val="22"/>
          <w:lang w:eastAsia="ar-SA"/>
        </w:rPr>
      </w:pPr>
    </w:p>
    <w:p w14:paraId="2669D3D6" w14:textId="77777777" w:rsidR="007B18DE" w:rsidRPr="00EF208D" w:rsidRDefault="007B18DE" w:rsidP="007B18DE">
      <w:pPr>
        <w:widowControl/>
        <w:suppressAutoHyphens/>
        <w:autoSpaceDE/>
        <w:autoSpaceDN/>
        <w:adjustRightInd/>
        <w:jc w:val="both"/>
        <w:rPr>
          <w:rFonts w:ascii="Calibri" w:hAnsi="Calibri" w:cs="Calibri"/>
          <w:sz w:val="22"/>
          <w:szCs w:val="22"/>
          <w:lang w:eastAsia="ar-SA"/>
        </w:rPr>
      </w:pPr>
    </w:p>
    <w:p w14:paraId="44F07B94" w14:textId="77777777" w:rsidR="007B18DE" w:rsidRDefault="007B18DE" w:rsidP="007B18DE">
      <w:pPr>
        <w:widowControl/>
        <w:suppressAutoHyphens/>
        <w:autoSpaceDE/>
        <w:adjustRightInd/>
        <w:spacing w:after="120"/>
        <w:jc w:val="both"/>
        <w:rPr>
          <w:rFonts w:ascii="Calibri" w:hAnsi="Calibri" w:cs="Calibri"/>
          <w:color w:val="000000"/>
          <w:sz w:val="22"/>
          <w:szCs w:val="22"/>
          <w:lang w:eastAsia="ar-SA"/>
        </w:rPr>
      </w:pPr>
      <w:r>
        <w:rPr>
          <w:rFonts w:ascii="Calibri" w:hAnsi="Calibri" w:cs="Calibri"/>
          <w:color w:val="000000"/>
          <w:sz w:val="22"/>
          <w:szCs w:val="22"/>
          <w:lang w:eastAsia="ar-SA"/>
        </w:rPr>
        <w:t>Oświadczam, że zapoznałem/</w:t>
      </w:r>
      <w:proofErr w:type="spellStart"/>
      <w:r>
        <w:rPr>
          <w:rFonts w:ascii="Calibri" w:hAnsi="Calibri" w:cs="Calibri"/>
          <w:color w:val="000000"/>
          <w:sz w:val="22"/>
          <w:szCs w:val="22"/>
          <w:lang w:eastAsia="ar-SA"/>
        </w:rPr>
        <w:t>am</w:t>
      </w:r>
      <w:proofErr w:type="spellEnd"/>
      <w:r>
        <w:rPr>
          <w:rFonts w:ascii="Calibri" w:hAnsi="Calibri" w:cs="Calibri"/>
          <w:color w:val="000000"/>
          <w:sz w:val="22"/>
          <w:szCs w:val="22"/>
          <w:lang w:eastAsia="ar-SA"/>
        </w:rPr>
        <w:t xml:space="preserve"> się z przepisami powszechnie obowiązującymi dotyczącymi ochrony danych osobowych, w tym z RODO, a także z obowiązującym w Podlaskiej WK OHP opisem technicznych i organizacyjnych środków zapewniających ochronę i bezpieczeństwo przetwarzania danych osobowych i zobowiązuję się do przestrzegania zasad przetwarzania danych osobowych określonych w tych dokumentach.</w:t>
      </w:r>
    </w:p>
    <w:p w14:paraId="58C1B781" w14:textId="77777777" w:rsidR="007B18DE" w:rsidRDefault="007B18DE" w:rsidP="007B18DE">
      <w:pPr>
        <w:widowControl/>
        <w:suppressAutoHyphens/>
        <w:autoSpaceDE/>
        <w:adjustRightInd/>
        <w:spacing w:after="240"/>
        <w:jc w:val="both"/>
        <w:rPr>
          <w:rFonts w:ascii="Calibri" w:hAnsi="Calibri" w:cs="Calibri"/>
          <w:color w:val="000000"/>
          <w:spacing w:val="-1"/>
          <w:sz w:val="22"/>
          <w:szCs w:val="22"/>
          <w:lang w:eastAsia="ar-SA"/>
        </w:rPr>
      </w:pPr>
      <w:r>
        <w:rPr>
          <w:rFonts w:ascii="Calibri" w:hAnsi="Calibri" w:cs="Calibri"/>
          <w:color w:val="000000"/>
          <w:sz w:val="22"/>
          <w:szCs w:val="22"/>
          <w:lang w:eastAsia="ar-SA"/>
        </w:rPr>
        <w:t>Zobowiązuję się do zachowania w tajemnicy przetwarzanych danych osobowych, z którymi zapoznałem/</w:t>
      </w:r>
      <w:proofErr w:type="spellStart"/>
      <w:r>
        <w:rPr>
          <w:rFonts w:ascii="Calibri" w:hAnsi="Calibri" w:cs="Calibri"/>
          <w:color w:val="000000"/>
          <w:sz w:val="22"/>
          <w:szCs w:val="22"/>
          <w:lang w:eastAsia="ar-SA"/>
        </w:rPr>
        <w:t>am</w:t>
      </w:r>
      <w:proofErr w:type="spellEnd"/>
      <w:r>
        <w:rPr>
          <w:rFonts w:ascii="Calibri" w:hAnsi="Calibri" w:cs="Calibri"/>
          <w:color w:val="000000"/>
          <w:sz w:val="22"/>
          <w:szCs w:val="22"/>
          <w:lang w:eastAsia="ar-SA"/>
        </w:rPr>
        <w:t xml:space="preserve"> się oraz sposobów ich zabezpieczania, zarówno w okresie trwania umowy jak również po ustaniu stosunku prawnego łączącego mnie z Podlaską WK OHP.</w:t>
      </w:r>
    </w:p>
    <w:p w14:paraId="1AA9A86E" w14:textId="77777777" w:rsidR="007B18DE" w:rsidRPr="00EF208D" w:rsidRDefault="007B18DE" w:rsidP="007B18DE">
      <w:pPr>
        <w:widowControl/>
        <w:suppressAutoHyphens/>
        <w:autoSpaceDE/>
        <w:autoSpaceDN/>
        <w:adjustRightInd/>
        <w:ind w:firstLine="1440"/>
        <w:jc w:val="both"/>
        <w:rPr>
          <w:rFonts w:ascii="Calibri" w:hAnsi="Calibri" w:cs="Calibri"/>
          <w:spacing w:val="-1"/>
          <w:sz w:val="22"/>
          <w:szCs w:val="22"/>
          <w:lang w:eastAsia="ar-SA"/>
        </w:rPr>
      </w:pPr>
    </w:p>
    <w:p w14:paraId="79AF5242" w14:textId="77777777" w:rsidR="007B18DE" w:rsidRPr="00EF208D" w:rsidRDefault="007B18DE" w:rsidP="007B18DE">
      <w:pPr>
        <w:widowControl/>
        <w:suppressAutoHyphens/>
        <w:autoSpaceDE/>
        <w:autoSpaceDN/>
        <w:adjustRightInd/>
        <w:ind w:firstLine="1440"/>
        <w:jc w:val="both"/>
        <w:rPr>
          <w:rFonts w:ascii="Calibri" w:hAnsi="Calibri" w:cs="Calibri"/>
          <w:spacing w:val="-1"/>
          <w:sz w:val="22"/>
          <w:szCs w:val="22"/>
          <w:lang w:eastAsia="ar-SA"/>
        </w:rPr>
      </w:pPr>
    </w:p>
    <w:p w14:paraId="55F3A70F" w14:textId="77777777" w:rsidR="007B18DE" w:rsidRPr="00EF208D" w:rsidRDefault="007B18DE" w:rsidP="007B18DE">
      <w:pPr>
        <w:widowControl/>
        <w:suppressAutoHyphens/>
        <w:autoSpaceDE/>
        <w:autoSpaceDN/>
        <w:adjustRightInd/>
        <w:ind w:firstLine="1440"/>
        <w:jc w:val="right"/>
        <w:rPr>
          <w:rFonts w:ascii="Calibri" w:hAnsi="Calibri" w:cs="Calibri"/>
          <w:spacing w:val="-1"/>
          <w:sz w:val="20"/>
          <w:szCs w:val="20"/>
          <w:lang w:eastAsia="ar-SA"/>
        </w:rPr>
      </w:pPr>
      <w:r w:rsidRPr="00EF208D">
        <w:rPr>
          <w:rFonts w:ascii="Calibri" w:hAnsi="Calibri" w:cs="Calibri"/>
          <w:spacing w:val="-1"/>
          <w:sz w:val="22"/>
          <w:szCs w:val="22"/>
          <w:lang w:eastAsia="ar-SA"/>
        </w:rPr>
        <w:t>_______________________________</w:t>
      </w:r>
    </w:p>
    <w:p w14:paraId="7F5CD8AA" w14:textId="77777777" w:rsidR="007B18DE" w:rsidRPr="00EF208D" w:rsidRDefault="007B18DE" w:rsidP="007B18DE">
      <w:pPr>
        <w:widowControl/>
        <w:suppressAutoHyphens/>
        <w:autoSpaceDE/>
        <w:autoSpaceDN/>
        <w:adjustRightInd/>
        <w:ind w:firstLine="1440"/>
        <w:jc w:val="right"/>
        <w:rPr>
          <w:rFonts w:ascii="Calibri" w:hAnsi="Calibri" w:cs="Calibri"/>
          <w:spacing w:val="-1"/>
          <w:sz w:val="22"/>
          <w:szCs w:val="22"/>
          <w:lang w:eastAsia="ar-SA"/>
        </w:rPr>
      </w:pPr>
      <w:r w:rsidRPr="00EF208D">
        <w:rPr>
          <w:rFonts w:ascii="Calibri" w:hAnsi="Calibri" w:cs="Calibri"/>
          <w:spacing w:val="-1"/>
          <w:sz w:val="22"/>
          <w:szCs w:val="22"/>
          <w:lang w:eastAsia="ar-SA"/>
        </w:rPr>
        <w:t xml:space="preserve">                                                                      Czytelny podpis osoby składającej oświadczenie</w:t>
      </w:r>
    </w:p>
    <w:p w14:paraId="27F0F961" w14:textId="77777777" w:rsidR="007B18DE" w:rsidRPr="00EF208D" w:rsidRDefault="007B18DE" w:rsidP="007B18DE">
      <w:pPr>
        <w:widowControl/>
        <w:suppressAutoHyphens/>
        <w:autoSpaceDE/>
        <w:autoSpaceDN/>
        <w:adjustRightInd/>
        <w:spacing w:after="120"/>
        <w:rPr>
          <w:rFonts w:ascii="Calibri" w:eastAsia="Calibri" w:hAnsi="Calibri" w:cs="Calibri"/>
          <w:b/>
          <w:sz w:val="20"/>
          <w:szCs w:val="20"/>
          <w:lang w:eastAsia="ar-SA"/>
        </w:rPr>
      </w:pPr>
    </w:p>
    <w:p w14:paraId="629BCF62" w14:textId="77777777" w:rsidR="007B18DE" w:rsidRPr="00EF208D" w:rsidRDefault="007B18DE" w:rsidP="007B18DE">
      <w:pPr>
        <w:widowControl/>
        <w:suppressAutoHyphens/>
        <w:autoSpaceDE/>
        <w:autoSpaceDN/>
        <w:adjustRightInd/>
        <w:rPr>
          <w:rFonts w:ascii="Calibri" w:eastAsia="Calibri" w:hAnsi="Calibri" w:cs="Calibri"/>
          <w:sz w:val="22"/>
          <w:szCs w:val="22"/>
          <w:lang w:eastAsia="ar-SA"/>
        </w:rPr>
      </w:pPr>
      <w:r w:rsidRPr="00EF208D">
        <w:rPr>
          <w:rFonts w:ascii="Calibri" w:eastAsia="Calibri" w:hAnsi="Calibri" w:cs="Calibri"/>
          <w:b/>
          <w:sz w:val="20"/>
          <w:szCs w:val="20"/>
          <w:lang w:eastAsia="ar-SA"/>
        </w:rPr>
        <w:t>*</w:t>
      </w:r>
      <w:r w:rsidRPr="00EF208D">
        <w:rPr>
          <w:rFonts w:ascii="Calibri" w:eastAsia="Calibri" w:hAnsi="Calibri" w:cs="Calibri"/>
          <w:sz w:val="20"/>
          <w:szCs w:val="20"/>
          <w:lang w:eastAsia="ar-SA"/>
        </w:rPr>
        <w:t>niepotrzebne skreślić</w:t>
      </w:r>
    </w:p>
    <w:p w14:paraId="0C5BE8AA" w14:textId="0E6FD7F1" w:rsidR="002836FB" w:rsidRPr="00EF208D" w:rsidRDefault="007B18DE" w:rsidP="007B18DE">
      <w:pPr>
        <w:widowControl/>
        <w:suppressAutoHyphens/>
        <w:autoSpaceDE/>
        <w:autoSpaceDN/>
        <w:adjustRightInd/>
        <w:spacing w:after="200" w:line="276" w:lineRule="auto"/>
        <w:jc w:val="center"/>
        <w:rPr>
          <w:rFonts w:ascii="Calibri" w:eastAsia="Calibri" w:hAnsi="Calibri"/>
          <w:b/>
          <w:bCs/>
          <w:sz w:val="22"/>
          <w:szCs w:val="22"/>
          <w:lang w:eastAsia="ar-SA"/>
        </w:rPr>
      </w:pPr>
      <w:r w:rsidRPr="00EF208D">
        <w:rPr>
          <w:rFonts w:ascii="Calibri" w:eastAsia="Calibri" w:hAnsi="Calibri"/>
          <w:b/>
          <w:bCs/>
          <w:sz w:val="22"/>
          <w:szCs w:val="22"/>
          <w:lang w:eastAsia="ar-SA"/>
        </w:rPr>
        <w:tab/>
      </w:r>
      <w:r w:rsidRPr="00EF208D">
        <w:rPr>
          <w:rFonts w:ascii="Calibri" w:eastAsia="Calibri" w:hAnsi="Calibri"/>
          <w:b/>
          <w:bCs/>
          <w:sz w:val="22"/>
          <w:szCs w:val="22"/>
          <w:lang w:eastAsia="ar-SA"/>
        </w:rPr>
        <w:tab/>
      </w:r>
      <w:r w:rsidRPr="00EF208D">
        <w:rPr>
          <w:rFonts w:ascii="Calibri" w:eastAsia="Calibri" w:hAnsi="Calibri"/>
          <w:b/>
          <w:bCs/>
          <w:sz w:val="22"/>
          <w:szCs w:val="22"/>
          <w:lang w:eastAsia="ar-SA"/>
        </w:rPr>
        <w:tab/>
      </w:r>
      <w:r w:rsidRPr="00EF208D">
        <w:rPr>
          <w:rFonts w:ascii="Calibri" w:eastAsia="Calibri" w:hAnsi="Calibri"/>
          <w:b/>
          <w:bCs/>
          <w:sz w:val="22"/>
          <w:szCs w:val="22"/>
          <w:lang w:eastAsia="ar-SA"/>
        </w:rPr>
        <w:tab/>
      </w:r>
      <w:r w:rsidRPr="00EF208D">
        <w:rPr>
          <w:rFonts w:ascii="Calibri" w:eastAsia="Calibri" w:hAnsi="Calibri"/>
          <w:b/>
          <w:bCs/>
          <w:sz w:val="22"/>
          <w:szCs w:val="22"/>
          <w:lang w:eastAsia="ar-SA"/>
        </w:rPr>
        <w:tab/>
      </w:r>
      <w:r w:rsidRPr="00EF208D">
        <w:rPr>
          <w:rFonts w:ascii="Calibri" w:eastAsia="Calibri" w:hAnsi="Calibri"/>
          <w:b/>
          <w:bCs/>
          <w:sz w:val="22"/>
          <w:szCs w:val="22"/>
          <w:lang w:eastAsia="ar-SA"/>
        </w:rPr>
        <w:tab/>
      </w:r>
      <w:r w:rsidR="002836FB" w:rsidRPr="00EF208D">
        <w:rPr>
          <w:rFonts w:ascii="Calibri" w:eastAsia="Calibri" w:hAnsi="Calibri"/>
          <w:b/>
          <w:bCs/>
          <w:sz w:val="22"/>
          <w:szCs w:val="22"/>
          <w:lang w:eastAsia="ar-SA"/>
        </w:rPr>
        <w:tab/>
      </w:r>
      <w:r w:rsidR="002836FB" w:rsidRPr="00EF208D">
        <w:rPr>
          <w:rFonts w:ascii="Calibri" w:eastAsia="Calibri" w:hAnsi="Calibri"/>
          <w:b/>
          <w:bCs/>
          <w:sz w:val="22"/>
          <w:szCs w:val="22"/>
          <w:lang w:eastAsia="ar-SA"/>
        </w:rPr>
        <w:tab/>
      </w:r>
    </w:p>
    <w:p w14:paraId="23948D5B" w14:textId="49C28EF7" w:rsidR="002836FB" w:rsidRPr="00EF208D" w:rsidRDefault="002836FB" w:rsidP="002836FB">
      <w:pPr>
        <w:widowControl/>
        <w:suppressAutoHyphens/>
        <w:autoSpaceDE/>
        <w:autoSpaceDN/>
        <w:adjustRightInd/>
        <w:spacing w:after="200" w:line="276" w:lineRule="auto"/>
        <w:jc w:val="both"/>
        <w:rPr>
          <w:rFonts w:ascii="Calibri" w:eastAsia="Calibri" w:hAnsi="Calibri" w:cs="Calibri"/>
          <w:sz w:val="22"/>
          <w:szCs w:val="22"/>
          <w:lang w:eastAsia="ar-SA"/>
        </w:rPr>
      </w:pPr>
    </w:p>
    <w:p w14:paraId="14FF9AED" w14:textId="77777777" w:rsidR="002836FB" w:rsidRPr="00EF208D" w:rsidRDefault="002836FB" w:rsidP="002836FB">
      <w:pPr>
        <w:widowControl/>
        <w:tabs>
          <w:tab w:val="left" w:pos="-142"/>
        </w:tabs>
        <w:autoSpaceDE/>
        <w:jc w:val="right"/>
        <w:rPr>
          <w:rFonts w:asciiTheme="minorHAnsi" w:eastAsia="Calibri" w:hAnsiTheme="minorHAnsi" w:cstheme="minorHAnsi"/>
          <w:sz w:val="22"/>
          <w:szCs w:val="22"/>
          <w:lang w:eastAsia="en-US"/>
        </w:rPr>
      </w:pPr>
    </w:p>
    <w:p w14:paraId="2CE738C9" w14:textId="77777777" w:rsidR="002836FB" w:rsidRPr="00EF208D" w:rsidRDefault="002836FB" w:rsidP="002836FB">
      <w:pPr>
        <w:widowControl/>
        <w:tabs>
          <w:tab w:val="left" w:pos="-142"/>
        </w:tabs>
        <w:autoSpaceDE/>
        <w:jc w:val="right"/>
        <w:rPr>
          <w:rFonts w:asciiTheme="minorHAnsi" w:eastAsia="Calibri" w:hAnsiTheme="minorHAnsi" w:cstheme="minorHAnsi"/>
          <w:sz w:val="22"/>
          <w:szCs w:val="22"/>
          <w:lang w:eastAsia="en-US"/>
        </w:rPr>
      </w:pPr>
    </w:p>
    <w:p w14:paraId="3D7A43D2" w14:textId="77777777" w:rsidR="002836FB" w:rsidRPr="00EF208D" w:rsidRDefault="002836FB" w:rsidP="002836FB">
      <w:pPr>
        <w:widowControl/>
        <w:tabs>
          <w:tab w:val="left" w:pos="-142"/>
        </w:tabs>
        <w:autoSpaceDE/>
        <w:jc w:val="right"/>
        <w:rPr>
          <w:rFonts w:asciiTheme="minorHAnsi" w:eastAsia="Calibri" w:hAnsiTheme="minorHAnsi" w:cstheme="minorHAnsi"/>
          <w:sz w:val="22"/>
          <w:szCs w:val="22"/>
          <w:lang w:eastAsia="en-US"/>
        </w:rPr>
      </w:pPr>
    </w:p>
    <w:p w14:paraId="1688B019" w14:textId="77777777" w:rsidR="002836FB" w:rsidRPr="00EF208D" w:rsidRDefault="002836FB" w:rsidP="002836FB">
      <w:pPr>
        <w:widowControl/>
        <w:tabs>
          <w:tab w:val="left" w:pos="-142"/>
        </w:tabs>
        <w:autoSpaceDE/>
        <w:jc w:val="right"/>
        <w:rPr>
          <w:rFonts w:asciiTheme="minorHAnsi" w:eastAsia="Calibri" w:hAnsiTheme="minorHAnsi" w:cstheme="minorHAnsi"/>
          <w:sz w:val="22"/>
          <w:szCs w:val="22"/>
          <w:lang w:eastAsia="en-US"/>
        </w:rPr>
      </w:pPr>
    </w:p>
    <w:p w14:paraId="14D87CA3" w14:textId="77777777" w:rsidR="002836FB" w:rsidRPr="00EF208D" w:rsidRDefault="002836FB" w:rsidP="002836FB">
      <w:pPr>
        <w:widowControl/>
        <w:tabs>
          <w:tab w:val="left" w:pos="-142"/>
        </w:tabs>
        <w:autoSpaceDE/>
        <w:jc w:val="right"/>
        <w:rPr>
          <w:rFonts w:asciiTheme="minorHAnsi" w:eastAsia="Calibri" w:hAnsiTheme="minorHAnsi" w:cstheme="minorHAnsi"/>
          <w:sz w:val="22"/>
          <w:szCs w:val="22"/>
          <w:lang w:eastAsia="en-US"/>
        </w:rPr>
      </w:pPr>
      <w:r w:rsidRPr="00EF208D">
        <w:rPr>
          <w:rFonts w:asciiTheme="minorHAnsi" w:eastAsia="Calibri" w:hAnsiTheme="minorHAnsi" w:cstheme="minorHAnsi"/>
          <w:sz w:val="22"/>
          <w:szCs w:val="22"/>
          <w:lang w:eastAsia="en-US"/>
        </w:rPr>
        <w:t>Załącznik nr 2 do Umowy nr ……………………..</w:t>
      </w:r>
    </w:p>
    <w:p w14:paraId="50322C9D" w14:textId="77777777" w:rsidR="002836FB" w:rsidRPr="00EF208D" w:rsidRDefault="002836FB" w:rsidP="002836FB">
      <w:pPr>
        <w:widowControl/>
        <w:tabs>
          <w:tab w:val="left" w:pos="-142"/>
        </w:tabs>
        <w:autoSpaceDE/>
        <w:jc w:val="center"/>
        <w:rPr>
          <w:rFonts w:asciiTheme="minorHAnsi" w:eastAsia="Calibri" w:hAnsiTheme="minorHAnsi" w:cstheme="minorHAnsi"/>
          <w:b/>
          <w:sz w:val="22"/>
          <w:szCs w:val="22"/>
          <w:lang w:eastAsia="en-US"/>
        </w:rPr>
      </w:pPr>
    </w:p>
    <w:p w14:paraId="2FE6741A" w14:textId="77777777" w:rsidR="002836FB" w:rsidRPr="00EF208D" w:rsidRDefault="002836FB" w:rsidP="002836FB">
      <w:pPr>
        <w:pStyle w:val="Akapitzlist"/>
        <w:spacing w:line="276" w:lineRule="auto"/>
        <w:ind w:left="567" w:hanging="578"/>
        <w:jc w:val="center"/>
        <w:rPr>
          <w:rFonts w:asciiTheme="minorHAnsi" w:hAnsiTheme="minorHAnsi" w:cstheme="minorHAnsi"/>
          <w:bCs/>
          <w:i w:val="0"/>
          <w:sz w:val="22"/>
          <w:szCs w:val="22"/>
        </w:rPr>
      </w:pPr>
    </w:p>
    <w:p w14:paraId="3700E6F5" w14:textId="77777777" w:rsidR="002836FB" w:rsidRPr="00EF208D" w:rsidRDefault="002836FB" w:rsidP="002836FB">
      <w:pPr>
        <w:pStyle w:val="Akapitzlist"/>
        <w:spacing w:line="276" w:lineRule="auto"/>
        <w:ind w:left="567" w:hanging="578"/>
        <w:jc w:val="center"/>
        <w:rPr>
          <w:rFonts w:asciiTheme="minorHAnsi" w:hAnsiTheme="minorHAnsi" w:cstheme="minorHAnsi"/>
          <w:b w:val="0"/>
          <w:bCs/>
          <w:i w:val="0"/>
          <w:sz w:val="22"/>
          <w:szCs w:val="22"/>
        </w:rPr>
      </w:pPr>
      <w:r w:rsidRPr="00EF208D">
        <w:rPr>
          <w:rFonts w:asciiTheme="minorHAnsi" w:hAnsiTheme="minorHAnsi" w:cstheme="minorHAnsi"/>
          <w:bCs/>
          <w:i w:val="0"/>
          <w:sz w:val="22"/>
          <w:szCs w:val="22"/>
        </w:rPr>
        <w:t>KLAUZULA INFORMACYJNA RODO</w:t>
      </w:r>
    </w:p>
    <w:p w14:paraId="38A912DB" w14:textId="77777777" w:rsidR="002836FB" w:rsidRPr="00EF208D" w:rsidRDefault="002836FB" w:rsidP="002836FB">
      <w:pPr>
        <w:pStyle w:val="Akapitzlist"/>
        <w:spacing w:line="276" w:lineRule="auto"/>
        <w:ind w:left="567" w:hanging="578"/>
        <w:jc w:val="right"/>
        <w:rPr>
          <w:rFonts w:asciiTheme="minorHAnsi" w:hAnsiTheme="minorHAnsi" w:cstheme="minorHAnsi"/>
          <w:b w:val="0"/>
          <w:bCs/>
          <w:sz w:val="22"/>
          <w:szCs w:val="22"/>
        </w:rPr>
      </w:pPr>
    </w:p>
    <w:p w14:paraId="49452AD5" w14:textId="77777777" w:rsidR="002836FB" w:rsidRPr="00EF208D" w:rsidRDefault="002836FB" w:rsidP="002836FB">
      <w:pPr>
        <w:pStyle w:val="Akapitzlist"/>
        <w:ind w:left="567" w:hanging="578"/>
        <w:rPr>
          <w:rFonts w:asciiTheme="minorHAnsi" w:hAnsiTheme="minorHAnsi" w:cstheme="minorHAnsi"/>
          <w:b w:val="0"/>
          <w:bCs/>
          <w:sz w:val="22"/>
          <w:szCs w:val="22"/>
        </w:rPr>
      </w:pPr>
    </w:p>
    <w:p w14:paraId="7D890DF5" w14:textId="77777777" w:rsidR="002836FB" w:rsidRPr="00EF208D" w:rsidRDefault="002836FB" w:rsidP="00F44BD1">
      <w:pPr>
        <w:pStyle w:val="Akapitzlist"/>
        <w:widowControl w:val="0"/>
        <w:numPr>
          <w:ilvl w:val="0"/>
          <w:numId w:val="4"/>
        </w:numPr>
        <w:autoSpaceDN w:val="0"/>
        <w:ind w:left="567" w:hanging="578"/>
        <w:textAlignment w:val="baseline"/>
        <w:rPr>
          <w:rFonts w:asciiTheme="minorHAnsi" w:hAnsiTheme="minorHAnsi" w:cstheme="minorHAnsi"/>
          <w:b w:val="0"/>
          <w:bCs/>
          <w:sz w:val="22"/>
          <w:szCs w:val="22"/>
        </w:rPr>
      </w:pPr>
      <w:r w:rsidRPr="00EF208D">
        <w:rPr>
          <w:rFonts w:asciiTheme="minorHAnsi" w:hAnsiTheme="minorHAnsi" w:cstheme="minorHAnsi"/>
          <w:bCs/>
          <w:sz w:val="22"/>
          <w:szCs w:val="22"/>
        </w:rPr>
        <w:t>ADMINISTRATOR DANYCH OSOBOWYCH</w:t>
      </w:r>
    </w:p>
    <w:p w14:paraId="0DE97561" w14:textId="77777777" w:rsidR="002836FB" w:rsidRPr="00EF208D" w:rsidRDefault="002836FB" w:rsidP="002836FB">
      <w:pPr>
        <w:pStyle w:val="Standard"/>
        <w:spacing w:after="120"/>
        <w:jc w:val="both"/>
        <w:rPr>
          <w:rFonts w:asciiTheme="minorHAnsi" w:hAnsiTheme="minorHAnsi" w:cstheme="minorHAnsi"/>
          <w:sz w:val="22"/>
          <w:szCs w:val="22"/>
        </w:rPr>
      </w:pPr>
      <w:r w:rsidRPr="00EF208D">
        <w:rPr>
          <w:rFonts w:asciiTheme="minorHAnsi" w:hAnsiTheme="minorHAnsi" w:cstheme="minorHAnsi"/>
          <w:sz w:val="22"/>
          <w:szCs w:val="22"/>
        </w:rPr>
        <w:t xml:space="preserve">Administratorem danych osobowych jest </w:t>
      </w:r>
      <w:r w:rsidRPr="00EF208D">
        <w:rPr>
          <w:rStyle w:val="Bodytext2"/>
          <w:rFonts w:asciiTheme="minorHAnsi" w:hAnsiTheme="minorHAnsi" w:cstheme="minorHAnsi"/>
          <w:color w:val="auto"/>
          <w:sz w:val="22"/>
          <w:szCs w:val="22"/>
        </w:rPr>
        <w:t xml:space="preserve">Wojewódzki Komendant Podlaskiej Wojewódzkiej Komendy Ochotniczych Hufców Pracy </w:t>
      </w:r>
      <w:r w:rsidRPr="00EF208D">
        <w:rPr>
          <w:rFonts w:asciiTheme="minorHAnsi" w:hAnsiTheme="minorHAnsi" w:cstheme="minorHAnsi"/>
          <w:sz w:val="22"/>
          <w:szCs w:val="22"/>
        </w:rPr>
        <w:t xml:space="preserve">z </w:t>
      </w:r>
      <w:r w:rsidRPr="00EF208D">
        <w:rPr>
          <w:rStyle w:val="Bodytext2"/>
          <w:rFonts w:asciiTheme="minorHAnsi" w:hAnsiTheme="minorHAnsi" w:cstheme="minorHAnsi"/>
          <w:color w:val="auto"/>
          <w:sz w:val="22"/>
          <w:szCs w:val="22"/>
        </w:rPr>
        <w:t>siedzibą pod adresem: Trawiasta 20B, 15-161</w:t>
      </w:r>
      <w:r w:rsidRPr="00EF208D">
        <w:rPr>
          <w:rFonts w:asciiTheme="minorHAnsi" w:hAnsiTheme="minorHAnsi" w:cstheme="minorHAnsi"/>
          <w:sz w:val="22"/>
          <w:szCs w:val="22"/>
        </w:rPr>
        <w:t xml:space="preserve"> </w:t>
      </w:r>
      <w:r w:rsidRPr="00EF208D">
        <w:rPr>
          <w:rStyle w:val="Bodytext2"/>
          <w:rFonts w:asciiTheme="minorHAnsi" w:hAnsiTheme="minorHAnsi" w:cstheme="minorHAnsi"/>
          <w:color w:val="auto"/>
          <w:sz w:val="22"/>
          <w:szCs w:val="22"/>
        </w:rPr>
        <w:t>Białystok</w:t>
      </w:r>
      <w:r w:rsidRPr="00EF208D">
        <w:rPr>
          <w:rFonts w:asciiTheme="minorHAnsi" w:hAnsiTheme="minorHAnsi" w:cstheme="minorHAnsi"/>
          <w:sz w:val="22"/>
          <w:szCs w:val="22"/>
        </w:rPr>
        <w:t xml:space="preserve"> (dalej jako </w:t>
      </w:r>
      <w:r w:rsidRPr="00EF208D">
        <w:rPr>
          <w:rFonts w:asciiTheme="minorHAnsi" w:hAnsiTheme="minorHAnsi" w:cstheme="minorHAnsi"/>
          <w:b/>
          <w:bCs/>
          <w:sz w:val="22"/>
          <w:szCs w:val="22"/>
        </w:rPr>
        <w:t>„Administrator”</w:t>
      </w:r>
      <w:r w:rsidRPr="00EF208D">
        <w:rPr>
          <w:rFonts w:asciiTheme="minorHAnsi" w:hAnsiTheme="minorHAnsi" w:cstheme="minorHAnsi"/>
          <w:sz w:val="22"/>
          <w:szCs w:val="22"/>
        </w:rPr>
        <w:t>).</w:t>
      </w:r>
    </w:p>
    <w:p w14:paraId="5048CA00" w14:textId="77777777" w:rsidR="002836FB" w:rsidRPr="00EF208D" w:rsidRDefault="002836FB" w:rsidP="00F44BD1">
      <w:pPr>
        <w:pStyle w:val="Akapitzlist"/>
        <w:widowControl w:val="0"/>
        <w:numPr>
          <w:ilvl w:val="0"/>
          <w:numId w:val="3"/>
        </w:numPr>
        <w:autoSpaceDN w:val="0"/>
        <w:spacing w:before="60"/>
        <w:ind w:left="567" w:hanging="578"/>
        <w:jc w:val="both"/>
        <w:textAlignment w:val="baseline"/>
        <w:rPr>
          <w:rFonts w:asciiTheme="minorHAnsi" w:hAnsiTheme="minorHAnsi" w:cstheme="minorHAnsi"/>
          <w:b w:val="0"/>
          <w:bCs/>
          <w:sz w:val="22"/>
          <w:szCs w:val="22"/>
        </w:rPr>
      </w:pPr>
      <w:r w:rsidRPr="00EF208D">
        <w:rPr>
          <w:rFonts w:asciiTheme="minorHAnsi" w:hAnsiTheme="minorHAnsi" w:cstheme="minorHAnsi"/>
          <w:bCs/>
          <w:sz w:val="22"/>
          <w:szCs w:val="22"/>
        </w:rPr>
        <w:t>DANE KONTAKTOWE ADMINISTRATORA</w:t>
      </w:r>
    </w:p>
    <w:p w14:paraId="137A51F2" w14:textId="77777777" w:rsidR="002836FB" w:rsidRPr="00EF208D" w:rsidRDefault="002836FB" w:rsidP="002836FB">
      <w:pPr>
        <w:spacing w:after="64"/>
        <w:ind w:right="93"/>
        <w:jc w:val="both"/>
        <w:rPr>
          <w:rFonts w:asciiTheme="minorHAnsi" w:hAnsiTheme="minorHAnsi" w:cstheme="minorHAnsi"/>
          <w:sz w:val="22"/>
          <w:szCs w:val="22"/>
        </w:rPr>
      </w:pPr>
      <w:r w:rsidRPr="00EF208D">
        <w:rPr>
          <w:rStyle w:val="Bodytext2"/>
          <w:rFonts w:asciiTheme="minorHAnsi" w:hAnsiTheme="minorHAnsi" w:cstheme="minorHAnsi"/>
          <w:color w:val="auto"/>
          <w:sz w:val="22"/>
          <w:szCs w:val="22"/>
        </w:rPr>
        <w:t xml:space="preserve">Administrator danych wyznaczył inspektora ochrony danych, </w:t>
      </w:r>
      <w:r w:rsidRPr="00EF208D">
        <w:rPr>
          <w:rFonts w:asciiTheme="minorHAnsi" w:hAnsiTheme="minorHAnsi" w:cstheme="minorHAnsi"/>
          <w:sz w:val="22"/>
          <w:szCs w:val="22"/>
        </w:rPr>
        <w:t xml:space="preserve">z </w:t>
      </w:r>
      <w:r w:rsidRPr="00EF208D">
        <w:rPr>
          <w:rStyle w:val="Bodytext2"/>
          <w:rFonts w:asciiTheme="minorHAnsi" w:hAnsiTheme="minorHAnsi" w:cstheme="minorHAnsi"/>
          <w:color w:val="auto"/>
          <w:sz w:val="22"/>
          <w:szCs w:val="22"/>
        </w:rPr>
        <w:t xml:space="preserve">którym można skontaktować </w:t>
      </w:r>
      <w:r w:rsidRPr="00EF208D">
        <w:rPr>
          <w:rFonts w:asciiTheme="minorHAnsi" w:hAnsiTheme="minorHAnsi" w:cstheme="minorHAnsi"/>
          <w:sz w:val="22"/>
          <w:szCs w:val="22"/>
        </w:rPr>
        <w:t xml:space="preserve">się za </w:t>
      </w:r>
      <w:r w:rsidRPr="00EF208D">
        <w:rPr>
          <w:rStyle w:val="Bodytext2"/>
          <w:rFonts w:asciiTheme="minorHAnsi" w:hAnsiTheme="minorHAnsi" w:cstheme="minorHAnsi"/>
          <w:color w:val="auto"/>
          <w:sz w:val="22"/>
          <w:szCs w:val="22"/>
        </w:rPr>
        <w:t>pośrednictwem poczty elektronicznej: iod@podlaska.ohp.pl.</w:t>
      </w:r>
    </w:p>
    <w:p w14:paraId="56A672A0" w14:textId="77777777" w:rsidR="002836FB" w:rsidRPr="00EF208D" w:rsidRDefault="002836FB" w:rsidP="00F44BD1">
      <w:pPr>
        <w:pStyle w:val="Akapitzlist"/>
        <w:widowControl w:val="0"/>
        <w:numPr>
          <w:ilvl w:val="0"/>
          <w:numId w:val="3"/>
        </w:numPr>
        <w:autoSpaceDN w:val="0"/>
        <w:spacing w:before="60"/>
        <w:ind w:left="567" w:hanging="578"/>
        <w:jc w:val="both"/>
        <w:textAlignment w:val="baseline"/>
        <w:rPr>
          <w:rFonts w:asciiTheme="minorHAnsi" w:hAnsiTheme="minorHAnsi" w:cstheme="minorHAnsi"/>
          <w:b w:val="0"/>
          <w:bCs/>
          <w:sz w:val="22"/>
          <w:szCs w:val="22"/>
        </w:rPr>
      </w:pPr>
      <w:r w:rsidRPr="00EF208D">
        <w:rPr>
          <w:rFonts w:asciiTheme="minorHAnsi" w:hAnsiTheme="minorHAnsi" w:cstheme="minorHAnsi"/>
          <w:bCs/>
          <w:sz w:val="22"/>
          <w:szCs w:val="22"/>
        </w:rPr>
        <w:t>CEL PRZETWARZANIA, PODSTAWA PRAWNA PRZETWARZANIA ORAZ OKRES PRZECHOWYWANIA DANYCH OSOBOWYCH</w:t>
      </w:r>
    </w:p>
    <w:p w14:paraId="4A88496D" w14:textId="77777777" w:rsidR="002836FB" w:rsidRPr="00EF208D" w:rsidRDefault="002836FB" w:rsidP="002836FB">
      <w:pPr>
        <w:pStyle w:val="Standard"/>
        <w:spacing w:before="60" w:after="120"/>
        <w:jc w:val="both"/>
        <w:rPr>
          <w:rFonts w:asciiTheme="minorHAnsi" w:hAnsiTheme="minorHAnsi" w:cstheme="minorHAnsi"/>
          <w:sz w:val="22"/>
          <w:szCs w:val="22"/>
        </w:rPr>
      </w:pPr>
      <w:r w:rsidRPr="00EF208D">
        <w:rPr>
          <w:rFonts w:asciiTheme="minorHAnsi" w:hAnsiTheme="minorHAnsi" w:cstheme="minorHAnsi"/>
          <w:sz w:val="22"/>
          <w:szCs w:val="22"/>
        </w:rPr>
        <w:t>Administrator może przetwarzać dane osobowe pracowników, współpracowników, reprezentantów, pełnomocników swoich kontrahentów/ dostawców w przypadku nawiązania współpracy.</w:t>
      </w:r>
    </w:p>
    <w:p w14:paraId="6975CA9D" w14:textId="77777777" w:rsidR="002836FB" w:rsidRPr="00EF208D" w:rsidRDefault="002836FB" w:rsidP="002836FB">
      <w:pPr>
        <w:pStyle w:val="Standard"/>
        <w:spacing w:before="60" w:after="120"/>
        <w:jc w:val="both"/>
        <w:rPr>
          <w:rFonts w:asciiTheme="minorHAnsi" w:hAnsiTheme="minorHAnsi" w:cstheme="minorHAnsi"/>
          <w:sz w:val="22"/>
          <w:szCs w:val="22"/>
        </w:rPr>
      </w:pPr>
      <w:r w:rsidRPr="00EF208D">
        <w:rPr>
          <w:rFonts w:asciiTheme="minorHAnsi" w:hAnsiTheme="minorHAnsi" w:cstheme="minorHAnsi"/>
          <w:sz w:val="22"/>
          <w:szCs w:val="22"/>
        </w:rPr>
        <w:t>Administrator przetwarza następujące dane osobowe pracowników, współpracowników, reprezentantów, pełnomocników kontrahentów/ dostawców: imię, nazwisko, numer telefonu, adres e-mail, stanowisko pracy, miejsce zatrudnienia. Oprócz danych wskazanych powyżej Administrator może przetwarzać numer PESEL lub numer dowodu osobistego, ewentualnie miejsce zamieszkania reprezentantów lub pełnomocników kontrahentów/ dostawców.</w:t>
      </w:r>
    </w:p>
    <w:p w14:paraId="66EAD814" w14:textId="77777777" w:rsidR="002836FB" w:rsidRPr="00EF208D" w:rsidRDefault="002836FB" w:rsidP="002836FB">
      <w:pPr>
        <w:pStyle w:val="Standard"/>
        <w:spacing w:before="60" w:after="120"/>
        <w:jc w:val="both"/>
        <w:rPr>
          <w:rFonts w:asciiTheme="minorHAnsi" w:hAnsiTheme="minorHAnsi" w:cstheme="minorHAnsi"/>
          <w:sz w:val="22"/>
          <w:szCs w:val="22"/>
        </w:rPr>
      </w:pPr>
      <w:r w:rsidRPr="00EF208D">
        <w:rPr>
          <w:rFonts w:asciiTheme="minorHAnsi" w:hAnsiTheme="minorHAnsi" w:cstheme="minorHAnsi"/>
          <w:sz w:val="22"/>
          <w:szCs w:val="22"/>
        </w:rPr>
        <w:t>Dane osobowe, o których mowa powyżej Administrator otrzymuje od kontrahentów/dostawców, na rzecz których pracownik, współpracownik, reprezentant, pełnomocnik odpowiednio świadczy pracę, wykonuje usługi lub których reprezentuje.</w:t>
      </w:r>
    </w:p>
    <w:p w14:paraId="5A705872" w14:textId="77777777" w:rsidR="002836FB" w:rsidRPr="00EF208D" w:rsidRDefault="002836FB" w:rsidP="002836FB">
      <w:pPr>
        <w:pStyle w:val="Standard"/>
        <w:spacing w:before="60" w:after="120"/>
        <w:jc w:val="both"/>
        <w:rPr>
          <w:rFonts w:asciiTheme="minorHAnsi" w:hAnsiTheme="minorHAnsi" w:cstheme="minorHAnsi"/>
          <w:sz w:val="22"/>
          <w:szCs w:val="22"/>
        </w:rPr>
      </w:pPr>
      <w:r w:rsidRPr="00EF208D">
        <w:rPr>
          <w:rFonts w:asciiTheme="minorHAnsi" w:hAnsiTheme="minorHAnsi" w:cstheme="minorHAnsi"/>
          <w:sz w:val="22"/>
          <w:szCs w:val="22"/>
        </w:rPr>
        <w:t>Szczegółowe cele przetwarzania danych osobowych, podstawę prawną działania Administratora oraz okres przez jaki dane osobowe są przechowywane wskazano w tabeli poniżej.</w:t>
      </w:r>
    </w:p>
    <w:p w14:paraId="22FDFDCF" w14:textId="77777777" w:rsidR="002836FB" w:rsidRPr="00EF208D" w:rsidRDefault="002836FB" w:rsidP="002836FB">
      <w:pPr>
        <w:pStyle w:val="Standard"/>
        <w:spacing w:before="60" w:after="120"/>
        <w:jc w:val="both"/>
        <w:rPr>
          <w:rFonts w:asciiTheme="minorHAnsi" w:hAnsiTheme="minorHAnsi" w:cstheme="minorHAnsi"/>
          <w:sz w:val="22"/>
          <w:szCs w:val="22"/>
        </w:rPr>
      </w:pPr>
    </w:p>
    <w:tbl>
      <w:tblPr>
        <w:tblW w:w="10026" w:type="dxa"/>
        <w:tblInd w:w="-108" w:type="dxa"/>
        <w:tblLayout w:type="fixed"/>
        <w:tblCellMar>
          <w:left w:w="10" w:type="dxa"/>
          <w:right w:w="10" w:type="dxa"/>
        </w:tblCellMar>
        <w:tblLook w:val="0000" w:firstRow="0" w:lastRow="0" w:firstColumn="0" w:lastColumn="0" w:noHBand="0" w:noVBand="0"/>
      </w:tblPr>
      <w:tblGrid>
        <w:gridCol w:w="2829"/>
        <w:gridCol w:w="3969"/>
        <w:gridCol w:w="3228"/>
      </w:tblGrid>
      <w:tr w:rsidR="002836FB" w:rsidRPr="00EF208D" w14:paraId="45667BD5" w14:textId="77777777" w:rsidTr="00D534AE">
        <w:tc>
          <w:tcPr>
            <w:tcW w:w="28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4FEB35D" w14:textId="77777777" w:rsidR="002836FB" w:rsidRPr="00EF208D" w:rsidRDefault="002836FB" w:rsidP="00D534AE">
            <w:pPr>
              <w:pStyle w:val="Standard"/>
              <w:spacing w:before="60"/>
              <w:rPr>
                <w:rFonts w:asciiTheme="minorHAnsi" w:hAnsiTheme="minorHAnsi" w:cstheme="minorHAnsi"/>
                <w:b/>
                <w:bCs/>
                <w:sz w:val="22"/>
                <w:szCs w:val="22"/>
              </w:rPr>
            </w:pPr>
            <w:r w:rsidRPr="00EF208D">
              <w:rPr>
                <w:rFonts w:asciiTheme="minorHAnsi" w:hAnsiTheme="minorHAnsi" w:cstheme="minorHAnsi"/>
                <w:b/>
                <w:bCs/>
                <w:sz w:val="22"/>
                <w:szCs w:val="22"/>
              </w:rPr>
              <w:t>Cel przetwarzania danych osobowych</w:t>
            </w:r>
          </w:p>
        </w:tc>
        <w:tc>
          <w:tcPr>
            <w:tcW w:w="396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A339D00" w14:textId="77777777" w:rsidR="002836FB" w:rsidRPr="00EF208D" w:rsidRDefault="002836FB" w:rsidP="00D534AE">
            <w:pPr>
              <w:pStyle w:val="Standard"/>
              <w:spacing w:before="60"/>
              <w:rPr>
                <w:rFonts w:asciiTheme="minorHAnsi" w:hAnsiTheme="minorHAnsi" w:cstheme="minorHAnsi"/>
                <w:b/>
                <w:bCs/>
                <w:sz w:val="22"/>
                <w:szCs w:val="22"/>
              </w:rPr>
            </w:pPr>
            <w:r w:rsidRPr="00EF208D">
              <w:rPr>
                <w:rFonts w:asciiTheme="minorHAnsi" w:hAnsiTheme="minorHAnsi" w:cstheme="minorHAnsi"/>
                <w:b/>
                <w:bCs/>
                <w:sz w:val="22"/>
                <w:szCs w:val="22"/>
              </w:rPr>
              <w:t>Podstawa prawna przetwarzania danych osobowych</w:t>
            </w:r>
          </w:p>
        </w:tc>
        <w:tc>
          <w:tcPr>
            <w:tcW w:w="322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91AD4E6" w14:textId="77777777" w:rsidR="002836FB" w:rsidRPr="00EF208D" w:rsidRDefault="002836FB" w:rsidP="00D534AE">
            <w:pPr>
              <w:pStyle w:val="Standard"/>
              <w:spacing w:before="60"/>
              <w:rPr>
                <w:rFonts w:asciiTheme="minorHAnsi" w:hAnsiTheme="minorHAnsi" w:cstheme="minorHAnsi"/>
                <w:b/>
                <w:bCs/>
                <w:sz w:val="22"/>
                <w:szCs w:val="22"/>
              </w:rPr>
            </w:pPr>
            <w:r w:rsidRPr="00EF208D">
              <w:rPr>
                <w:rFonts w:asciiTheme="minorHAnsi" w:hAnsiTheme="minorHAnsi" w:cstheme="minorHAnsi"/>
                <w:b/>
                <w:bCs/>
                <w:sz w:val="22"/>
                <w:szCs w:val="22"/>
              </w:rPr>
              <w:t>Okres przechowywania danych osobowych</w:t>
            </w:r>
          </w:p>
        </w:tc>
      </w:tr>
      <w:tr w:rsidR="002836FB" w:rsidRPr="00EF208D" w14:paraId="08614284" w14:textId="77777777" w:rsidTr="00D534AE">
        <w:tc>
          <w:tcPr>
            <w:tcW w:w="28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7A97306"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Prowadzenie negocjacji.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AAE5C17"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Art. 6 ust. 1 lit. f) RODO</w:t>
            </w:r>
          </w:p>
          <w:p w14:paraId="5E0F8697"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(prawnie uzasadnionym interesem Administratora jest podjęcie działań zmierzających do zawarcia umowy)</w:t>
            </w:r>
          </w:p>
        </w:tc>
        <w:tc>
          <w:tcPr>
            <w:tcW w:w="322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14AB3D74"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Dane osobowe są przechowywane do momentu przedawnienia roszczeń związanych z prowadzeniem negocjacji.</w:t>
            </w:r>
          </w:p>
        </w:tc>
      </w:tr>
      <w:tr w:rsidR="002836FB" w:rsidRPr="00EF208D" w14:paraId="6B888C69" w14:textId="77777777" w:rsidTr="00D534AE">
        <w:tc>
          <w:tcPr>
            <w:tcW w:w="28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16417E59"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Realizacja umów z kontrahentami/ dostawcami.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998DF3E"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art. 6 ust. 1 lit. f) RODO</w:t>
            </w:r>
          </w:p>
          <w:p w14:paraId="28B92F3B"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(prawnie uzasadnionym interesem Administratora jest prawidłowa realizacja umów z kontrahentami/ dostawcami)</w:t>
            </w:r>
          </w:p>
        </w:tc>
        <w:tc>
          <w:tcPr>
            <w:tcW w:w="322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355BEE0"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Dane osobowe przechowywane są do momentu zakończenia współpracy z danym kontrahentem/ dostawcą.</w:t>
            </w:r>
          </w:p>
        </w:tc>
      </w:tr>
      <w:tr w:rsidR="002836FB" w:rsidRPr="00EF208D" w14:paraId="0F008A4F" w14:textId="77777777" w:rsidTr="00D534AE">
        <w:tc>
          <w:tcPr>
            <w:tcW w:w="28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07F8DB4"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Realizacja obowiązków prawnych ciążących na Administratorze, w szczególności o charakterze podatkowym, jeżeli dane osobowe były podane na dokumentach związanych z realizacją takich obowiązków.</w:t>
            </w:r>
          </w:p>
        </w:tc>
        <w:tc>
          <w:tcPr>
            <w:tcW w:w="396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86C3271"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art. 6 ust. 1 lit. c) RODO</w:t>
            </w:r>
          </w:p>
        </w:tc>
        <w:tc>
          <w:tcPr>
            <w:tcW w:w="322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19D8033A"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Dane osobowe są przechowywane przez okres wynikający z przepisów prawa, w szczególności prawa podatkowego.</w:t>
            </w:r>
          </w:p>
        </w:tc>
      </w:tr>
      <w:tr w:rsidR="002836FB" w:rsidRPr="00EF208D" w14:paraId="5762A22F" w14:textId="77777777" w:rsidTr="00D534AE">
        <w:tc>
          <w:tcPr>
            <w:tcW w:w="28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2C6C20E"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Zabezpieczenie informacji na wypadek prawnej potrzeby wykazania faktów dotyczących realizacji umów z kontrahentami/ dostawcami, w celu ewentualnego ustalenia, dochodzenia lub obrony przed roszczeniami.</w:t>
            </w:r>
          </w:p>
        </w:tc>
        <w:tc>
          <w:tcPr>
            <w:tcW w:w="396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E0F6642"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art. 6 ust. 1 lit. f) RODO</w:t>
            </w:r>
          </w:p>
          <w:p w14:paraId="6FD2BD47"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(prawnie uzasadnionym interesem Administratora jest ochrona praw Administratora)</w:t>
            </w:r>
          </w:p>
        </w:tc>
        <w:tc>
          <w:tcPr>
            <w:tcW w:w="322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2B43BB1" w14:textId="77777777" w:rsidR="002836FB" w:rsidRPr="00EF208D" w:rsidRDefault="002836FB" w:rsidP="00D534AE">
            <w:pPr>
              <w:pStyle w:val="Standard"/>
              <w:spacing w:before="60"/>
              <w:rPr>
                <w:rFonts w:asciiTheme="minorHAnsi" w:hAnsiTheme="minorHAnsi" w:cstheme="minorHAnsi"/>
                <w:sz w:val="22"/>
                <w:szCs w:val="22"/>
              </w:rPr>
            </w:pPr>
            <w:r w:rsidRPr="00EF208D">
              <w:rPr>
                <w:rFonts w:asciiTheme="minorHAnsi" w:hAnsiTheme="minorHAnsi" w:cstheme="minorHAnsi"/>
                <w:sz w:val="22"/>
                <w:szCs w:val="22"/>
              </w:rPr>
              <w:t>Dane osobowe przechowywane są do momentu upływu okresu przedawnienia ewentualnych roszczeń.</w:t>
            </w:r>
          </w:p>
        </w:tc>
      </w:tr>
    </w:tbl>
    <w:p w14:paraId="7DF4B758" w14:textId="77777777" w:rsidR="002836FB" w:rsidRPr="00EF208D" w:rsidRDefault="002836FB" w:rsidP="002836FB">
      <w:pPr>
        <w:pStyle w:val="Akapitzlist"/>
        <w:widowControl w:val="0"/>
        <w:autoSpaceDN w:val="0"/>
        <w:spacing w:before="120"/>
        <w:ind w:left="567"/>
        <w:jc w:val="both"/>
        <w:textAlignment w:val="baseline"/>
        <w:rPr>
          <w:rFonts w:asciiTheme="minorHAnsi" w:hAnsiTheme="minorHAnsi" w:cstheme="minorHAnsi"/>
          <w:b w:val="0"/>
          <w:bCs/>
          <w:sz w:val="22"/>
          <w:szCs w:val="22"/>
        </w:rPr>
      </w:pPr>
    </w:p>
    <w:p w14:paraId="302AACBF" w14:textId="77777777" w:rsidR="002836FB" w:rsidRPr="00EF208D" w:rsidRDefault="002836FB" w:rsidP="00F44BD1">
      <w:pPr>
        <w:pStyle w:val="Akapitzlist"/>
        <w:widowControl w:val="0"/>
        <w:numPr>
          <w:ilvl w:val="0"/>
          <w:numId w:val="3"/>
        </w:numPr>
        <w:autoSpaceDN w:val="0"/>
        <w:spacing w:before="120"/>
        <w:ind w:left="567" w:hanging="567"/>
        <w:jc w:val="both"/>
        <w:textAlignment w:val="baseline"/>
        <w:rPr>
          <w:rFonts w:asciiTheme="minorHAnsi" w:hAnsiTheme="minorHAnsi" w:cstheme="minorHAnsi"/>
          <w:b w:val="0"/>
          <w:bCs/>
          <w:sz w:val="22"/>
          <w:szCs w:val="22"/>
        </w:rPr>
      </w:pPr>
      <w:r w:rsidRPr="00EF208D">
        <w:rPr>
          <w:rFonts w:asciiTheme="minorHAnsi" w:hAnsiTheme="minorHAnsi" w:cstheme="minorHAnsi"/>
          <w:bCs/>
          <w:sz w:val="22"/>
          <w:szCs w:val="22"/>
        </w:rPr>
        <w:t>ODBIORCY DANYCH OSOBOWYCH</w:t>
      </w:r>
    </w:p>
    <w:p w14:paraId="7031E5F0" w14:textId="77777777" w:rsidR="002836FB" w:rsidRPr="00EF208D" w:rsidRDefault="002836FB" w:rsidP="002836FB">
      <w:pPr>
        <w:pStyle w:val="Standard"/>
        <w:spacing w:after="120"/>
        <w:jc w:val="both"/>
        <w:rPr>
          <w:rFonts w:asciiTheme="minorHAnsi" w:hAnsiTheme="minorHAnsi" w:cstheme="minorHAnsi"/>
          <w:sz w:val="22"/>
          <w:szCs w:val="22"/>
        </w:rPr>
      </w:pPr>
      <w:r w:rsidRPr="00EF208D">
        <w:rPr>
          <w:rFonts w:asciiTheme="minorHAnsi" w:hAnsiTheme="minorHAnsi" w:cstheme="minorHAnsi"/>
          <w:sz w:val="22"/>
          <w:szCs w:val="22"/>
        </w:rPr>
        <w:t>Administrator może przekazywać dane osobowe, gdy jest to niezbędne w celu wykonania prawnie ciążącego obowiązku na Administratorze, realizacji prawnie uzasadnionego interesu Administratora, jak również realizacji celów przetwarzania danych osobowych, następującym grupom odbiorców: (i) podmiotom, które dostarczają Administratorowi usługi niezbędne do przetwarzania danych osobowych oraz prowadzenia działalności, a w szczególności podmiotom świadczącym usługi kurierskie/pocztowe, dostawcom usług IT, dostawcom usług księgowych, dostawcom usług marketingowych, kontrahentom; (ii) osobom upoważnionym przez Administratora, tj. pracownikom i współpracownikom, którzy muszą mieć dostęp do danych, aby wykonywać swoje obowiązki; (iii) podmiotom świadczącym usługi doradztwa prawnego; (iv) organom państwowym i samorządowym lub innym podmiotom uprawnionym do otrzymywania danych osobowych, jeżeli jest to niezbędne do wykonania ciążących na Administratorze zobowiązań.</w:t>
      </w:r>
    </w:p>
    <w:p w14:paraId="454F1E20" w14:textId="77777777" w:rsidR="002836FB" w:rsidRPr="00EF208D" w:rsidRDefault="002836FB" w:rsidP="00F44BD1">
      <w:pPr>
        <w:pStyle w:val="Akapitzlist"/>
        <w:widowControl w:val="0"/>
        <w:numPr>
          <w:ilvl w:val="0"/>
          <w:numId w:val="3"/>
        </w:numPr>
        <w:autoSpaceDN w:val="0"/>
        <w:spacing w:before="60"/>
        <w:ind w:left="567" w:hanging="567"/>
        <w:jc w:val="both"/>
        <w:textAlignment w:val="baseline"/>
        <w:rPr>
          <w:rFonts w:asciiTheme="minorHAnsi" w:hAnsiTheme="minorHAnsi" w:cstheme="minorHAnsi"/>
          <w:b w:val="0"/>
          <w:bCs/>
          <w:sz w:val="22"/>
          <w:szCs w:val="22"/>
        </w:rPr>
      </w:pPr>
      <w:r w:rsidRPr="00EF208D">
        <w:rPr>
          <w:rFonts w:asciiTheme="minorHAnsi" w:hAnsiTheme="minorHAnsi" w:cstheme="minorHAnsi"/>
          <w:bCs/>
          <w:sz w:val="22"/>
          <w:szCs w:val="22"/>
        </w:rPr>
        <w:t>PRAWA PRZYSŁUGUJĄCE OSOBIE, KTÓREJ DANE SĄ PRZETWARZANE PRZEZ ADMINISTRATORA</w:t>
      </w:r>
    </w:p>
    <w:p w14:paraId="074387DF" w14:textId="77777777" w:rsidR="002836FB" w:rsidRPr="00EF208D" w:rsidRDefault="002836FB" w:rsidP="002836FB">
      <w:pPr>
        <w:pStyle w:val="Standard"/>
        <w:spacing w:after="120"/>
        <w:jc w:val="both"/>
        <w:rPr>
          <w:rFonts w:asciiTheme="minorHAnsi" w:hAnsiTheme="minorHAnsi" w:cstheme="minorHAnsi"/>
          <w:sz w:val="22"/>
          <w:szCs w:val="22"/>
        </w:rPr>
      </w:pPr>
      <w:r w:rsidRPr="00EF208D">
        <w:rPr>
          <w:rFonts w:asciiTheme="minorHAnsi" w:hAnsiTheme="minorHAnsi" w:cstheme="minorHAnsi"/>
          <w:sz w:val="22"/>
          <w:szCs w:val="22"/>
        </w:rPr>
        <w:t>W zakresie oraz granicach wynikających z przepisów prawa osobom, których dane osobowe są przetwarzane przez Administratora przysługują następujące prawa: (i) dostępu do swoich danych osobowych (art. 15 RODO); (ii) sprostowania danych osobowych (art. 16 RODO); (iii) usunięcia danych osobowych (art. 17 RODO); (iv) ograniczenia przetwarzania danych osobowych (art. 18 RODO).</w:t>
      </w:r>
    </w:p>
    <w:p w14:paraId="44C02C1C" w14:textId="77777777" w:rsidR="002836FB" w:rsidRPr="00EF208D" w:rsidRDefault="002836FB" w:rsidP="00F44BD1">
      <w:pPr>
        <w:pStyle w:val="Akapitzlist"/>
        <w:widowControl w:val="0"/>
        <w:numPr>
          <w:ilvl w:val="0"/>
          <w:numId w:val="3"/>
        </w:numPr>
        <w:autoSpaceDN w:val="0"/>
        <w:spacing w:before="60"/>
        <w:ind w:left="567" w:hanging="567"/>
        <w:jc w:val="both"/>
        <w:textAlignment w:val="baseline"/>
        <w:rPr>
          <w:rFonts w:asciiTheme="minorHAnsi" w:hAnsiTheme="minorHAnsi" w:cstheme="minorHAnsi"/>
          <w:b w:val="0"/>
          <w:bCs/>
          <w:sz w:val="22"/>
          <w:szCs w:val="22"/>
        </w:rPr>
      </w:pPr>
      <w:r w:rsidRPr="00EF208D">
        <w:rPr>
          <w:rFonts w:asciiTheme="minorHAnsi" w:hAnsiTheme="minorHAnsi" w:cstheme="minorHAnsi"/>
          <w:bCs/>
          <w:sz w:val="22"/>
          <w:szCs w:val="22"/>
        </w:rPr>
        <w:t>PRAWO SPRZECIWU</w:t>
      </w:r>
    </w:p>
    <w:p w14:paraId="1B690D8F" w14:textId="77777777" w:rsidR="002836FB" w:rsidRPr="00EF208D" w:rsidRDefault="002836FB" w:rsidP="002836FB">
      <w:pPr>
        <w:pStyle w:val="Standard"/>
        <w:spacing w:after="120"/>
        <w:jc w:val="both"/>
        <w:rPr>
          <w:rFonts w:asciiTheme="minorHAnsi" w:hAnsiTheme="minorHAnsi" w:cstheme="minorHAnsi"/>
          <w:sz w:val="22"/>
          <w:szCs w:val="22"/>
        </w:rPr>
      </w:pPr>
      <w:r w:rsidRPr="00EF208D">
        <w:rPr>
          <w:rFonts w:asciiTheme="minorHAnsi" w:hAnsiTheme="minorHAnsi" w:cstheme="minorHAnsi"/>
          <w:sz w:val="22"/>
          <w:szCs w:val="22"/>
        </w:rPr>
        <w:t>Niezależnie od praw wyszczególnionych powyżej osobie, której dane są przetwarzane przez Administratora na podstawie prawnie uzasadnionego interesu przysługuje prawo wniesienia sprzeciwu wobec przetwarzania danych osobowych (art. 21 RODO).</w:t>
      </w:r>
    </w:p>
    <w:p w14:paraId="2839E331" w14:textId="77777777" w:rsidR="002836FB" w:rsidRPr="00EF208D" w:rsidRDefault="002836FB" w:rsidP="00F44BD1">
      <w:pPr>
        <w:pStyle w:val="Akapitzlist"/>
        <w:widowControl w:val="0"/>
        <w:numPr>
          <w:ilvl w:val="0"/>
          <w:numId w:val="3"/>
        </w:numPr>
        <w:autoSpaceDN w:val="0"/>
        <w:spacing w:before="60"/>
        <w:ind w:left="567" w:hanging="567"/>
        <w:jc w:val="both"/>
        <w:textAlignment w:val="baseline"/>
        <w:rPr>
          <w:rFonts w:asciiTheme="minorHAnsi" w:hAnsiTheme="minorHAnsi" w:cstheme="minorHAnsi"/>
          <w:b w:val="0"/>
          <w:bCs/>
          <w:sz w:val="22"/>
          <w:szCs w:val="22"/>
        </w:rPr>
      </w:pPr>
      <w:r w:rsidRPr="00EF208D">
        <w:rPr>
          <w:rFonts w:asciiTheme="minorHAnsi" w:hAnsiTheme="minorHAnsi" w:cstheme="minorHAnsi"/>
          <w:bCs/>
          <w:sz w:val="22"/>
          <w:szCs w:val="22"/>
        </w:rPr>
        <w:t>PRAWO WNIESIENIA SKARGI DO PREZESA URZĘDU OCHRONY DANYCH OSOBOWYCH</w:t>
      </w:r>
    </w:p>
    <w:p w14:paraId="4FCDAA23" w14:textId="3B0A92CF" w:rsidR="002836FB" w:rsidRDefault="002836FB" w:rsidP="002836FB">
      <w:pPr>
        <w:pStyle w:val="Standard"/>
        <w:spacing w:after="120"/>
        <w:jc w:val="both"/>
        <w:rPr>
          <w:rFonts w:asciiTheme="minorHAnsi" w:hAnsiTheme="minorHAnsi" w:cstheme="minorHAnsi"/>
          <w:sz w:val="22"/>
          <w:szCs w:val="22"/>
        </w:rPr>
      </w:pPr>
      <w:r w:rsidRPr="00EF208D">
        <w:rPr>
          <w:rFonts w:asciiTheme="minorHAnsi" w:hAnsiTheme="minorHAnsi" w:cstheme="minorHAnsi"/>
          <w:sz w:val="22"/>
          <w:szCs w:val="22"/>
        </w:rPr>
        <w:t>Ponadto osobie, której dane osobowe są przetwarzane przez Administratora przysługuje prawo wniesienia skargi do organu nadzoru, którym jest Prezes Urzędu Ochrony Danych Osobowych.</w:t>
      </w:r>
    </w:p>
    <w:p w14:paraId="1FAEEFEF" w14:textId="15376A69" w:rsidR="00DE7C8D" w:rsidRDefault="00DE7C8D" w:rsidP="002836FB">
      <w:pPr>
        <w:pStyle w:val="Standard"/>
        <w:spacing w:after="120"/>
        <w:jc w:val="both"/>
        <w:rPr>
          <w:rFonts w:asciiTheme="minorHAnsi" w:hAnsiTheme="minorHAnsi" w:cstheme="minorHAnsi"/>
          <w:sz w:val="22"/>
          <w:szCs w:val="22"/>
        </w:rPr>
      </w:pPr>
    </w:p>
    <w:p w14:paraId="09F9F5AC" w14:textId="55526B73" w:rsidR="00DE7C8D" w:rsidRDefault="00DE7C8D" w:rsidP="002836FB">
      <w:pPr>
        <w:pStyle w:val="Standard"/>
        <w:spacing w:after="120"/>
        <w:jc w:val="both"/>
        <w:rPr>
          <w:rFonts w:asciiTheme="minorHAnsi" w:hAnsiTheme="minorHAnsi" w:cstheme="minorHAnsi"/>
          <w:sz w:val="22"/>
          <w:szCs w:val="22"/>
        </w:rPr>
      </w:pPr>
    </w:p>
    <w:p w14:paraId="55F0FBCF" w14:textId="18F916A8" w:rsidR="00DE7C8D" w:rsidRDefault="00DE7C8D" w:rsidP="002836FB">
      <w:pPr>
        <w:pStyle w:val="Standard"/>
        <w:spacing w:after="120"/>
        <w:jc w:val="both"/>
        <w:rPr>
          <w:rFonts w:asciiTheme="minorHAnsi" w:hAnsiTheme="minorHAnsi" w:cstheme="minorHAnsi"/>
          <w:sz w:val="22"/>
          <w:szCs w:val="22"/>
        </w:rPr>
      </w:pPr>
    </w:p>
    <w:p w14:paraId="26E6F86F" w14:textId="77777777" w:rsidR="00DE7C8D" w:rsidRPr="00EF208D" w:rsidRDefault="00DE7C8D" w:rsidP="002836FB">
      <w:pPr>
        <w:pStyle w:val="Standard"/>
        <w:spacing w:after="120"/>
        <w:jc w:val="both"/>
        <w:rPr>
          <w:rFonts w:asciiTheme="minorHAnsi" w:hAnsiTheme="minorHAnsi" w:cstheme="minorHAnsi"/>
          <w:sz w:val="22"/>
          <w:szCs w:val="22"/>
        </w:rPr>
      </w:pPr>
    </w:p>
    <w:p w14:paraId="2004EAAA" w14:textId="77777777" w:rsidR="002836FB" w:rsidRPr="00EF208D" w:rsidRDefault="002836FB" w:rsidP="002836FB">
      <w:pPr>
        <w:widowControl/>
        <w:suppressAutoHyphens/>
        <w:autoSpaceDE/>
        <w:autoSpaceDN/>
        <w:adjustRightInd/>
        <w:spacing w:after="200" w:line="276" w:lineRule="auto"/>
        <w:jc w:val="both"/>
        <w:rPr>
          <w:rFonts w:ascii="Calibri" w:eastAsia="Calibri" w:hAnsi="Calibri" w:cs="Calibri"/>
          <w:sz w:val="22"/>
          <w:szCs w:val="22"/>
          <w:lang w:eastAsia="ar-SA"/>
        </w:rPr>
      </w:pPr>
    </w:p>
    <w:p w14:paraId="320EBEF7" w14:textId="13A8DCC3" w:rsidR="002836FB" w:rsidRDefault="002836FB" w:rsidP="002836FB">
      <w:pPr>
        <w:widowControl/>
        <w:autoSpaceDE/>
        <w:autoSpaceDN/>
        <w:adjustRightInd/>
        <w:rPr>
          <w:rFonts w:ascii="Calibri" w:hAnsi="Calibri" w:cs="Calibri"/>
          <w:sz w:val="22"/>
          <w:szCs w:val="22"/>
        </w:rPr>
      </w:pPr>
    </w:p>
    <w:p w14:paraId="7AAF10DB" w14:textId="77777777" w:rsidR="00A158D5" w:rsidRDefault="00A158D5" w:rsidP="002836FB">
      <w:pPr>
        <w:widowControl/>
        <w:autoSpaceDE/>
        <w:autoSpaceDN/>
        <w:adjustRightInd/>
        <w:rPr>
          <w:rFonts w:ascii="Calibri" w:hAnsi="Calibri" w:cs="Calibri"/>
          <w:sz w:val="22"/>
          <w:szCs w:val="22"/>
        </w:rPr>
      </w:pPr>
    </w:p>
    <w:p w14:paraId="47E800BB" w14:textId="77777777" w:rsidR="00A158D5" w:rsidRPr="00EF208D" w:rsidRDefault="00A158D5" w:rsidP="002836FB">
      <w:pPr>
        <w:widowControl/>
        <w:autoSpaceDE/>
        <w:autoSpaceDN/>
        <w:adjustRightInd/>
        <w:rPr>
          <w:rFonts w:ascii="Calibri" w:hAnsi="Calibri" w:cs="Calibri"/>
          <w:sz w:val="22"/>
          <w:szCs w:val="22"/>
        </w:rPr>
      </w:pPr>
    </w:p>
    <w:p w14:paraId="7AC0DA5A" w14:textId="47F379A3" w:rsidR="002836FB" w:rsidRPr="00EF208D" w:rsidRDefault="002836FB" w:rsidP="002836FB">
      <w:pPr>
        <w:widowControl/>
        <w:suppressAutoHyphens/>
        <w:autoSpaceDN/>
        <w:adjustRightInd/>
        <w:jc w:val="center"/>
        <w:rPr>
          <w:rFonts w:ascii="Calibri" w:hAnsi="Calibri" w:cs="Calibri"/>
          <w:sz w:val="22"/>
          <w:szCs w:val="22"/>
          <w:lang w:eastAsia="ar-SA"/>
        </w:rPr>
      </w:pPr>
    </w:p>
    <w:p w14:paraId="5385999E" w14:textId="77777777" w:rsidR="002836FB" w:rsidRPr="00EF208D" w:rsidRDefault="002836FB" w:rsidP="002836FB">
      <w:pPr>
        <w:widowControl/>
        <w:suppressAutoHyphens/>
        <w:autoSpaceDN/>
        <w:adjustRightInd/>
        <w:jc w:val="right"/>
        <w:rPr>
          <w:rFonts w:ascii="Calibri" w:hAnsi="Calibri" w:cs="Calibri"/>
          <w:sz w:val="22"/>
          <w:szCs w:val="22"/>
          <w:lang w:eastAsia="ar-SA"/>
        </w:rPr>
      </w:pPr>
      <w:r w:rsidRPr="00EF208D">
        <w:rPr>
          <w:rFonts w:ascii="Calibri" w:hAnsi="Calibri" w:cs="Calibri"/>
          <w:sz w:val="22"/>
          <w:szCs w:val="22"/>
          <w:lang w:eastAsia="ar-SA"/>
        </w:rPr>
        <w:t xml:space="preserve">Załącznik nr 3 do Umowy nr </w:t>
      </w:r>
      <w:r w:rsidRPr="00EF208D">
        <w:rPr>
          <w:rFonts w:asciiTheme="minorHAnsi" w:eastAsia="Calibri" w:hAnsiTheme="minorHAnsi" w:cstheme="minorHAnsi"/>
          <w:sz w:val="22"/>
          <w:szCs w:val="22"/>
          <w:lang w:eastAsia="en-US"/>
        </w:rPr>
        <w:t>……………………..</w:t>
      </w:r>
    </w:p>
    <w:p w14:paraId="47632408" w14:textId="77777777" w:rsidR="002836FB" w:rsidRPr="00EF208D" w:rsidRDefault="002836FB" w:rsidP="002836FB">
      <w:pPr>
        <w:widowControl/>
        <w:suppressAutoHyphens/>
        <w:autoSpaceDN/>
        <w:adjustRightInd/>
        <w:rPr>
          <w:rFonts w:ascii="Calibri" w:hAnsi="Calibri" w:cs="Calibri"/>
          <w:sz w:val="22"/>
          <w:szCs w:val="22"/>
          <w:lang w:eastAsia="ar-SA"/>
        </w:rPr>
      </w:pPr>
    </w:p>
    <w:p w14:paraId="416A1462" w14:textId="77777777" w:rsidR="002836FB" w:rsidRDefault="002836FB" w:rsidP="002836FB">
      <w:pPr>
        <w:jc w:val="right"/>
        <w:rPr>
          <w:rFonts w:asciiTheme="minorHAnsi" w:hAnsiTheme="minorHAnsi" w:cstheme="minorHAnsi"/>
          <w:sz w:val="22"/>
          <w:szCs w:val="22"/>
        </w:rPr>
      </w:pPr>
      <w:r w:rsidRPr="00EF208D">
        <w:rPr>
          <w:rFonts w:asciiTheme="minorHAnsi" w:hAnsiTheme="minorHAnsi" w:cstheme="minorHAnsi"/>
          <w:sz w:val="22"/>
          <w:szCs w:val="22"/>
        </w:rPr>
        <w:t>......................................, dnia ……………………</w:t>
      </w:r>
    </w:p>
    <w:p w14:paraId="227405E2" w14:textId="77777777" w:rsidR="002836FB" w:rsidRPr="00EF208D" w:rsidRDefault="002836FB" w:rsidP="002836FB">
      <w:pPr>
        <w:widowControl/>
        <w:suppressAutoHyphens/>
        <w:autoSpaceDN/>
        <w:adjustRightInd/>
        <w:rPr>
          <w:rFonts w:ascii="Calibri" w:hAnsi="Calibri" w:cs="Calibri"/>
          <w:b/>
          <w:bCs/>
          <w:i/>
          <w:iCs/>
          <w:sz w:val="22"/>
          <w:szCs w:val="22"/>
          <w:lang w:eastAsia="ar-SA"/>
        </w:rPr>
      </w:pPr>
    </w:p>
    <w:p w14:paraId="581265DF" w14:textId="77777777" w:rsidR="002836FB" w:rsidRPr="00EF208D" w:rsidRDefault="002836FB" w:rsidP="002836FB">
      <w:pPr>
        <w:widowControl/>
        <w:suppressAutoHyphens/>
        <w:autoSpaceDN/>
        <w:adjustRightInd/>
        <w:jc w:val="center"/>
        <w:rPr>
          <w:rFonts w:ascii="Calibri" w:hAnsi="Calibri" w:cs="Calibri"/>
          <w:b/>
          <w:bCs/>
          <w:sz w:val="22"/>
          <w:szCs w:val="22"/>
          <w:lang w:eastAsia="ar-SA"/>
        </w:rPr>
      </w:pPr>
    </w:p>
    <w:p w14:paraId="54DB13BF" w14:textId="77777777" w:rsidR="002836FB" w:rsidRPr="00EF208D" w:rsidRDefault="002836FB" w:rsidP="002836FB">
      <w:pPr>
        <w:widowControl/>
        <w:suppressAutoHyphens/>
        <w:autoSpaceDN/>
        <w:adjustRightInd/>
        <w:jc w:val="center"/>
        <w:rPr>
          <w:rFonts w:ascii="Calibri" w:hAnsi="Calibri" w:cs="Calibri"/>
          <w:b/>
          <w:bCs/>
          <w:sz w:val="22"/>
          <w:szCs w:val="22"/>
          <w:lang w:eastAsia="ar-SA"/>
        </w:rPr>
      </w:pPr>
      <w:r w:rsidRPr="00EF208D">
        <w:rPr>
          <w:rFonts w:ascii="Calibri" w:hAnsi="Calibri" w:cs="Calibri"/>
          <w:b/>
          <w:bCs/>
          <w:sz w:val="22"/>
          <w:szCs w:val="22"/>
          <w:lang w:eastAsia="ar-SA"/>
        </w:rPr>
        <w:t xml:space="preserve">PROTOKÓŁ ODBIORU USŁUGI </w:t>
      </w:r>
      <w:r w:rsidRPr="00EF208D">
        <w:rPr>
          <w:rFonts w:ascii="Calibri" w:hAnsi="Calibri" w:cs="Calibri"/>
          <w:b/>
          <w:bCs/>
          <w:sz w:val="22"/>
          <w:szCs w:val="22"/>
          <w:lang w:eastAsia="ar-SA"/>
        </w:rPr>
        <w:br/>
        <w:t>(DOT. UMOWY NR …………………………... Z DNIA …………………………...)</w:t>
      </w:r>
    </w:p>
    <w:p w14:paraId="73916A43" w14:textId="77777777" w:rsidR="002836FB" w:rsidRPr="00EF208D" w:rsidRDefault="002836FB" w:rsidP="002836FB">
      <w:pPr>
        <w:widowControl/>
        <w:suppressAutoHyphens/>
        <w:autoSpaceDN/>
        <w:adjustRightInd/>
        <w:rPr>
          <w:rFonts w:ascii="Calibri" w:hAnsi="Calibri" w:cs="Calibri"/>
          <w:b/>
          <w:bCs/>
          <w:sz w:val="22"/>
          <w:szCs w:val="22"/>
          <w:lang w:eastAsia="ar-SA"/>
        </w:rPr>
      </w:pPr>
    </w:p>
    <w:p w14:paraId="2CA6916A" w14:textId="77777777" w:rsidR="002836FB" w:rsidRPr="00EF208D" w:rsidRDefault="002836FB" w:rsidP="002836FB">
      <w:pPr>
        <w:widowControl/>
        <w:suppressAutoHyphens/>
        <w:autoSpaceDN/>
        <w:adjustRightInd/>
        <w:rPr>
          <w:rFonts w:ascii="Calibri" w:hAnsi="Calibri" w:cs="Calibri"/>
          <w:b/>
          <w:bCs/>
          <w:sz w:val="22"/>
          <w:szCs w:val="22"/>
          <w:lang w:eastAsia="ar-SA"/>
        </w:rPr>
      </w:pPr>
    </w:p>
    <w:p w14:paraId="0D2559C4" w14:textId="77777777" w:rsidR="002836FB" w:rsidRPr="00EF208D" w:rsidRDefault="002836FB" w:rsidP="002836FB">
      <w:pPr>
        <w:widowControl/>
        <w:suppressAutoHyphens/>
        <w:autoSpaceDN/>
        <w:adjustRightInd/>
        <w:rPr>
          <w:rFonts w:ascii="Calibri" w:hAnsi="Calibri" w:cs="Calibri"/>
          <w:b/>
          <w:bCs/>
          <w:sz w:val="22"/>
          <w:szCs w:val="22"/>
          <w:lang w:eastAsia="ar-SA"/>
        </w:rPr>
      </w:pPr>
      <w:r w:rsidRPr="00EF208D">
        <w:rPr>
          <w:rFonts w:ascii="Calibri" w:hAnsi="Calibri" w:cs="Calibri"/>
          <w:b/>
          <w:bCs/>
          <w:sz w:val="22"/>
          <w:szCs w:val="22"/>
          <w:lang w:eastAsia="ar-SA"/>
        </w:rPr>
        <w:t>Zamawiaj</w:t>
      </w:r>
      <w:r w:rsidRPr="00EF208D">
        <w:rPr>
          <w:rFonts w:ascii="Calibri" w:eastAsia="TimesNewRoman" w:hAnsi="Calibri" w:cs="Calibri"/>
          <w:sz w:val="22"/>
          <w:szCs w:val="22"/>
          <w:lang w:eastAsia="ar-SA"/>
        </w:rPr>
        <w:t>ą</w:t>
      </w:r>
      <w:r w:rsidRPr="00EF208D">
        <w:rPr>
          <w:rFonts w:ascii="Calibri" w:hAnsi="Calibri" w:cs="Calibri"/>
          <w:b/>
          <w:bCs/>
          <w:sz w:val="22"/>
          <w:szCs w:val="22"/>
          <w:lang w:eastAsia="ar-SA"/>
        </w:rPr>
        <w:t xml:space="preserve">cy:    </w:t>
      </w:r>
      <w:r w:rsidRPr="00EF208D">
        <w:rPr>
          <w:rFonts w:ascii="Calibri" w:hAnsi="Calibri" w:cs="Calibri"/>
          <w:b/>
          <w:bCs/>
          <w:sz w:val="22"/>
          <w:szCs w:val="22"/>
          <w:lang w:eastAsia="ar-SA"/>
        </w:rPr>
        <w:tab/>
      </w:r>
      <w:r w:rsidRPr="00EF208D">
        <w:rPr>
          <w:rFonts w:ascii="Calibri" w:hAnsi="Calibri" w:cs="Calibri"/>
          <w:b/>
          <w:bCs/>
          <w:sz w:val="22"/>
          <w:szCs w:val="22"/>
          <w:lang w:eastAsia="ar-SA"/>
        </w:rPr>
        <w:tab/>
      </w:r>
      <w:r w:rsidRPr="00EF208D">
        <w:rPr>
          <w:rFonts w:ascii="Calibri" w:hAnsi="Calibri" w:cs="Calibri"/>
          <w:b/>
          <w:bCs/>
          <w:sz w:val="22"/>
          <w:szCs w:val="22"/>
          <w:lang w:eastAsia="ar-SA"/>
        </w:rPr>
        <w:tab/>
      </w:r>
      <w:r w:rsidRPr="00EF208D">
        <w:rPr>
          <w:rFonts w:ascii="Calibri" w:hAnsi="Calibri" w:cs="Calibri"/>
          <w:b/>
          <w:bCs/>
          <w:sz w:val="22"/>
          <w:szCs w:val="22"/>
          <w:lang w:eastAsia="ar-SA"/>
        </w:rPr>
        <w:tab/>
      </w:r>
      <w:r w:rsidRPr="00EF208D">
        <w:rPr>
          <w:rFonts w:ascii="Calibri" w:hAnsi="Calibri" w:cs="Calibri"/>
          <w:b/>
          <w:bCs/>
          <w:sz w:val="22"/>
          <w:szCs w:val="22"/>
          <w:lang w:eastAsia="ar-SA"/>
        </w:rPr>
        <w:tab/>
        <w:t>Wykonawca:</w:t>
      </w:r>
    </w:p>
    <w:p w14:paraId="6CF167E7" w14:textId="77777777" w:rsidR="002836FB" w:rsidRPr="00EF208D" w:rsidRDefault="002836FB" w:rsidP="002836FB">
      <w:pPr>
        <w:widowControl/>
        <w:suppressAutoHyphens/>
        <w:autoSpaceDN/>
        <w:adjustRightInd/>
        <w:rPr>
          <w:rFonts w:ascii="Calibri" w:hAnsi="Calibri" w:cs="Calibri"/>
          <w:sz w:val="22"/>
          <w:szCs w:val="22"/>
          <w:lang w:eastAsia="ar-SA"/>
        </w:rPr>
      </w:pPr>
      <w:r w:rsidRPr="00EF208D">
        <w:rPr>
          <w:rFonts w:ascii="Calibri" w:hAnsi="Calibri" w:cs="Calibri"/>
          <w:b/>
          <w:bCs/>
          <w:sz w:val="22"/>
          <w:szCs w:val="22"/>
          <w:lang w:eastAsia="ar-SA"/>
        </w:rPr>
        <w:t xml:space="preserve">                                         </w:t>
      </w:r>
      <w:r w:rsidRPr="00EF208D">
        <w:rPr>
          <w:rFonts w:ascii="Calibri" w:hAnsi="Calibri" w:cs="Calibri"/>
          <w:b/>
          <w:bCs/>
          <w:sz w:val="22"/>
          <w:szCs w:val="22"/>
          <w:lang w:eastAsia="ar-SA"/>
        </w:rPr>
        <w:tab/>
      </w:r>
      <w:r w:rsidRPr="00EF208D">
        <w:rPr>
          <w:rFonts w:ascii="Calibri" w:hAnsi="Calibri" w:cs="Calibri"/>
          <w:b/>
          <w:bCs/>
          <w:sz w:val="22"/>
          <w:szCs w:val="22"/>
          <w:lang w:eastAsia="ar-SA"/>
        </w:rPr>
        <w:tab/>
      </w:r>
    </w:p>
    <w:p w14:paraId="042BEF80" w14:textId="77777777" w:rsidR="002836FB" w:rsidRPr="00EF208D" w:rsidRDefault="002836FB" w:rsidP="002836FB">
      <w:pPr>
        <w:widowControl/>
        <w:suppressAutoHyphens/>
        <w:autoSpaceDN/>
        <w:adjustRightInd/>
        <w:ind w:left="4962" w:hanging="4962"/>
        <w:rPr>
          <w:rFonts w:ascii="Calibri" w:hAnsi="Calibri" w:cs="Calibri"/>
          <w:sz w:val="22"/>
          <w:szCs w:val="22"/>
          <w:lang w:eastAsia="ar-SA"/>
        </w:rPr>
      </w:pPr>
      <w:r w:rsidRPr="00EF208D">
        <w:rPr>
          <w:rFonts w:ascii="Calibri" w:hAnsi="Calibri" w:cs="Calibri"/>
          <w:sz w:val="22"/>
          <w:szCs w:val="22"/>
          <w:lang w:eastAsia="ar-SA"/>
        </w:rPr>
        <w:t xml:space="preserve">Podlaska Wojewódzka Komenda OHP </w:t>
      </w:r>
      <w:r w:rsidRPr="00EF208D">
        <w:rPr>
          <w:rFonts w:ascii="Calibri" w:hAnsi="Calibri" w:cs="Calibri"/>
          <w:sz w:val="22"/>
          <w:szCs w:val="22"/>
          <w:lang w:eastAsia="ar-SA"/>
        </w:rPr>
        <w:tab/>
      </w:r>
    </w:p>
    <w:p w14:paraId="248FA83D" w14:textId="77777777" w:rsidR="002836FB" w:rsidRPr="00EF208D" w:rsidRDefault="002836FB" w:rsidP="002836FB">
      <w:pPr>
        <w:widowControl/>
        <w:suppressAutoHyphens/>
        <w:autoSpaceDN/>
        <w:adjustRightInd/>
        <w:rPr>
          <w:rFonts w:ascii="Calibri" w:hAnsi="Calibri" w:cs="Calibri"/>
          <w:sz w:val="22"/>
          <w:szCs w:val="22"/>
          <w:lang w:eastAsia="ar-SA"/>
        </w:rPr>
      </w:pPr>
      <w:r w:rsidRPr="00EF208D">
        <w:rPr>
          <w:rFonts w:ascii="Calibri" w:hAnsi="Calibri" w:cs="Calibri"/>
          <w:sz w:val="22"/>
          <w:szCs w:val="22"/>
          <w:lang w:eastAsia="ar-SA"/>
        </w:rPr>
        <w:t xml:space="preserve">ul. Trawiasta 20B </w:t>
      </w:r>
      <w:r w:rsidRPr="00EF208D">
        <w:rPr>
          <w:rFonts w:ascii="Calibri" w:hAnsi="Calibri" w:cs="Calibri"/>
          <w:sz w:val="22"/>
          <w:szCs w:val="22"/>
          <w:lang w:eastAsia="ar-SA"/>
        </w:rPr>
        <w:tab/>
      </w:r>
      <w:r w:rsidRPr="00EF208D">
        <w:rPr>
          <w:rFonts w:ascii="Calibri" w:hAnsi="Calibri" w:cs="Calibri"/>
          <w:sz w:val="22"/>
          <w:szCs w:val="22"/>
          <w:lang w:eastAsia="ar-SA"/>
        </w:rPr>
        <w:tab/>
      </w:r>
      <w:r w:rsidRPr="00EF208D">
        <w:rPr>
          <w:rFonts w:ascii="Calibri" w:hAnsi="Calibri" w:cs="Calibri"/>
          <w:sz w:val="22"/>
          <w:szCs w:val="22"/>
          <w:lang w:eastAsia="ar-SA"/>
        </w:rPr>
        <w:tab/>
      </w:r>
      <w:r w:rsidRPr="00EF208D">
        <w:rPr>
          <w:rFonts w:ascii="Calibri" w:hAnsi="Calibri" w:cs="Calibri"/>
          <w:sz w:val="22"/>
          <w:szCs w:val="22"/>
          <w:lang w:eastAsia="ar-SA"/>
        </w:rPr>
        <w:tab/>
      </w:r>
      <w:r w:rsidRPr="00EF208D">
        <w:rPr>
          <w:rFonts w:ascii="Calibri" w:hAnsi="Calibri" w:cs="Calibri"/>
          <w:sz w:val="22"/>
          <w:szCs w:val="22"/>
          <w:lang w:eastAsia="ar-SA"/>
        </w:rPr>
        <w:tab/>
        <w:t xml:space="preserve">    </w:t>
      </w:r>
    </w:p>
    <w:p w14:paraId="3636027A" w14:textId="77777777" w:rsidR="002836FB" w:rsidRPr="00EF208D" w:rsidRDefault="002836FB" w:rsidP="002836FB">
      <w:pPr>
        <w:widowControl/>
        <w:suppressAutoHyphens/>
        <w:autoSpaceDN/>
        <w:adjustRightInd/>
        <w:rPr>
          <w:rFonts w:ascii="Calibri" w:hAnsi="Calibri" w:cs="Calibri"/>
          <w:sz w:val="22"/>
          <w:szCs w:val="22"/>
          <w:lang w:eastAsia="ar-SA"/>
        </w:rPr>
      </w:pPr>
      <w:r w:rsidRPr="00EF208D">
        <w:rPr>
          <w:rFonts w:ascii="Calibri" w:hAnsi="Calibri" w:cs="Calibri"/>
          <w:sz w:val="22"/>
          <w:szCs w:val="22"/>
          <w:lang w:eastAsia="ar-SA"/>
        </w:rPr>
        <w:t xml:space="preserve">15-161 Białystok </w:t>
      </w:r>
      <w:r w:rsidRPr="00EF208D">
        <w:rPr>
          <w:rFonts w:ascii="Calibri" w:hAnsi="Calibri" w:cs="Calibri"/>
          <w:sz w:val="22"/>
          <w:szCs w:val="22"/>
          <w:lang w:eastAsia="ar-SA"/>
        </w:rPr>
        <w:tab/>
      </w:r>
      <w:r w:rsidRPr="00EF208D">
        <w:rPr>
          <w:rFonts w:ascii="Calibri" w:hAnsi="Calibri" w:cs="Calibri"/>
          <w:sz w:val="22"/>
          <w:szCs w:val="22"/>
          <w:lang w:eastAsia="ar-SA"/>
        </w:rPr>
        <w:tab/>
      </w:r>
      <w:r w:rsidRPr="00EF208D">
        <w:rPr>
          <w:rFonts w:ascii="Calibri" w:hAnsi="Calibri" w:cs="Calibri"/>
          <w:sz w:val="22"/>
          <w:szCs w:val="22"/>
          <w:lang w:eastAsia="ar-SA"/>
        </w:rPr>
        <w:tab/>
      </w:r>
      <w:r w:rsidRPr="00EF208D">
        <w:rPr>
          <w:rFonts w:ascii="Calibri" w:hAnsi="Calibri" w:cs="Calibri"/>
          <w:sz w:val="22"/>
          <w:szCs w:val="22"/>
          <w:lang w:eastAsia="ar-SA"/>
        </w:rPr>
        <w:tab/>
      </w:r>
      <w:r w:rsidRPr="00EF208D">
        <w:rPr>
          <w:rFonts w:ascii="Calibri" w:hAnsi="Calibri" w:cs="Calibri"/>
          <w:sz w:val="22"/>
          <w:szCs w:val="22"/>
          <w:lang w:eastAsia="ar-SA"/>
        </w:rPr>
        <w:tab/>
      </w:r>
    </w:p>
    <w:p w14:paraId="5109E5C0" w14:textId="77777777" w:rsidR="002836FB" w:rsidRPr="00EF208D" w:rsidRDefault="002836FB" w:rsidP="002836FB">
      <w:pPr>
        <w:widowControl/>
        <w:suppressAutoHyphens/>
        <w:autoSpaceDN/>
        <w:adjustRightInd/>
        <w:rPr>
          <w:rFonts w:ascii="Calibri" w:hAnsi="Calibri" w:cs="Calibri"/>
          <w:sz w:val="22"/>
          <w:szCs w:val="22"/>
          <w:lang w:eastAsia="ar-SA"/>
        </w:rPr>
      </w:pPr>
    </w:p>
    <w:p w14:paraId="03BFD204" w14:textId="77777777" w:rsidR="002836FB" w:rsidRPr="00EF208D" w:rsidRDefault="002836FB" w:rsidP="002836FB">
      <w:pPr>
        <w:widowControl/>
        <w:suppressAutoHyphens/>
        <w:autoSpaceDN/>
        <w:adjustRightInd/>
        <w:spacing w:line="360" w:lineRule="auto"/>
        <w:jc w:val="both"/>
        <w:rPr>
          <w:rFonts w:ascii="Calibri" w:hAnsi="Calibri" w:cs="Calibri"/>
          <w:sz w:val="22"/>
          <w:szCs w:val="22"/>
          <w:lang w:eastAsia="ar-SA"/>
        </w:rPr>
      </w:pPr>
    </w:p>
    <w:p w14:paraId="70E8A011" w14:textId="5029D41E" w:rsidR="002836FB" w:rsidRPr="00EF208D" w:rsidRDefault="002836FB" w:rsidP="00F44BD1">
      <w:pPr>
        <w:widowControl/>
        <w:numPr>
          <w:ilvl w:val="1"/>
          <w:numId w:val="12"/>
        </w:numPr>
        <w:suppressAutoHyphens/>
        <w:autoSpaceDN/>
        <w:adjustRightInd/>
        <w:spacing w:line="360" w:lineRule="auto"/>
        <w:ind w:left="284" w:hanging="284"/>
        <w:jc w:val="both"/>
        <w:rPr>
          <w:rFonts w:ascii="Calibri" w:hAnsi="Calibri" w:cs="Calibri"/>
          <w:sz w:val="22"/>
          <w:szCs w:val="22"/>
          <w:lang w:eastAsia="ar-SA"/>
        </w:rPr>
      </w:pPr>
      <w:r w:rsidRPr="00EF208D">
        <w:rPr>
          <w:rFonts w:ascii="Calibri" w:hAnsi="Calibri" w:cs="Calibri"/>
          <w:sz w:val="22"/>
          <w:szCs w:val="22"/>
          <w:lang w:eastAsia="ar-SA"/>
        </w:rPr>
        <w:t>Protokół dotyczy odbioru końcowego.</w:t>
      </w:r>
    </w:p>
    <w:p w14:paraId="2751AA5B" w14:textId="77777777" w:rsidR="002836FB" w:rsidRPr="00EF208D" w:rsidRDefault="002836FB" w:rsidP="00F44BD1">
      <w:pPr>
        <w:widowControl/>
        <w:numPr>
          <w:ilvl w:val="1"/>
          <w:numId w:val="12"/>
        </w:numPr>
        <w:suppressAutoHyphens/>
        <w:autoSpaceDN/>
        <w:adjustRightInd/>
        <w:spacing w:line="360" w:lineRule="auto"/>
        <w:ind w:left="284" w:hanging="284"/>
        <w:jc w:val="both"/>
        <w:rPr>
          <w:rFonts w:ascii="Calibri" w:hAnsi="Calibri" w:cs="Calibri"/>
          <w:sz w:val="22"/>
          <w:szCs w:val="22"/>
          <w:lang w:eastAsia="ar-SA"/>
        </w:rPr>
      </w:pPr>
      <w:r w:rsidRPr="00EF208D">
        <w:rPr>
          <w:rFonts w:ascii="Calibri" w:hAnsi="Calibri" w:cs="Calibri"/>
          <w:sz w:val="22"/>
          <w:szCs w:val="22"/>
          <w:lang w:eastAsia="ar-SA"/>
        </w:rPr>
        <w:t>Zakres zamówienia okre</w:t>
      </w:r>
      <w:r w:rsidRPr="00EF208D">
        <w:rPr>
          <w:rFonts w:ascii="Calibri" w:eastAsia="TimesNewRoman" w:hAnsi="Calibri" w:cs="Calibri"/>
          <w:sz w:val="22"/>
          <w:szCs w:val="22"/>
          <w:lang w:eastAsia="ar-SA"/>
        </w:rPr>
        <w:t>ś</w:t>
      </w:r>
      <w:r w:rsidRPr="00EF208D">
        <w:rPr>
          <w:rFonts w:ascii="Calibri" w:hAnsi="Calibri" w:cs="Calibri"/>
          <w:sz w:val="22"/>
          <w:szCs w:val="22"/>
          <w:lang w:eastAsia="ar-SA"/>
        </w:rPr>
        <w:t>lonego w umowie: ………………………………………………………………………..</w:t>
      </w:r>
    </w:p>
    <w:p w14:paraId="03013A68" w14:textId="77777777" w:rsidR="002836FB" w:rsidRPr="00EF208D" w:rsidRDefault="002836FB" w:rsidP="00F44BD1">
      <w:pPr>
        <w:widowControl/>
        <w:numPr>
          <w:ilvl w:val="1"/>
          <w:numId w:val="12"/>
        </w:numPr>
        <w:suppressAutoHyphens/>
        <w:autoSpaceDN/>
        <w:adjustRightInd/>
        <w:spacing w:line="360" w:lineRule="auto"/>
        <w:ind w:left="284" w:hanging="284"/>
        <w:jc w:val="both"/>
        <w:rPr>
          <w:rFonts w:ascii="Calibri" w:hAnsi="Calibri" w:cs="Calibri"/>
          <w:sz w:val="22"/>
          <w:szCs w:val="22"/>
          <w:lang w:eastAsia="ar-SA"/>
        </w:rPr>
      </w:pPr>
      <w:r w:rsidRPr="00EF208D">
        <w:rPr>
          <w:rFonts w:ascii="Calibri" w:hAnsi="Calibri" w:cs="Calibri"/>
          <w:sz w:val="22"/>
          <w:szCs w:val="22"/>
          <w:lang w:eastAsia="ar-SA"/>
        </w:rPr>
        <w:t>Termin realizacji zamówienia: ……………………………………………………………………………………………..</w:t>
      </w:r>
    </w:p>
    <w:p w14:paraId="612A56FC" w14:textId="77777777" w:rsidR="002836FB" w:rsidRPr="00EF208D" w:rsidRDefault="002836FB" w:rsidP="00F44BD1">
      <w:pPr>
        <w:widowControl/>
        <w:numPr>
          <w:ilvl w:val="1"/>
          <w:numId w:val="12"/>
        </w:numPr>
        <w:suppressAutoHyphens/>
        <w:autoSpaceDN/>
        <w:adjustRightInd/>
        <w:spacing w:line="360" w:lineRule="auto"/>
        <w:ind w:left="284" w:hanging="284"/>
        <w:jc w:val="both"/>
        <w:rPr>
          <w:rFonts w:ascii="Calibri" w:hAnsi="Calibri" w:cs="Calibri"/>
          <w:sz w:val="22"/>
          <w:szCs w:val="22"/>
          <w:lang w:eastAsia="ar-SA"/>
        </w:rPr>
      </w:pPr>
      <w:r w:rsidRPr="00EF208D">
        <w:rPr>
          <w:rFonts w:ascii="Calibri" w:hAnsi="Calibri" w:cs="Calibri"/>
          <w:sz w:val="22"/>
          <w:szCs w:val="22"/>
          <w:lang w:eastAsia="ar-SA"/>
        </w:rPr>
        <w:t>Zamawiaj</w:t>
      </w:r>
      <w:r w:rsidRPr="00EF208D">
        <w:rPr>
          <w:rFonts w:ascii="Calibri" w:eastAsia="TimesNewRoman" w:hAnsi="Calibri" w:cs="Calibri"/>
          <w:sz w:val="22"/>
          <w:szCs w:val="22"/>
          <w:lang w:eastAsia="ar-SA"/>
        </w:rPr>
        <w:t>ą</w:t>
      </w:r>
      <w:r w:rsidRPr="00EF208D">
        <w:rPr>
          <w:rFonts w:ascii="Calibri" w:hAnsi="Calibri" w:cs="Calibri"/>
          <w:sz w:val="22"/>
          <w:szCs w:val="22"/>
          <w:lang w:eastAsia="ar-SA"/>
        </w:rPr>
        <w:t>cy dokonuje odbioru usługi obj</w:t>
      </w:r>
      <w:r w:rsidRPr="00EF208D">
        <w:rPr>
          <w:rFonts w:ascii="Calibri" w:eastAsia="TimesNewRoman" w:hAnsi="Calibri" w:cs="Calibri"/>
          <w:sz w:val="22"/>
          <w:szCs w:val="22"/>
          <w:lang w:eastAsia="ar-SA"/>
        </w:rPr>
        <w:t>ę</w:t>
      </w:r>
      <w:r w:rsidRPr="00EF208D">
        <w:rPr>
          <w:rFonts w:ascii="Calibri" w:hAnsi="Calibri" w:cs="Calibri"/>
          <w:sz w:val="22"/>
          <w:szCs w:val="22"/>
          <w:lang w:eastAsia="ar-SA"/>
        </w:rPr>
        <w:t>tej umow</w:t>
      </w:r>
      <w:r w:rsidRPr="00EF208D">
        <w:rPr>
          <w:rFonts w:ascii="Calibri" w:eastAsia="TimesNewRoman" w:hAnsi="Calibri" w:cs="Calibri"/>
          <w:sz w:val="22"/>
          <w:szCs w:val="22"/>
          <w:lang w:eastAsia="ar-SA"/>
        </w:rPr>
        <w:t xml:space="preserve">ą </w:t>
      </w:r>
      <w:r w:rsidRPr="00EF208D">
        <w:rPr>
          <w:rFonts w:ascii="Calibri" w:hAnsi="Calibri" w:cs="Calibri"/>
          <w:sz w:val="22"/>
          <w:szCs w:val="22"/>
          <w:lang w:eastAsia="ar-SA"/>
        </w:rPr>
        <w:t xml:space="preserve">bez uwag i stwierdza, </w:t>
      </w:r>
      <w:r w:rsidRPr="00EF208D">
        <w:rPr>
          <w:rFonts w:ascii="Calibri" w:eastAsia="TimesNewRoman" w:hAnsi="Calibri" w:cs="Calibri"/>
          <w:sz w:val="22"/>
          <w:szCs w:val="22"/>
          <w:lang w:eastAsia="ar-SA"/>
        </w:rPr>
        <w:t>ż</w:t>
      </w:r>
      <w:r w:rsidRPr="00EF208D">
        <w:rPr>
          <w:rFonts w:ascii="Calibri" w:hAnsi="Calibri" w:cs="Calibri"/>
          <w:sz w:val="22"/>
          <w:szCs w:val="22"/>
          <w:lang w:eastAsia="ar-SA"/>
        </w:rPr>
        <w:t>e zamówienie zostało zrealizowane zgodnie z zakresem okre</w:t>
      </w:r>
      <w:r w:rsidRPr="00EF208D">
        <w:rPr>
          <w:rFonts w:ascii="Calibri" w:eastAsia="TimesNewRoman" w:hAnsi="Calibri" w:cs="Calibri"/>
          <w:sz w:val="22"/>
          <w:szCs w:val="22"/>
          <w:lang w:eastAsia="ar-SA"/>
        </w:rPr>
        <w:t>ś</w:t>
      </w:r>
      <w:r w:rsidRPr="00EF208D">
        <w:rPr>
          <w:rFonts w:ascii="Calibri" w:hAnsi="Calibri" w:cs="Calibri"/>
          <w:sz w:val="22"/>
          <w:szCs w:val="22"/>
          <w:lang w:eastAsia="ar-SA"/>
        </w:rPr>
        <w:t>lonym w umowie / z następującymi uwagami: .……………………………</w:t>
      </w:r>
    </w:p>
    <w:p w14:paraId="3057EC06" w14:textId="056B0799" w:rsidR="002836FB" w:rsidRPr="00EF208D" w:rsidRDefault="002836FB" w:rsidP="00F44BD1">
      <w:pPr>
        <w:widowControl/>
        <w:numPr>
          <w:ilvl w:val="1"/>
          <w:numId w:val="12"/>
        </w:numPr>
        <w:suppressAutoHyphens/>
        <w:autoSpaceDN/>
        <w:adjustRightInd/>
        <w:spacing w:line="360" w:lineRule="auto"/>
        <w:ind w:left="284" w:hanging="284"/>
        <w:jc w:val="both"/>
        <w:rPr>
          <w:rFonts w:ascii="Calibri" w:hAnsi="Calibri" w:cs="Calibri"/>
          <w:sz w:val="22"/>
          <w:szCs w:val="22"/>
          <w:lang w:eastAsia="ar-SA"/>
        </w:rPr>
      </w:pPr>
      <w:r w:rsidRPr="00EF208D">
        <w:rPr>
          <w:rFonts w:ascii="Calibri" w:hAnsi="Calibri" w:cs="Calibri"/>
          <w:sz w:val="22"/>
          <w:szCs w:val="22"/>
          <w:lang w:eastAsia="ar-SA"/>
        </w:rPr>
        <w:t>W zwi</w:t>
      </w:r>
      <w:r w:rsidRPr="00EF208D">
        <w:rPr>
          <w:rFonts w:ascii="Calibri" w:eastAsia="TimesNewRoman" w:hAnsi="Calibri" w:cs="Calibri"/>
          <w:sz w:val="22"/>
          <w:szCs w:val="22"/>
          <w:lang w:eastAsia="ar-SA"/>
        </w:rPr>
        <w:t>ą</w:t>
      </w:r>
      <w:r w:rsidRPr="00EF208D">
        <w:rPr>
          <w:rFonts w:ascii="Calibri" w:hAnsi="Calibri" w:cs="Calibri"/>
          <w:sz w:val="22"/>
          <w:szCs w:val="22"/>
          <w:lang w:eastAsia="ar-SA"/>
        </w:rPr>
        <w:t>zku z uwagami i zastr</w:t>
      </w:r>
      <w:r>
        <w:rPr>
          <w:rFonts w:ascii="Calibri" w:hAnsi="Calibri" w:cs="Calibri"/>
          <w:sz w:val="22"/>
          <w:szCs w:val="22"/>
          <w:lang w:eastAsia="ar-SA"/>
        </w:rPr>
        <w:t>zeżeniami, o których mowa w pkt</w:t>
      </w:r>
      <w:r w:rsidRPr="00EF208D">
        <w:rPr>
          <w:rFonts w:ascii="Calibri" w:hAnsi="Calibri" w:cs="Calibri"/>
          <w:sz w:val="22"/>
          <w:szCs w:val="22"/>
          <w:lang w:eastAsia="ar-SA"/>
        </w:rPr>
        <w:t xml:space="preserve"> </w:t>
      </w:r>
      <w:r w:rsidR="00816969">
        <w:rPr>
          <w:rFonts w:ascii="Calibri" w:hAnsi="Calibri" w:cs="Calibri"/>
          <w:sz w:val="22"/>
          <w:szCs w:val="22"/>
          <w:lang w:eastAsia="ar-SA"/>
        </w:rPr>
        <w:t>4</w:t>
      </w:r>
      <w:r w:rsidRPr="00EF208D">
        <w:rPr>
          <w:rFonts w:ascii="Calibri" w:hAnsi="Calibri" w:cs="Calibri"/>
          <w:sz w:val="22"/>
          <w:szCs w:val="22"/>
          <w:lang w:eastAsia="ar-SA"/>
        </w:rPr>
        <w:t xml:space="preserve"> strony ustaliły co nast</w:t>
      </w:r>
      <w:r w:rsidRPr="00EF208D">
        <w:rPr>
          <w:rFonts w:ascii="Calibri" w:eastAsia="TimesNewRoman" w:hAnsi="Calibri" w:cs="Calibri"/>
          <w:sz w:val="22"/>
          <w:szCs w:val="22"/>
          <w:lang w:eastAsia="ar-SA"/>
        </w:rPr>
        <w:t>ę</w:t>
      </w:r>
      <w:r w:rsidRPr="00EF208D">
        <w:rPr>
          <w:rFonts w:ascii="Calibri" w:hAnsi="Calibri" w:cs="Calibri"/>
          <w:sz w:val="22"/>
          <w:szCs w:val="22"/>
          <w:lang w:eastAsia="ar-SA"/>
        </w:rPr>
        <w:t>puje:</w:t>
      </w:r>
    </w:p>
    <w:p w14:paraId="380670EE" w14:textId="77777777" w:rsidR="002836FB" w:rsidRPr="00EF208D" w:rsidRDefault="002836FB" w:rsidP="002836FB">
      <w:pPr>
        <w:widowControl/>
        <w:suppressAutoHyphens/>
        <w:autoSpaceDN/>
        <w:adjustRightInd/>
        <w:spacing w:line="360" w:lineRule="auto"/>
        <w:rPr>
          <w:rFonts w:ascii="Calibri" w:hAnsi="Calibri" w:cs="Calibri"/>
          <w:sz w:val="22"/>
          <w:szCs w:val="22"/>
          <w:lang w:eastAsia="ar-SA"/>
        </w:rPr>
      </w:pPr>
      <w:r w:rsidRPr="00EF208D">
        <w:rPr>
          <w:rFonts w:ascii="Calibri" w:hAnsi="Calibri" w:cs="Calibri"/>
          <w:sz w:val="22"/>
          <w:szCs w:val="22"/>
          <w:lang w:eastAsia="ar-SA"/>
        </w:rPr>
        <w:t>- brak zastrzeżeń/poczyniono następujące ustalenia …………………………………………………………………………………………………………</w:t>
      </w:r>
    </w:p>
    <w:p w14:paraId="6A2730A0" w14:textId="77777777" w:rsidR="002836FB" w:rsidRPr="00EF208D" w:rsidRDefault="002836FB" w:rsidP="002836FB">
      <w:pPr>
        <w:widowControl/>
        <w:suppressAutoHyphens/>
        <w:autoSpaceDN/>
        <w:adjustRightInd/>
        <w:spacing w:line="360" w:lineRule="auto"/>
        <w:jc w:val="both"/>
        <w:rPr>
          <w:rFonts w:ascii="Calibri" w:hAnsi="Calibri" w:cs="Calibri"/>
          <w:sz w:val="22"/>
          <w:szCs w:val="22"/>
          <w:lang w:eastAsia="ar-SA"/>
        </w:rPr>
      </w:pPr>
      <w:r w:rsidRPr="00EF208D">
        <w:rPr>
          <w:rFonts w:ascii="Calibri" w:hAnsi="Calibri" w:cs="Calibri"/>
          <w:sz w:val="22"/>
          <w:szCs w:val="22"/>
          <w:lang w:eastAsia="ar-SA"/>
        </w:rPr>
        <w:t>6. Wykonawca potwierdza zdanie wymaganej w umowie dokumentacji.</w:t>
      </w:r>
    </w:p>
    <w:p w14:paraId="7C8165FA" w14:textId="77777777" w:rsidR="002836FB" w:rsidRPr="00EF208D" w:rsidRDefault="002836FB" w:rsidP="002836FB">
      <w:pPr>
        <w:widowControl/>
        <w:suppressAutoHyphens/>
        <w:autoSpaceDN/>
        <w:adjustRightInd/>
        <w:spacing w:line="360" w:lineRule="auto"/>
        <w:jc w:val="both"/>
        <w:rPr>
          <w:rFonts w:ascii="Calibri" w:hAnsi="Calibri" w:cs="Calibri"/>
          <w:sz w:val="22"/>
          <w:szCs w:val="22"/>
          <w:lang w:eastAsia="ar-SA"/>
        </w:rPr>
      </w:pPr>
      <w:r w:rsidRPr="00EF208D">
        <w:rPr>
          <w:rFonts w:ascii="Calibri" w:hAnsi="Calibri" w:cs="Calibri"/>
          <w:sz w:val="22"/>
          <w:szCs w:val="22"/>
          <w:lang w:eastAsia="ar-SA"/>
        </w:rPr>
        <w:t>7. Zamawiaj</w:t>
      </w:r>
      <w:r w:rsidRPr="00EF208D">
        <w:rPr>
          <w:rFonts w:ascii="Calibri" w:eastAsia="TimesNewRoman" w:hAnsi="Calibri" w:cs="Calibri"/>
          <w:sz w:val="22"/>
          <w:szCs w:val="22"/>
          <w:lang w:eastAsia="ar-SA"/>
        </w:rPr>
        <w:t>ą</w:t>
      </w:r>
      <w:r w:rsidRPr="00EF208D">
        <w:rPr>
          <w:rFonts w:ascii="Calibri" w:hAnsi="Calibri" w:cs="Calibri"/>
          <w:sz w:val="22"/>
          <w:szCs w:val="22"/>
          <w:lang w:eastAsia="ar-SA"/>
        </w:rPr>
        <w:t>cy wyra</w:t>
      </w:r>
      <w:r w:rsidRPr="00EF208D">
        <w:rPr>
          <w:rFonts w:ascii="Calibri" w:eastAsia="TimesNewRoman" w:hAnsi="Calibri" w:cs="Calibri"/>
          <w:sz w:val="22"/>
          <w:szCs w:val="22"/>
          <w:lang w:eastAsia="ar-SA"/>
        </w:rPr>
        <w:t>ż</w:t>
      </w:r>
      <w:r w:rsidRPr="00EF208D">
        <w:rPr>
          <w:rFonts w:ascii="Calibri" w:hAnsi="Calibri" w:cs="Calibri"/>
          <w:sz w:val="22"/>
          <w:szCs w:val="22"/>
          <w:lang w:eastAsia="ar-SA"/>
        </w:rPr>
        <w:t>a zgod</w:t>
      </w:r>
      <w:r w:rsidRPr="00EF208D">
        <w:rPr>
          <w:rFonts w:ascii="Calibri" w:eastAsia="TimesNewRoman" w:hAnsi="Calibri" w:cs="Calibri"/>
          <w:sz w:val="22"/>
          <w:szCs w:val="22"/>
          <w:lang w:eastAsia="ar-SA"/>
        </w:rPr>
        <w:t>ę</w:t>
      </w:r>
      <w:r w:rsidRPr="00EF208D">
        <w:rPr>
          <w:rFonts w:ascii="Calibri" w:hAnsi="Calibri" w:cs="Calibri"/>
          <w:sz w:val="22"/>
          <w:szCs w:val="22"/>
          <w:lang w:eastAsia="ar-SA"/>
        </w:rPr>
        <w:t xml:space="preserve"> Wykonawcy na wystawienie końcowej faktury za wykonane zamówienie.</w:t>
      </w:r>
    </w:p>
    <w:p w14:paraId="0B3231B1" w14:textId="77777777" w:rsidR="002836FB" w:rsidRPr="00EF208D" w:rsidRDefault="002836FB" w:rsidP="002836FB">
      <w:pPr>
        <w:widowControl/>
        <w:suppressAutoHyphens/>
        <w:autoSpaceDE/>
        <w:autoSpaceDN/>
        <w:adjustRightInd/>
        <w:rPr>
          <w:rFonts w:ascii="Calibri" w:hAnsi="Calibri" w:cs="Calibri"/>
          <w:sz w:val="22"/>
          <w:szCs w:val="22"/>
          <w:lang w:eastAsia="ar-SA"/>
        </w:rPr>
      </w:pPr>
    </w:p>
    <w:p w14:paraId="1FA90F2C" w14:textId="77777777" w:rsidR="002836FB" w:rsidRPr="00EF208D" w:rsidRDefault="002836FB" w:rsidP="002836FB">
      <w:pPr>
        <w:widowControl/>
        <w:suppressAutoHyphens/>
        <w:autoSpaceDE/>
        <w:autoSpaceDN/>
        <w:adjustRightInd/>
        <w:rPr>
          <w:rFonts w:ascii="Calibri" w:hAnsi="Calibri" w:cs="Calibri"/>
          <w:sz w:val="22"/>
          <w:szCs w:val="22"/>
          <w:lang w:eastAsia="ar-SA"/>
        </w:rPr>
      </w:pPr>
    </w:p>
    <w:p w14:paraId="33B7C37B" w14:textId="77777777" w:rsidR="002836FB" w:rsidRPr="00EF208D" w:rsidRDefault="002836FB" w:rsidP="002836FB">
      <w:pPr>
        <w:widowControl/>
        <w:suppressAutoHyphens/>
        <w:autoSpaceDE/>
        <w:autoSpaceDN/>
        <w:adjustRightInd/>
        <w:rPr>
          <w:rFonts w:ascii="Calibri" w:hAnsi="Calibri" w:cs="Calibri"/>
          <w:sz w:val="22"/>
          <w:szCs w:val="22"/>
          <w:lang w:eastAsia="ar-SA"/>
        </w:rPr>
      </w:pPr>
    </w:p>
    <w:p w14:paraId="2BD31DE0" w14:textId="77777777" w:rsidR="002836FB" w:rsidRPr="00EF208D" w:rsidRDefault="002836FB" w:rsidP="002836FB">
      <w:pPr>
        <w:widowControl/>
        <w:tabs>
          <w:tab w:val="left" w:pos="6437"/>
        </w:tabs>
        <w:autoSpaceDE/>
        <w:autoSpaceDN/>
        <w:adjustRightInd/>
        <w:spacing w:before="30" w:after="30"/>
        <w:jc w:val="center"/>
        <w:rPr>
          <w:rFonts w:ascii="Calibri" w:hAnsi="Calibri" w:cs="Calibri"/>
          <w:sz w:val="22"/>
          <w:szCs w:val="22"/>
        </w:rPr>
      </w:pPr>
      <w:r w:rsidRPr="00EF208D">
        <w:rPr>
          <w:rFonts w:ascii="Calibri" w:hAnsi="Calibri" w:cs="Calibri"/>
          <w:sz w:val="22"/>
          <w:szCs w:val="22"/>
        </w:rPr>
        <w:t>Zamawiający                                                                                                             Wykonawca</w:t>
      </w:r>
    </w:p>
    <w:p w14:paraId="5D2DEC32" w14:textId="77777777" w:rsidR="002836FB" w:rsidRPr="00EF208D" w:rsidRDefault="002836FB" w:rsidP="002836FB">
      <w:pPr>
        <w:widowControl/>
        <w:tabs>
          <w:tab w:val="left" w:pos="6437"/>
        </w:tabs>
        <w:autoSpaceDE/>
        <w:autoSpaceDN/>
        <w:adjustRightInd/>
        <w:spacing w:before="30" w:after="30"/>
        <w:jc w:val="both"/>
        <w:rPr>
          <w:rFonts w:ascii="Calibri" w:hAnsi="Calibri" w:cs="Calibri"/>
          <w:bCs/>
          <w:sz w:val="22"/>
          <w:szCs w:val="22"/>
        </w:rPr>
      </w:pPr>
    </w:p>
    <w:p w14:paraId="45CB217D" w14:textId="77777777" w:rsidR="002836FB" w:rsidRPr="00EF208D" w:rsidRDefault="002836FB" w:rsidP="002836FB">
      <w:pPr>
        <w:widowControl/>
        <w:tabs>
          <w:tab w:val="left" w:pos="6437"/>
        </w:tabs>
        <w:autoSpaceDE/>
        <w:autoSpaceDN/>
        <w:adjustRightInd/>
        <w:spacing w:before="30" w:after="30"/>
        <w:jc w:val="both"/>
        <w:rPr>
          <w:rFonts w:ascii="Calibri" w:hAnsi="Calibri" w:cs="Calibri"/>
          <w:bCs/>
          <w:sz w:val="22"/>
          <w:szCs w:val="22"/>
        </w:rPr>
      </w:pPr>
    </w:p>
    <w:p w14:paraId="1CD0A4C2" w14:textId="77777777" w:rsidR="002836FB" w:rsidRPr="00EF208D" w:rsidRDefault="002836FB" w:rsidP="002836FB">
      <w:pPr>
        <w:widowControl/>
        <w:tabs>
          <w:tab w:val="left" w:pos="6437"/>
        </w:tabs>
        <w:autoSpaceDE/>
        <w:autoSpaceDN/>
        <w:adjustRightInd/>
        <w:spacing w:before="30" w:after="30"/>
        <w:jc w:val="both"/>
        <w:rPr>
          <w:rFonts w:ascii="Calibri" w:hAnsi="Calibri" w:cs="Calibri"/>
          <w:bCs/>
          <w:sz w:val="22"/>
          <w:szCs w:val="22"/>
        </w:rPr>
      </w:pPr>
    </w:p>
    <w:p w14:paraId="0B4D72FB" w14:textId="77777777" w:rsidR="002836FB" w:rsidRPr="00EF208D" w:rsidRDefault="002836FB" w:rsidP="002836FB">
      <w:pPr>
        <w:widowControl/>
        <w:tabs>
          <w:tab w:val="left" w:pos="6437"/>
        </w:tabs>
        <w:autoSpaceDE/>
        <w:autoSpaceDN/>
        <w:adjustRightInd/>
        <w:spacing w:before="30" w:after="30"/>
        <w:jc w:val="both"/>
        <w:rPr>
          <w:rFonts w:ascii="Calibri" w:hAnsi="Calibri" w:cs="Calibri"/>
          <w:bCs/>
          <w:sz w:val="22"/>
          <w:szCs w:val="22"/>
        </w:rPr>
      </w:pPr>
    </w:p>
    <w:p w14:paraId="3540CC1E" w14:textId="77777777" w:rsidR="002836FB" w:rsidRPr="00EF208D" w:rsidRDefault="002836FB" w:rsidP="002836FB">
      <w:pPr>
        <w:widowControl/>
        <w:tabs>
          <w:tab w:val="left" w:pos="6437"/>
        </w:tabs>
        <w:autoSpaceDE/>
        <w:autoSpaceDN/>
        <w:adjustRightInd/>
        <w:spacing w:before="30" w:after="30"/>
        <w:jc w:val="center"/>
        <w:rPr>
          <w:rFonts w:ascii="Calibri" w:hAnsi="Calibri" w:cs="Calibri"/>
          <w:sz w:val="22"/>
          <w:szCs w:val="22"/>
        </w:rPr>
      </w:pPr>
      <w:r w:rsidRPr="00EF208D">
        <w:rPr>
          <w:rFonts w:ascii="Calibri" w:eastAsia="Calibri" w:hAnsi="Calibri" w:cs="Calibri"/>
          <w:sz w:val="22"/>
          <w:szCs w:val="22"/>
        </w:rPr>
        <w:t>………………………………………………..                                                                               ………………………………………………..</w:t>
      </w:r>
    </w:p>
    <w:p w14:paraId="11E378F0" w14:textId="77777777" w:rsidR="002836FB" w:rsidRPr="00EF208D" w:rsidRDefault="002836FB" w:rsidP="002836FB">
      <w:pPr>
        <w:widowControl/>
        <w:autoSpaceDE/>
        <w:autoSpaceDN/>
        <w:adjustRightInd/>
        <w:spacing w:before="30" w:after="30"/>
        <w:jc w:val="center"/>
        <w:rPr>
          <w:rFonts w:ascii="Calibri" w:hAnsi="Calibri" w:cs="Calibri"/>
          <w:i/>
          <w:sz w:val="22"/>
          <w:szCs w:val="22"/>
        </w:rPr>
      </w:pPr>
      <w:r w:rsidRPr="00EF208D">
        <w:rPr>
          <w:rFonts w:ascii="Calibri" w:hAnsi="Calibri" w:cs="Calibri"/>
          <w:i/>
          <w:sz w:val="22"/>
          <w:szCs w:val="22"/>
        </w:rPr>
        <w:t>(pieczęć i podpis)                                                                                                        (pieczęć i podpis)</w:t>
      </w:r>
    </w:p>
    <w:p w14:paraId="5EA34117" w14:textId="77777777" w:rsidR="002836FB" w:rsidRPr="00EF208D" w:rsidRDefault="002836FB" w:rsidP="002836FB">
      <w:pPr>
        <w:rPr>
          <w:rFonts w:ascii="Calibri" w:hAnsi="Calibri" w:cs="Calibri"/>
          <w:sz w:val="22"/>
          <w:szCs w:val="22"/>
        </w:rPr>
      </w:pPr>
    </w:p>
    <w:p w14:paraId="3804E825" w14:textId="77777777" w:rsidR="002836FB" w:rsidRPr="00EF208D" w:rsidRDefault="002836FB" w:rsidP="002836FB">
      <w:pPr>
        <w:widowControl/>
        <w:jc w:val="right"/>
        <w:rPr>
          <w:rFonts w:ascii="Calibri" w:hAnsi="Calibri" w:cs="Calibri"/>
          <w:sz w:val="22"/>
          <w:szCs w:val="22"/>
        </w:rPr>
      </w:pPr>
    </w:p>
    <w:p w14:paraId="2F4AB6A6" w14:textId="77777777" w:rsidR="002836FB" w:rsidRPr="00EF208D" w:rsidRDefault="002836FB" w:rsidP="002836FB">
      <w:pPr>
        <w:widowControl/>
        <w:jc w:val="right"/>
        <w:rPr>
          <w:rFonts w:asciiTheme="minorHAnsi" w:hAnsiTheme="minorHAnsi" w:cstheme="minorHAnsi"/>
          <w:sz w:val="22"/>
          <w:szCs w:val="22"/>
        </w:rPr>
      </w:pPr>
    </w:p>
    <w:p w14:paraId="54E6CEBD" w14:textId="05D58628" w:rsidR="00F5191C" w:rsidRDefault="00F5191C" w:rsidP="00B74B84">
      <w:pPr>
        <w:widowControl/>
        <w:jc w:val="right"/>
        <w:rPr>
          <w:rFonts w:asciiTheme="minorHAnsi" w:hAnsiTheme="minorHAnsi" w:cstheme="minorHAnsi"/>
          <w:sz w:val="22"/>
          <w:szCs w:val="22"/>
        </w:rPr>
      </w:pPr>
    </w:p>
    <w:p w14:paraId="6B88591C" w14:textId="68CF8A4B" w:rsidR="00DE7C8D" w:rsidRDefault="00DE7C8D" w:rsidP="00B74B84">
      <w:pPr>
        <w:widowControl/>
        <w:jc w:val="right"/>
        <w:rPr>
          <w:rFonts w:asciiTheme="minorHAnsi" w:hAnsiTheme="minorHAnsi" w:cstheme="minorHAnsi"/>
          <w:sz w:val="22"/>
          <w:szCs w:val="22"/>
        </w:rPr>
      </w:pPr>
    </w:p>
    <w:p w14:paraId="7CF95AA6" w14:textId="051798BB" w:rsidR="00DE7C8D" w:rsidRDefault="00DE7C8D" w:rsidP="00B74B84">
      <w:pPr>
        <w:widowControl/>
        <w:jc w:val="right"/>
        <w:rPr>
          <w:rFonts w:asciiTheme="minorHAnsi" w:hAnsiTheme="minorHAnsi" w:cstheme="minorHAnsi"/>
          <w:sz w:val="22"/>
          <w:szCs w:val="22"/>
        </w:rPr>
      </w:pPr>
    </w:p>
    <w:p w14:paraId="324CBF79" w14:textId="77777777" w:rsidR="003D3F1E" w:rsidRDefault="003D3F1E" w:rsidP="00DE7C8D">
      <w:pPr>
        <w:jc w:val="right"/>
        <w:rPr>
          <w:rFonts w:asciiTheme="minorHAnsi" w:hAnsiTheme="minorHAnsi" w:cstheme="minorHAnsi"/>
          <w:sz w:val="22"/>
          <w:szCs w:val="22"/>
        </w:rPr>
      </w:pPr>
    </w:p>
    <w:p w14:paraId="35EB15AE" w14:textId="16AB891C" w:rsidR="003D3F1E" w:rsidRDefault="003D3F1E" w:rsidP="00DE7C8D">
      <w:pPr>
        <w:jc w:val="right"/>
        <w:rPr>
          <w:rFonts w:asciiTheme="minorHAnsi" w:hAnsiTheme="minorHAnsi" w:cstheme="minorHAnsi"/>
          <w:sz w:val="22"/>
          <w:szCs w:val="22"/>
        </w:rPr>
      </w:pPr>
    </w:p>
    <w:p w14:paraId="4DB7A2EE" w14:textId="18F2614D" w:rsidR="003D3F1E" w:rsidRDefault="003D3F1E" w:rsidP="00DE7C8D">
      <w:pPr>
        <w:jc w:val="right"/>
        <w:rPr>
          <w:rFonts w:asciiTheme="minorHAnsi" w:hAnsiTheme="minorHAnsi" w:cstheme="minorHAnsi"/>
          <w:sz w:val="22"/>
          <w:szCs w:val="22"/>
        </w:rPr>
      </w:pPr>
    </w:p>
    <w:p w14:paraId="1D5BD3F2" w14:textId="49D65C6C" w:rsidR="003D3F1E" w:rsidRPr="00EF208D" w:rsidRDefault="003D3F1E" w:rsidP="003D3F1E">
      <w:pPr>
        <w:widowControl/>
        <w:suppressAutoHyphens/>
        <w:autoSpaceDN/>
        <w:adjustRightInd/>
        <w:jc w:val="right"/>
        <w:rPr>
          <w:rFonts w:ascii="Calibri" w:hAnsi="Calibri" w:cs="Calibri"/>
          <w:sz w:val="22"/>
          <w:szCs w:val="22"/>
          <w:lang w:eastAsia="ar-SA"/>
        </w:rPr>
      </w:pPr>
      <w:r w:rsidRPr="00EF208D">
        <w:rPr>
          <w:rFonts w:ascii="Calibri" w:hAnsi="Calibri" w:cs="Calibri"/>
          <w:sz w:val="22"/>
          <w:szCs w:val="22"/>
          <w:lang w:eastAsia="ar-SA"/>
        </w:rPr>
        <w:t xml:space="preserve">Załącznik nr </w:t>
      </w:r>
      <w:r w:rsidR="000B4F84">
        <w:rPr>
          <w:rFonts w:ascii="Calibri" w:hAnsi="Calibri" w:cs="Calibri"/>
          <w:sz w:val="22"/>
          <w:szCs w:val="22"/>
          <w:lang w:eastAsia="ar-SA"/>
        </w:rPr>
        <w:t>4</w:t>
      </w:r>
      <w:r w:rsidRPr="00EF208D">
        <w:rPr>
          <w:rFonts w:ascii="Calibri" w:hAnsi="Calibri" w:cs="Calibri"/>
          <w:sz w:val="22"/>
          <w:szCs w:val="22"/>
          <w:lang w:eastAsia="ar-SA"/>
        </w:rPr>
        <w:t xml:space="preserve"> do Umowy nr </w:t>
      </w:r>
      <w:r w:rsidRPr="00EF208D">
        <w:rPr>
          <w:rFonts w:asciiTheme="minorHAnsi" w:eastAsia="Calibri" w:hAnsiTheme="minorHAnsi" w:cstheme="minorHAnsi"/>
          <w:sz w:val="22"/>
          <w:szCs w:val="22"/>
          <w:lang w:eastAsia="en-US"/>
        </w:rPr>
        <w:t>……………………..</w:t>
      </w:r>
    </w:p>
    <w:p w14:paraId="684E428C" w14:textId="77777777" w:rsidR="003D3F1E" w:rsidRDefault="003D3F1E" w:rsidP="003D3F1E">
      <w:pPr>
        <w:rPr>
          <w:rFonts w:asciiTheme="minorHAnsi" w:hAnsiTheme="minorHAnsi" w:cstheme="minorHAnsi"/>
          <w:sz w:val="22"/>
          <w:szCs w:val="22"/>
        </w:rPr>
      </w:pPr>
    </w:p>
    <w:p w14:paraId="05699E70" w14:textId="455A57E7" w:rsidR="00DE7C8D" w:rsidRDefault="00DE7C8D" w:rsidP="00DE7C8D">
      <w:pPr>
        <w:jc w:val="right"/>
        <w:rPr>
          <w:rFonts w:asciiTheme="minorHAnsi" w:hAnsiTheme="minorHAnsi" w:cstheme="minorHAnsi"/>
          <w:sz w:val="22"/>
          <w:szCs w:val="22"/>
        </w:rPr>
      </w:pPr>
      <w:r>
        <w:rPr>
          <w:rFonts w:asciiTheme="minorHAnsi" w:hAnsiTheme="minorHAnsi" w:cstheme="minorHAnsi"/>
          <w:sz w:val="22"/>
          <w:szCs w:val="22"/>
        </w:rPr>
        <w:t>......................................, dnia ……………………</w:t>
      </w:r>
    </w:p>
    <w:p w14:paraId="3FEFDC52" w14:textId="77777777" w:rsidR="00DE7C8D" w:rsidRDefault="00DE7C8D" w:rsidP="00DE7C8D">
      <w:pPr>
        <w:widowControl/>
        <w:jc w:val="right"/>
        <w:rPr>
          <w:rFonts w:ascii="Calibri" w:hAnsi="Calibri" w:cs="Calibri"/>
          <w:sz w:val="22"/>
          <w:szCs w:val="22"/>
        </w:rPr>
      </w:pPr>
    </w:p>
    <w:p w14:paraId="6FE40104" w14:textId="77777777" w:rsidR="00DE7C8D" w:rsidRDefault="00DE7C8D" w:rsidP="00DE7C8D">
      <w:pPr>
        <w:widowControl/>
        <w:autoSpaceDE/>
        <w:jc w:val="center"/>
        <w:rPr>
          <w:rFonts w:ascii="Calibri" w:eastAsia="Calibri" w:hAnsi="Calibri" w:cs="Calibri"/>
          <w:b/>
          <w:sz w:val="22"/>
          <w:szCs w:val="22"/>
        </w:rPr>
      </w:pPr>
    </w:p>
    <w:p w14:paraId="1907DE62" w14:textId="77777777" w:rsidR="00DE7C8D" w:rsidRDefault="00DE7C8D" w:rsidP="00DE7C8D">
      <w:pPr>
        <w:widowControl/>
        <w:autoSpaceDE/>
        <w:jc w:val="center"/>
        <w:rPr>
          <w:rFonts w:ascii="Calibri" w:eastAsia="Calibri" w:hAnsi="Calibri" w:cs="Calibri"/>
          <w:b/>
          <w:sz w:val="22"/>
          <w:szCs w:val="22"/>
        </w:rPr>
      </w:pPr>
    </w:p>
    <w:p w14:paraId="5DEB06AE" w14:textId="77777777" w:rsidR="00DE7C8D" w:rsidRDefault="00DE7C8D" w:rsidP="00DE7C8D">
      <w:pPr>
        <w:widowControl/>
        <w:autoSpaceDE/>
        <w:jc w:val="center"/>
        <w:rPr>
          <w:rFonts w:ascii="Calibri" w:eastAsia="Calibri" w:hAnsi="Calibri" w:cs="Calibri"/>
          <w:b/>
          <w:bCs/>
          <w:sz w:val="22"/>
          <w:szCs w:val="22"/>
        </w:rPr>
      </w:pPr>
      <w:r>
        <w:rPr>
          <w:rFonts w:ascii="Calibri" w:hAnsi="Calibri" w:cs="Calibri"/>
          <w:b/>
          <w:bCs/>
          <w:sz w:val="22"/>
          <w:szCs w:val="22"/>
        </w:rPr>
        <w:t>OŚWIADCZENIA O WERYFIKACJI OSOBY WYZNACZONEJ DO REALIZACJI PRZEDMIOTU UMOWY</w:t>
      </w:r>
    </w:p>
    <w:p w14:paraId="1C6C1A14" w14:textId="77777777" w:rsidR="00DE7C8D" w:rsidRDefault="00DE7C8D" w:rsidP="00DE7C8D">
      <w:pPr>
        <w:widowControl/>
        <w:autoSpaceDE/>
        <w:jc w:val="center"/>
        <w:rPr>
          <w:rFonts w:ascii="Calibri" w:eastAsia="Calibri" w:hAnsi="Calibri" w:cs="Calibri"/>
          <w:sz w:val="22"/>
          <w:szCs w:val="22"/>
        </w:rPr>
      </w:pPr>
      <w:r>
        <w:rPr>
          <w:rFonts w:ascii="Calibri" w:eastAsia="Calibri" w:hAnsi="Calibri" w:cs="Calibri"/>
          <w:b/>
          <w:sz w:val="22"/>
          <w:szCs w:val="22"/>
        </w:rPr>
        <w:t xml:space="preserve">DOT. UMOWY NR </w:t>
      </w:r>
      <w:r>
        <w:rPr>
          <w:rFonts w:ascii="Calibri" w:hAnsi="Calibri" w:cs="Calibri"/>
          <w:b/>
          <w:sz w:val="22"/>
          <w:szCs w:val="22"/>
        </w:rPr>
        <w:t>……………………………..</w:t>
      </w:r>
    </w:p>
    <w:p w14:paraId="7A313513" w14:textId="77777777" w:rsidR="00DE7C8D" w:rsidRDefault="00DE7C8D" w:rsidP="00DE7C8D">
      <w:pPr>
        <w:widowControl/>
        <w:autoSpaceDE/>
        <w:ind w:hanging="360"/>
        <w:jc w:val="both"/>
        <w:rPr>
          <w:rFonts w:ascii="Calibri" w:eastAsia="Calibri" w:hAnsi="Calibri" w:cs="Calibri"/>
          <w:sz w:val="22"/>
          <w:szCs w:val="22"/>
        </w:rPr>
      </w:pPr>
    </w:p>
    <w:p w14:paraId="4CCE0280" w14:textId="77777777" w:rsidR="00DE7C8D" w:rsidRDefault="00DE7C8D" w:rsidP="00DE7C8D">
      <w:pPr>
        <w:widowControl/>
        <w:autoSpaceDE/>
        <w:spacing w:line="360" w:lineRule="auto"/>
        <w:ind w:hanging="360"/>
        <w:jc w:val="both"/>
        <w:rPr>
          <w:rFonts w:ascii="Calibri" w:eastAsia="Calibri" w:hAnsi="Calibri" w:cs="Calibri"/>
          <w:sz w:val="22"/>
          <w:szCs w:val="22"/>
        </w:rPr>
      </w:pPr>
    </w:p>
    <w:p w14:paraId="1642D839" w14:textId="77777777" w:rsidR="00DE7C8D" w:rsidRDefault="00DE7C8D" w:rsidP="00F44BD1">
      <w:pPr>
        <w:widowControl/>
        <w:numPr>
          <w:ilvl w:val="0"/>
          <w:numId w:val="24"/>
        </w:numPr>
        <w:suppressAutoHyphens/>
        <w:autoSpaceDE/>
        <w:adjustRightInd/>
        <w:spacing w:line="276" w:lineRule="auto"/>
        <w:jc w:val="both"/>
        <w:rPr>
          <w:rFonts w:ascii="Calibri" w:eastAsia="Calibri" w:hAnsi="Calibri" w:cs="Calibri"/>
          <w:sz w:val="22"/>
          <w:szCs w:val="22"/>
        </w:rPr>
      </w:pPr>
      <w:r>
        <w:rPr>
          <w:rFonts w:ascii="Calibri" w:eastAsia="Calibri" w:hAnsi="Calibri" w:cs="Calibri"/>
          <w:bCs/>
          <w:sz w:val="22"/>
          <w:szCs w:val="22"/>
        </w:rPr>
        <w:t>Oświadczam,</w:t>
      </w:r>
      <w:r>
        <w:rPr>
          <w:rFonts w:ascii="Calibri" w:eastAsia="Calibri" w:hAnsi="Calibri" w:cs="Calibri"/>
          <w:sz w:val="22"/>
          <w:szCs w:val="22"/>
        </w:rPr>
        <w:t xml:space="preserve">  że </w:t>
      </w:r>
      <w:r>
        <w:rPr>
          <w:rFonts w:ascii="Calibri" w:eastAsia="Calibri" w:hAnsi="Calibri" w:cs="Calibri"/>
          <w:bCs/>
          <w:sz w:val="22"/>
          <w:szCs w:val="22"/>
        </w:rPr>
        <w:t xml:space="preserve">prowadzący/a </w:t>
      </w:r>
      <w:r>
        <w:rPr>
          <w:rFonts w:ascii="Calibri" w:eastAsia="Calibri" w:hAnsi="Calibri" w:cs="Calibri"/>
          <w:sz w:val="22"/>
          <w:szCs w:val="22"/>
        </w:rPr>
        <w:t xml:space="preserve">……………………………………………….. </w:t>
      </w:r>
      <w:r>
        <w:rPr>
          <w:rFonts w:ascii="Calibri" w:eastAsia="Calibri" w:hAnsi="Calibri" w:cs="Calibri"/>
          <w:b/>
          <w:sz w:val="22"/>
          <w:szCs w:val="22"/>
        </w:rPr>
        <w:t xml:space="preserve">Pan/Pani </w:t>
      </w:r>
      <w:r>
        <w:rPr>
          <w:rFonts w:ascii="Calibri" w:eastAsia="Calibri" w:hAnsi="Calibri" w:cs="Calibri"/>
          <w:sz w:val="22"/>
          <w:szCs w:val="22"/>
        </w:rPr>
        <w:t>…………………………………………</w:t>
      </w:r>
    </w:p>
    <w:p w14:paraId="1D6DAF84" w14:textId="77777777" w:rsidR="00DE7C8D" w:rsidRDefault="00DE7C8D" w:rsidP="00DE7C8D">
      <w:pPr>
        <w:widowControl/>
        <w:suppressAutoHyphens/>
        <w:autoSpaceDE/>
        <w:adjustRightInd/>
        <w:spacing w:line="276" w:lineRule="auto"/>
        <w:jc w:val="both"/>
        <w:rPr>
          <w:rFonts w:ascii="Calibri" w:eastAsia="Calibri" w:hAnsi="Calibri" w:cs="Calibri"/>
          <w:sz w:val="22"/>
          <w:szCs w:val="22"/>
        </w:rPr>
      </w:pPr>
      <w:r>
        <w:rPr>
          <w:rFonts w:ascii="Calibri" w:eastAsia="Calibri" w:hAnsi="Calibri" w:cs="Calibri"/>
          <w:sz w:val="22"/>
          <w:szCs w:val="22"/>
        </w:rPr>
        <w:t>dopuszczony przez Wykonawcę: ……………………………………………….. do wykonywania przedmiotu umowy został/a zweryfikowany pod kątem:</w:t>
      </w:r>
    </w:p>
    <w:p w14:paraId="13F32642" w14:textId="77777777" w:rsidR="00DE7C8D" w:rsidRDefault="00DE7C8D" w:rsidP="00F44BD1">
      <w:pPr>
        <w:pStyle w:val="Akapitzlist"/>
        <w:numPr>
          <w:ilvl w:val="0"/>
          <w:numId w:val="25"/>
        </w:numPr>
        <w:tabs>
          <w:tab w:val="left" w:pos="426"/>
        </w:tabs>
        <w:jc w:val="both"/>
        <w:rPr>
          <w:rFonts w:ascii="Calibri" w:hAnsi="Calibri" w:cs="Calibri"/>
          <w:b w:val="0"/>
          <w:i w:val="0"/>
          <w:sz w:val="22"/>
          <w:szCs w:val="22"/>
        </w:rPr>
      </w:pPr>
      <w:r>
        <w:rPr>
          <w:rFonts w:ascii="Calibri" w:hAnsi="Calibri" w:cs="Calibri"/>
          <w:b w:val="0"/>
          <w:i w:val="0"/>
          <w:sz w:val="22"/>
          <w:szCs w:val="22"/>
        </w:rPr>
        <w:t>nieobecności w Rejestrze Sprawców Przestępstw na Tle Seksualnym (Rejestr z dostępem ograniczonym);</w:t>
      </w:r>
    </w:p>
    <w:p w14:paraId="4CA826AE" w14:textId="77777777" w:rsidR="00DA1647" w:rsidRDefault="00DA1647" w:rsidP="00DA1647">
      <w:pPr>
        <w:pStyle w:val="Akapitzlist"/>
        <w:tabs>
          <w:tab w:val="left" w:pos="426"/>
        </w:tabs>
        <w:ind w:left="720"/>
        <w:jc w:val="both"/>
        <w:rPr>
          <w:rFonts w:ascii="Calibri" w:hAnsi="Calibri" w:cs="Calibri"/>
          <w:b w:val="0"/>
          <w:i w:val="0"/>
          <w:sz w:val="22"/>
          <w:szCs w:val="22"/>
        </w:rPr>
      </w:pPr>
    </w:p>
    <w:p w14:paraId="720F7A81" w14:textId="77777777" w:rsidR="00DE7C8D" w:rsidRDefault="00DE7C8D" w:rsidP="00F44BD1">
      <w:pPr>
        <w:pStyle w:val="Akapitzlist"/>
        <w:numPr>
          <w:ilvl w:val="0"/>
          <w:numId w:val="25"/>
        </w:numPr>
        <w:tabs>
          <w:tab w:val="left" w:pos="426"/>
        </w:tabs>
        <w:jc w:val="both"/>
        <w:rPr>
          <w:rFonts w:ascii="Calibri" w:hAnsi="Calibri" w:cs="Calibri"/>
          <w:b w:val="0"/>
          <w:i w:val="0"/>
          <w:sz w:val="22"/>
          <w:szCs w:val="22"/>
        </w:rPr>
      </w:pPr>
      <w:r>
        <w:rPr>
          <w:rFonts w:ascii="Calibri" w:hAnsi="Calibri" w:cs="Calibri"/>
          <w:b w:val="0"/>
          <w:i w:val="0"/>
          <w:sz w:val="22"/>
          <w:szCs w:val="22"/>
        </w:rPr>
        <w:t>nieobecności w Rejestrze osób w stosunku do których Państwowa Komisja do spraw przeciwdziałania wykorzystaniu seksualnemu małoletnich poniżej lat 15 wydała postanowienie o wpisie w Rejestrze;</w:t>
      </w:r>
    </w:p>
    <w:p w14:paraId="2D261DD9" w14:textId="77777777" w:rsidR="00DA1647" w:rsidRPr="00DA1647" w:rsidRDefault="00DA1647" w:rsidP="00DA1647">
      <w:pPr>
        <w:pStyle w:val="Akapitzlist"/>
        <w:rPr>
          <w:rFonts w:ascii="Calibri" w:hAnsi="Calibri" w:cs="Calibri"/>
          <w:b w:val="0"/>
          <w:i w:val="0"/>
          <w:sz w:val="22"/>
          <w:szCs w:val="22"/>
        </w:rPr>
      </w:pPr>
    </w:p>
    <w:p w14:paraId="6D60944C" w14:textId="77777777" w:rsidR="00DA1647" w:rsidRDefault="00DA1647" w:rsidP="00DA1647">
      <w:pPr>
        <w:pStyle w:val="Akapitzlist"/>
        <w:tabs>
          <w:tab w:val="left" w:pos="426"/>
        </w:tabs>
        <w:ind w:left="720"/>
        <w:jc w:val="both"/>
        <w:rPr>
          <w:rFonts w:ascii="Calibri" w:hAnsi="Calibri" w:cs="Calibri"/>
          <w:b w:val="0"/>
          <w:i w:val="0"/>
          <w:sz w:val="22"/>
          <w:szCs w:val="22"/>
        </w:rPr>
      </w:pPr>
    </w:p>
    <w:p w14:paraId="56DBA079" w14:textId="77777777" w:rsidR="00DE7C8D" w:rsidRDefault="00DE7C8D" w:rsidP="00F44BD1">
      <w:pPr>
        <w:pStyle w:val="Akapitzlist"/>
        <w:numPr>
          <w:ilvl w:val="0"/>
          <w:numId w:val="25"/>
        </w:numPr>
        <w:tabs>
          <w:tab w:val="left" w:pos="426"/>
        </w:tabs>
        <w:jc w:val="both"/>
        <w:rPr>
          <w:rFonts w:ascii="Calibri" w:hAnsi="Calibri" w:cs="Calibri"/>
          <w:b w:val="0"/>
          <w:i w:val="0"/>
          <w:sz w:val="22"/>
          <w:szCs w:val="22"/>
        </w:rPr>
      </w:pPr>
      <w:r>
        <w:rPr>
          <w:rFonts w:ascii="Calibri" w:hAnsi="Calibri" w:cs="Calibri"/>
          <w:b w:val="0"/>
          <w:i w:val="0"/>
          <w:sz w:val="22"/>
          <w:szCs w:val="22"/>
        </w:rPr>
        <w:t xml:space="preserve">niekaralności w zakresie przestępstw określonych w rozdz. XIX i XXV Kodeksu karnego </w:t>
      </w:r>
      <w:r>
        <w:rPr>
          <w:rFonts w:ascii="Calibri" w:hAnsi="Calibri" w:cs="Calibri"/>
          <w:b w:val="0"/>
          <w:i w:val="0"/>
          <w:sz w:val="22"/>
          <w:szCs w:val="22"/>
        </w:rPr>
        <w:br/>
        <w:t xml:space="preserve">(tj. odpowiednio – „Przestępstwa przeciwko życiu i zdrowiu” oraz „Przestępstwa przeciwko wolności seksualnej i obyczajności”), w art. 189a i art. 207 (tj. odpowiednio – „Handel ludźmi” </w:t>
      </w:r>
      <w:r>
        <w:rPr>
          <w:rFonts w:ascii="Calibri" w:hAnsi="Calibri" w:cs="Calibri"/>
          <w:b w:val="0"/>
          <w:i w:val="0"/>
          <w:sz w:val="22"/>
          <w:szCs w:val="22"/>
        </w:rPr>
        <w:br/>
        <w:t>i „Znęcanie się”) oraz w ustawie z dnia 29 lipca 2005 r. o przeciwdziałaniu narkomanii  lub za odpowiadające tym przestępstwom czyny zabronione określone w przepisach prawa obcego.</w:t>
      </w:r>
    </w:p>
    <w:p w14:paraId="42A8144E" w14:textId="77777777" w:rsidR="00DE7C8D" w:rsidRDefault="00DE7C8D" w:rsidP="00DE7C8D">
      <w:pPr>
        <w:widowControl/>
        <w:autoSpaceDE/>
        <w:spacing w:line="276" w:lineRule="auto"/>
        <w:jc w:val="both"/>
        <w:rPr>
          <w:rFonts w:ascii="Calibri" w:eastAsia="Calibri" w:hAnsi="Calibri" w:cs="Calibri"/>
          <w:sz w:val="22"/>
          <w:szCs w:val="22"/>
        </w:rPr>
      </w:pPr>
    </w:p>
    <w:p w14:paraId="451FBFB7" w14:textId="77777777" w:rsidR="00DE7C8D" w:rsidRDefault="00DE7C8D" w:rsidP="00F44BD1">
      <w:pPr>
        <w:widowControl/>
        <w:numPr>
          <w:ilvl w:val="0"/>
          <w:numId w:val="24"/>
        </w:numPr>
        <w:suppressAutoHyphens/>
        <w:autoSpaceDE/>
        <w:adjustRightInd/>
        <w:spacing w:line="276" w:lineRule="auto"/>
        <w:jc w:val="both"/>
        <w:rPr>
          <w:rFonts w:ascii="Calibri" w:eastAsia="Calibri" w:hAnsi="Calibri" w:cs="Calibri"/>
        </w:rPr>
      </w:pPr>
      <w:r>
        <w:rPr>
          <w:rFonts w:ascii="Calibri" w:eastAsia="Calibri" w:hAnsi="Calibri" w:cs="Calibri"/>
          <w:sz w:val="22"/>
          <w:szCs w:val="22"/>
        </w:rPr>
        <w:t>Oświadczam, że w ramach prowadzonej działalności zapewniam pełną zgodność z obowiązkami wynikającymi z przepisów ustawy z dnia 13 maja 2016 r. o przeciwdziałaniu zagrożeniom przestępczością na tle seksualnym i ochronie małoletnich (</w:t>
      </w:r>
      <w:proofErr w:type="spellStart"/>
      <w:r>
        <w:rPr>
          <w:rFonts w:ascii="Calibri" w:eastAsia="Calibri" w:hAnsi="Calibri" w:cs="Calibri"/>
          <w:sz w:val="22"/>
          <w:szCs w:val="22"/>
        </w:rPr>
        <w:t>t.j</w:t>
      </w:r>
      <w:proofErr w:type="spellEnd"/>
      <w:r>
        <w:rPr>
          <w:rFonts w:ascii="Calibri" w:eastAsia="Calibri" w:hAnsi="Calibri" w:cs="Calibri"/>
          <w:sz w:val="22"/>
          <w:szCs w:val="22"/>
        </w:rPr>
        <w:t xml:space="preserve">. Dz. U. z 2024 r. poz. 560). </w:t>
      </w:r>
    </w:p>
    <w:p w14:paraId="6E0A9EFA" w14:textId="77777777" w:rsidR="00DE7C8D" w:rsidRDefault="00DE7C8D" w:rsidP="00DE7C8D">
      <w:pPr>
        <w:widowControl/>
        <w:autoSpaceDE/>
        <w:spacing w:line="276" w:lineRule="auto"/>
        <w:rPr>
          <w:rFonts w:ascii="Calibri" w:eastAsia="Calibri" w:hAnsi="Calibri" w:cs="Calibri"/>
        </w:rPr>
      </w:pPr>
    </w:p>
    <w:p w14:paraId="2881D24F" w14:textId="77777777" w:rsidR="00DE7C8D" w:rsidRDefault="00DE7C8D" w:rsidP="00DE7C8D">
      <w:pPr>
        <w:widowControl/>
        <w:autoSpaceDE/>
        <w:spacing w:line="276" w:lineRule="auto"/>
        <w:rPr>
          <w:rFonts w:ascii="Calibri" w:eastAsia="Calibri" w:hAnsi="Calibri" w:cs="Calibri"/>
        </w:rPr>
      </w:pPr>
    </w:p>
    <w:p w14:paraId="176DF359" w14:textId="77777777" w:rsidR="00DE7C8D" w:rsidRDefault="00DE7C8D" w:rsidP="00DE7C8D">
      <w:pPr>
        <w:widowControl/>
        <w:autoSpaceDE/>
        <w:rPr>
          <w:rFonts w:ascii="Calibri" w:hAnsi="Calibri" w:cs="Calibri"/>
          <w:sz w:val="22"/>
          <w:szCs w:val="22"/>
        </w:rPr>
      </w:pPr>
    </w:p>
    <w:p w14:paraId="701D5E38" w14:textId="77777777" w:rsidR="00DE7C8D" w:rsidRDefault="00DE7C8D" w:rsidP="00DE7C8D">
      <w:pPr>
        <w:widowControl/>
        <w:autoSpaceDE/>
        <w:rPr>
          <w:rFonts w:ascii="Calibri" w:hAnsi="Calibri" w:cs="Calibri"/>
          <w:sz w:val="22"/>
          <w:szCs w:val="22"/>
        </w:rPr>
      </w:pPr>
    </w:p>
    <w:p w14:paraId="31B46FB9" w14:textId="77777777" w:rsidR="00DE7C8D" w:rsidRDefault="00DE7C8D" w:rsidP="00DE7C8D">
      <w:pPr>
        <w:widowControl/>
        <w:autoSpaceDE/>
        <w:rPr>
          <w:rFonts w:ascii="Calibri" w:eastAsia="Calibri" w:hAnsi="Calibri" w:cs="Calibri"/>
        </w:rPr>
      </w:pPr>
    </w:p>
    <w:p w14:paraId="722EDCE7" w14:textId="77777777" w:rsidR="00DE7C8D" w:rsidRDefault="00DE7C8D" w:rsidP="00DE7C8D">
      <w:pPr>
        <w:widowControl/>
        <w:autoSpaceDE/>
        <w:rPr>
          <w:rFonts w:ascii="Calibri" w:eastAsia="Calibri" w:hAnsi="Calibri" w:cs="Calibri"/>
        </w:rPr>
      </w:pPr>
    </w:p>
    <w:p w14:paraId="0ADD7BD0" w14:textId="77777777" w:rsidR="00DE7C8D" w:rsidRDefault="00DE7C8D" w:rsidP="00DE7C8D">
      <w:pPr>
        <w:widowControl/>
        <w:autoSpaceDE/>
        <w:jc w:val="right"/>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w:t>
      </w:r>
    </w:p>
    <w:p w14:paraId="6DE391A2" w14:textId="77777777" w:rsidR="00DE7C8D" w:rsidRDefault="00DE7C8D" w:rsidP="00DE7C8D">
      <w:pPr>
        <w:widowControl/>
        <w:autoSpaceDE/>
        <w:jc w:val="right"/>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    pieczęć i podpis Wykonawcy</w:t>
      </w:r>
    </w:p>
    <w:p w14:paraId="4E56E119" w14:textId="77777777" w:rsidR="00DE7C8D" w:rsidRDefault="00DE7C8D" w:rsidP="00DE7C8D">
      <w:pPr>
        <w:widowControl/>
        <w:autoSpaceDE/>
        <w:jc w:val="center"/>
        <w:rPr>
          <w:rFonts w:ascii="Calibri" w:eastAsia="Calibri" w:hAnsi="Calibri" w:cs="Calibri"/>
          <w:sz w:val="22"/>
          <w:szCs w:val="22"/>
        </w:rPr>
      </w:pPr>
    </w:p>
    <w:p w14:paraId="76064FA0" w14:textId="77777777" w:rsidR="00DE7C8D" w:rsidRDefault="00DE7C8D" w:rsidP="00DE7C8D">
      <w:pPr>
        <w:widowControl/>
        <w:autoSpaceDE/>
        <w:jc w:val="center"/>
        <w:rPr>
          <w:rFonts w:ascii="Calibri" w:eastAsia="Calibri" w:hAnsi="Calibri" w:cs="Calibri"/>
          <w:sz w:val="22"/>
          <w:szCs w:val="22"/>
        </w:rPr>
      </w:pPr>
    </w:p>
    <w:p w14:paraId="6B299B44" w14:textId="77777777" w:rsidR="00DE7C8D" w:rsidRDefault="00DE7C8D" w:rsidP="00DE7C8D">
      <w:pPr>
        <w:widowControl/>
        <w:autoSpaceDE/>
        <w:rPr>
          <w:rFonts w:ascii="Calibri" w:eastAsia="Calibri" w:hAnsi="Calibri" w:cs="Calibri"/>
          <w:sz w:val="22"/>
          <w:szCs w:val="22"/>
        </w:rPr>
      </w:pPr>
    </w:p>
    <w:p w14:paraId="36368081" w14:textId="172D90E2" w:rsidR="00DE7C8D" w:rsidRDefault="00DE7C8D" w:rsidP="00DE7C8D">
      <w:pPr>
        <w:widowControl/>
        <w:autoSpaceDE/>
        <w:rPr>
          <w:rFonts w:ascii="Calibri" w:eastAsia="Calibri" w:hAnsi="Calibri" w:cs="Calibri"/>
          <w:sz w:val="22"/>
          <w:szCs w:val="22"/>
        </w:rPr>
      </w:pPr>
    </w:p>
    <w:p w14:paraId="4A1BDE48" w14:textId="77777777" w:rsidR="003D3F1E" w:rsidRDefault="003D3F1E" w:rsidP="00DE7C8D">
      <w:pPr>
        <w:widowControl/>
        <w:autoSpaceDE/>
        <w:rPr>
          <w:rFonts w:ascii="Calibri" w:eastAsia="Calibri" w:hAnsi="Calibri" w:cs="Calibri"/>
          <w:sz w:val="22"/>
          <w:szCs w:val="22"/>
        </w:rPr>
      </w:pPr>
    </w:p>
    <w:p w14:paraId="0065E727" w14:textId="60617020" w:rsidR="003D3F1E" w:rsidRDefault="003D3F1E" w:rsidP="00DE7C8D">
      <w:pPr>
        <w:widowControl/>
        <w:autoSpaceDE/>
        <w:rPr>
          <w:rFonts w:ascii="Calibri" w:eastAsia="Calibri" w:hAnsi="Calibri" w:cs="Calibri"/>
          <w:sz w:val="22"/>
          <w:szCs w:val="22"/>
        </w:rPr>
      </w:pPr>
    </w:p>
    <w:p w14:paraId="151754DE" w14:textId="77777777" w:rsidR="003D3F1E" w:rsidRDefault="003D3F1E" w:rsidP="00DE7C8D">
      <w:pPr>
        <w:widowControl/>
        <w:autoSpaceDE/>
        <w:rPr>
          <w:rFonts w:ascii="Calibri" w:eastAsia="Calibri" w:hAnsi="Calibri" w:cs="Calibri"/>
          <w:sz w:val="22"/>
          <w:szCs w:val="22"/>
        </w:rPr>
      </w:pPr>
    </w:p>
    <w:p w14:paraId="63ECB7FE" w14:textId="77777777" w:rsidR="00DE7C8D" w:rsidRDefault="00DE7C8D" w:rsidP="00DE7C8D">
      <w:pPr>
        <w:widowControl/>
        <w:tabs>
          <w:tab w:val="left" w:pos="-142"/>
        </w:tabs>
        <w:autoSpaceDE/>
        <w:rPr>
          <w:rFonts w:ascii="Calibri" w:eastAsia="Calibri" w:hAnsi="Calibri" w:cs="Calibri"/>
          <w:sz w:val="22"/>
          <w:szCs w:val="22"/>
          <w:lang w:eastAsia="en-US"/>
        </w:rPr>
      </w:pPr>
    </w:p>
    <w:p w14:paraId="0B5B7108" w14:textId="77777777" w:rsidR="00DE7C8D" w:rsidRDefault="00DE7C8D" w:rsidP="00DE7C8D">
      <w:pPr>
        <w:widowControl/>
        <w:tabs>
          <w:tab w:val="left" w:pos="-142"/>
        </w:tabs>
        <w:autoSpaceDE/>
        <w:jc w:val="right"/>
        <w:rPr>
          <w:rFonts w:ascii="Calibri" w:eastAsia="Calibri" w:hAnsi="Calibri" w:cs="Calibri"/>
          <w:sz w:val="22"/>
          <w:szCs w:val="22"/>
          <w:lang w:eastAsia="en-US"/>
        </w:rPr>
      </w:pPr>
    </w:p>
    <w:p w14:paraId="4E0BE6A5" w14:textId="088295A7" w:rsidR="00DE7C8D" w:rsidRDefault="00DE7C8D" w:rsidP="00DE7C8D">
      <w:pPr>
        <w:widowControl/>
        <w:tabs>
          <w:tab w:val="left" w:pos="-142"/>
        </w:tabs>
        <w:autoSpaceDE/>
        <w:jc w:val="right"/>
        <w:rPr>
          <w:rFonts w:ascii="Calibri" w:eastAsia="Calibri" w:hAnsi="Calibri" w:cs="Calibri"/>
          <w:sz w:val="22"/>
          <w:szCs w:val="22"/>
          <w:lang w:eastAsia="en-US"/>
        </w:rPr>
      </w:pPr>
    </w:p>
    <w:p w14:paraId="125961D5" w14:textId="77777777" w:rsidR="003D3F1E" w:rsidRDefault="003D3F1E" w:rsidP="00DE7C8D">
      <w:pPr>
        <w:jc w:val="right"/>
        <w:rPr>
          <w:rFonts w:asciiTheme="minorHAnsi" w:hAnsiTheme="minorHAnsi" w:cstheme="minorHAnsi"/>
          <w:sz w:val="22"/>
          <w:szCs w:val="22"/>
        </w:rPr>
      </w:pPr>
    </w:p>
    <w:p w14:paraId="5F6A3DAB" w14:textId="77777777" w:rsidR="003D3F1E" w:rsidRDefault="003D3F1E" w:rsidP="00DE7C8D">
      <w:pPr>
        <w:jc w:val="right"/>
        <w:rPr>
          <w:rFonts w:asciiTheme="minorHAnsi" w:hAnsiTheme="minorHAnsi" w:cstheme="minorHAnsi"/>
          <w:sz w:val="22"/>
          <w:szCs w:val="22"/>
        </w:rPr>
      </w:pPr>
    </w:p>
    <w:p w14:paraId="39B4A0B7" w14:textId="203AC091" w:rsidR="003D3F1E" w:rsidRPr="00EF208D" w:rsidRDefault="003D3F1E" w:rsidP="003D3F1E">
      <w:pPr>
        <w:widowControl/>
        <w:suppressAutoHyphens/>
        <w:autoSpaceDN/>
        <w:adjustRightInd/>
        <w:jc w:val="right"/>
        <w:rPr>
          <w:rFonts w:ascii="Calibri" w:hAnsi="Calibri" w:cs="Calibri"/>
          <w:sz w:val="22"/>
          <w:szCs w:val="22"/>
          <w:lang w:eastAsia="ar-SA"/>
        </w:rPr>
      </w:pPr>
      <w:r w:rsidRPr="00EF208D">
        <w:rPr>
          <w:rFonts w:ascii="Calibri" w:hAnsi="Calibri" w:cs="Calibri"/>
          <w:sz w:val="22"/>
          <w:szCs w:val="22"/>
          <w:lang w:eastAsia="ar-SA"/>
        </w:rPr>
        <w:t xml:space="preserve">Załącznik nr </w:t>
      </w:r>
      <w:r w:rsidR="000B4F84">
        <w:rPr>
          <w:rFonts w:ascii="Calibri" w:hAnsi="Calibri" w:cs="Calibri"/>
          <w:sz w:val="22"/>
          <w:szCs w:val="22"/>
          <w:lang w:eastAsia="ar-SA"/>
        </w:rPr>
        <w:t>5</w:t>
      </w:r>
      <w:r w:rsidRPr="00EF208D">
        <w:rPr>
          <w:rFonts w:ascii="Calibri" w:hAnsi="Calibri" w:cs="Calibri"/>
          <w:sz w:val="22"/>
          <w:szCs w:val="22"/>
          <w:lang w:eastAsia="ar-SA"/>
        </w:rPr>
        <w:t xml:space="preserve"> do Umowy nr </w:t>
      </w:r>
      <w:r w:rsidRPr="00EF208D">
        <w:rPr>
          <w:rFonts w:asciiTheme="minorHAnsi" w:eastAsia="Calibri" w:hAnsiTheme="minorHAnsi" w:cstheme="minorHAnsi"/>
          <w:sz w:val="22"/>
          <w:szCs w:val="22"/>
          <w:lang w:eastAsia="en-US"/>
        </w:rPr>
        <w:t>……………………..</w:t>
      </w:r>
    </w:p>
    <w:p w14:paraId="6722B633" w14:textId="77777777" w:rsidR="003D3F1E" w:rsidRDefault="003D3F1E" w:rsidP="003D3F1E">
      <w:pPr>
        <w:rPr>
          <w:rFonts w:asciiTheme="minorHAnsi" w:hAnsiTheme="minorHAnsi" w:cstheme="minorHAnsi"/>
          <w:sz w:val="22"/>
          <w:szCs w:val="22"/>
        </w:rPr>
      </w:pPr>
    </w:p>
    <w:p w14:paraId="3541AD68" w14:textId="7E358B02" w:rsidR="00DE7C8D" w:rsidRDefault="00DE7C8D" w:rsidP="00DE7C8D">
      <w:pPr>
        <w:jc w:val="right"/>
        <w:rPr>
          <w:rFonts w:asciiTheme="minorHAnsi" w:hAnsiTheme="minorHAnsi" w:cstheme="minorHAnsi"/>
          <w:sz w:val="22"/>
          <w:szCs w:val="22"/>
        </w:rPr>
      </w:pPr>
      <w:r>
        <w:rPr>
          <w:rFonts w:asciiTheme="minorHAnsi" w:hAnsiTheme="minorHAnsi" w:cstheme="minorHAnsi"/>
          <w:sz w:val="22"/>
          <w:szCs w:val="22"/>
        </w:rPr>
        <w:t>......................................, dnia ……………………</w:t>
      </w:r>
    </w:p>
    <w:p w14:paraId="33A64A0C" w14:textId="77777777" w:rsidR="00DE7C8D" w:rsidRDefault="00DE7C8D" w:rsidP="00DE7C8D">
      <w:pPr>
        <w:jc w:val="both"/>
        <w:rPr>
          <w:rFonts w:asciiTheme="minorHAnsi" w:hAnsiTheme="minorHAnsi" w:cstheme="minorHAnsi"/>
          <w:sz w:val="22"/>
          <w:szCs w:val="22"/>
        </w:rPr>
      </w:pPr>
    </w:p>
    <w:p w14:paraId="0D736AFB" w14:textId="77777777" w:rsidR="00DE7C8D" w:rsidRDefault="00DE7C8D" w:rsidP="00DE7C8D">
      <w:pPr>
        <w:jc w:val="both"/>
        <w:rPr>
          <w:rFonts w:asciiTheme="minorHAnsi" w:hAnsiTheme="minorHAnsi" w:cstheme="minorHAnsi"/>
          <w:sz w:val="22"/>
          <w:szCs w:val="22"/>
        </w:rPr>
      </w:pPr>
    </w:p>
    <w:p w14:paraId="1FDBD0A3" w14:textId="77777777" w:rsidR="00DE7C8D" w:rsidRDefault="00DE7C8D" w:rsidP="00DE7C8D">
      <w:pPr>
        <w:jc w:val="both"/>
        <w:rPr>
          <w:rFonts w:asciiTheme="minorHAnsi" w:hAnsiTheme="minorHAnsi" w:cstheme="minorHAnsi"/>
          <w:sz w:val="22"/>
          <w:szCs w:val="22"/>
        </w:rPr>
      </w:pPr>
      <w:r>
        <w:rPr>
          <w:rFonts w:asciiTheme="minorHAnsi" w:hAnsiTheme="minorHAnsi" w:cstheme="minorHAnsi"/>
          <w:sz w:val="22"/>
          <w:szCs w:val="22"/>
        </w:rPr>
        <w:t>..........................................................</w:t>
      </w:r>
    </w:p>
    <w:p w14:paraId="4EDFD28F" w14:textId="77777777" w:rsidR="00DE7C8D" w:rsidRDefault="00DE7C8D" w:rsidP="00DE7C8D">
      <w:pPr>
        <w:jc w:val="both"/>
        <w:rPr>
          <w:rFonts w:asciiTheme="minorHAnsi" w:hAnsiTheme="minorHAnsi" w:cstheme="minorHAnsi"/>
          <w:sz w:val="22"/>
          <w:szCs w:val="22"/>
        </w:rPr>
      </w:pPr>
      <w:r>
        <w:rPr>
          <w:rFonts w:asciiTheme="minorHAnsi" w:hAnsiTheme="minorHAnsi" w:cstheme="minorHAnsi"/>
          <w:sz w:val="22"/>
          <w:szCs w:val="22"/>
        </w:rPr>
        <w:t>Imię i nazwisko składającego oświadczenie</w:t>
      </w:r>
    </w:p>
    <w:p w14:paraId="7B9D8D84" w14:textId="77777777" w:rsidR="00DE7C8D" w:rsidRDefault="00DE7C8D" w:rsidP="00DE7C8D">
      <w:pPr>
        <w:jc w:val="both"/>
        <w:rPr>
          <w:rFonts w:asciiTheme="minorHAnsi" w:hAnsiTheme="minorHAnsi" w:cstheme="minorHAnsi"/>
          <w:sz w:val="22"/>
          <w:szCs w:val="22"/>
        </w:rPr>
      </w:pPr>
    </w:p>
    <w:p w14:paraId="664AEB6D" w14:textId="77777777" w:rsidR="00DE7C8D" w:rsidRDefault="00DE7C8D" w:rsidP="00DE7C8D">
      <w:pPr>
        <w:jc w:val="both"/>
        <w:rPr>
          <w:rFonts w:asciiTheme="minorHAnsi" w:hAnsiTheme="minorHAnsi" w:cstheme="minorHAnsi"/>
          <w:sz w:val="22"/>
          <w:szCs w:val="22"/>
        </w:rPr>
      </w:pPr>
    </w:p>
    <w:p w14:paraId="633692C8" w14:textId="77777777" w:rsidR="00DE7C8D" w:rsidRDefault="00DE7C8D" w:rsidP="00DE7C8D">
      <w:pPr>
        <w:jc w:val="both"/>
        <w:rPr>
          <w:rFonts w:asciiTheme="minorHAnsi" w:hAnsiTheme="minorHAnsi" w:cstheme="minorHAnsi"/>
          <w:sz w:val="22"/>
          <w:szCs w:val="22"/>
        </w:rPr>
      </w:pPr>
    </w:p>
    <w:p w14:paraId="3FA9E8DC" w14:textId="77777777" w:rsidR="00DE7C8D" w:rsidRDefault="00DE7C8D" w:rsidP="00DE7C8D">
      <w:pPr>
        <w:jc w:val="both"/>
        <w:rPr>
          <w:rFonts w:asciiTheme="minorHAnsi" w:hAnsiTheme="minorHAnsi" w:cstheme="minorHAnsi"/>
          <w:sz w:val="22"/>
          <w:szCs w:val="22"/>
        </w:rPr>
      </w:pPr>
    </w:p>
    <w:p w14:paraId="74571078" w14:textId="77777777" w:rsidR="00DE7C8D" w:rsidRDefault="00DE7C8D" w:rsidP="00DE7C8D">
      <w:pPr>
        <w:jc w:val="both"/>
        <w:rPr>
          <w:rFonts w:asciiTheme="minorHAnsi" w:hAnsiTheme="minorHAnsi" w:cstheme="minorHAnsi"/>
          <w:sz w:val="22"/>
          <w:szCs w:val="22"/>
        </w:rPr>
      </w:pPr>
    </w:p>
    <w:p w14:paraId="4B1FAF8C" w14:textId="77777777" w:rsidR="00DE7C8D" w:rsidRDefault="00DE7C8D" w:rsidP="00DE7C8D">
      <w:pPr>
        <w:jc w:val="center"/>
        <w:rPr>
          <w:rFonts w:asciiTheme="minorHAnsi" w:hAnsiTheme="minorHAnsi" w:cstheme="minorHAnsi"/>
          <w:b/>
          <w:sz w:val="22"/>
          <w:szCs w:val="22"/>
        </w:rPr>
      </w:pPr>
      <w:r>
        <w:rPr>
          <w:rFonts w:asciiTheme="minorHAnsi" w:hAnsiTheme="minorHAnsi" w:cstheme="minorHAnsi"/>
          <w:b/>
          <w:sz w:val="22"/>
          <w:szCs w:val="22"/>
        </w:rPr>
        <w:t>OŚWIADCZENIE</w:t>
      </w:r>
    </w:p>
    <w:p w14:paraId="199E73B1" w14:textId="77777777" w:rsidR="00DE7C8D" w:rsidRDefault="00DE7C8D" w:rsidP="00DE7C8D">
      <w:pPr>
        <w:widowControl/>
        <w:autoSpaceDE/>
        <w:jc w:val="center"/>
        <w:rPr>
          <w:rFonts w:ascii="Calibri" w:eastAsia="Calibri" w:hAnsi="Calibri" w:cs="Calibri"/>
          <w:sz w:val="22"/>
          <w:szCs w:val="22"/>
        </w:rPr>
      </w:pPr>
      <w:r>
        <w:rPr>
          <w:rFonts w:ascii="Calibri" w:eastAsia="Calibri" w:hAnsi="Calibri" w:cs="Calibri"/>
          <w:b/>
          <w:sz w:val="22"/>
          <w:szCs w:val="22"/>
        </w:rPr>
        <w:t xml:space="preserve">DOT. UMOWY NR </w:t>
      </w:r>
      <w:r>
        <w:rPr>
          <w:rFonts w:ascii="Calibri" w:hAnsi="Calibri" w:cs="Calibri"/>
          <w:b/>
          <w:sz w:val="22"/>
          <w:szCs w:val="22"/>
        </w:rPr>
        <w:t>……………………………..</w:t>
      </w:r>
    </w:p>
    <w:p w14:paraId="6EC8FB01" w14:textId="77777777" w:rsidR="00DE7C8D" w:rsidRDefault="00DE7C8D" w:rsidP="00DE7C8D">
      <w:pPr>
        <w:jc w:val="center"/>
        <w:rPr>
          <w:rFonts w:asciiTheme="minorHAnsi" w:hAnsiTheme="minorHAnsi" w:cstheme="minorHAnsi"/>
          <w:b/>
          <w:sz w:val="22"/>
          <w:szCs w:val="22"/>
        </w:rPr>
      </w:pPr>
    </w:p>
    <w:p w14:paraId="2F524DED" w14:textId="77777777" w:rsidR="00DE7C8D" w:rsidRDefault="00DE7C8D" w:rsidP="00DE7C8D">
      <w:pPr>
        <w:jc w:val="both"/>
        <w:rPr>
          <w:rFonts w:asciiTheme="minorHAnsi" w:hAnsiTheme="minorHAnsi" w:cstheme="minorHAnsi"/>
          <w:b/>
          <w:sz w:val="22"/>
          <w:szCs w:val="22"/>
        </w:rPr>
      </w:pPr>
    </w:p>
    <w:p w14:paraId="03843A9E" w14:textId="77777777" w:rsidR="00DE7C8D" w:rsidRDefault="00DE7C8D" w:rsidP="00DE7C8D">
      <w:pPr>
        <w:jc w:val="both"/>
        <w:rPr>
          <w:rFonts w:asciiTheme="minorHAnsi" w:hAnsiTheme="minorHAnsi" w:cstheme="minorHAnsi"/>
          <w:b/>
          <w:sz w:val="22"/>
          <w:szCs w:val="22"/>
        </w:rPr>
      </w:pPr>
    </w:p>
    <w:p w14:paraId="02C977C0" w14:textId="77777777" w:rsidR="00DE7C8D" w:rsidRDefault="00DE7C8D" w:rsidP="00DE7C8D">
      <w:pPr>
        <w:spacing w:line="360" w:lineRule="auto"/>
        <w:ind w:firstLine="709"/>
        <w:jc w:val="both"/>
        <w:rPr>
          <w:rFonts w:asciiTheme="minorHAnsi" w:hAnsiTheme="minorHAnsi" w:cstheme="minorHAnsi"/>
          <w:sz w:val="22"/>
          <w:szCs w:val="22"/>
        </w:rPr>
      </w:pPr>
      <w:r>
        <w:rPr>
          <w:rFonts w:asciiTheme="minorHAnsi" w:hAnsiTheme="minorHAnsi" w:cstheme="minorHAnsi"/>
          <w:sz w:val="22"/>
          <w:szCs w:val="22"/>
        </w:rPr>
        <w:t xml:space="preserve">Oświadczam, że w ciągu ostatnich 20 lat, nie zamieszkiwałam/em / zamieszkiwałam/em*                        </w:t>
      </w:r>
      <w:r>
        <w:rPr>
          <w:rFonts w:asciiTheme="minorHAnsi" w:hAnsiTheme="minorHAnsi" w:cstheme="minorHAnsi"/>
          <w:sz w:val="22"/>
          <w:szCs w:val="22"/>
        </w:rPr>
        <w:br/>
        <w:t xml:space="preserve"> w innych krajach niż Rzeczpospolita Polska tj. w .......................................................................................</w:t>
      </w:r>
    </w:p>
    <w:p w14:paraId="0603A4A5" w14:textId="77777777" w:rsidR="00DE7C8D" w:rsidRDefault="00DE7C8D" w:rsidP="00DE7C8D">
      <w:pPr>
        <w:spacing w:line="360" w:lineRule="auto"/>
        <w:jc w:val="both"/>
        <w:rPr>
          <w:rFonts w:asciiTheme="minorHAnsi" w:hAnsiTheme="minorHAnsi" w:cstheme="minorHAnsi"/>
          <w:sz w:val="22"/>
          <w:szCs w:val="22"/>
        </w:rPr>
      </w:pPr>
      <w:r>
        <w:rPr>
          <w:rFonts w:asciiTheme="minorHAnsi" w:hAnsiTheme="minorHAnsi" w:cstheme="minorHAnsi"/>
          <w:sz w:val="22"/>
          <w:szCs w:val="22"/>
        </w:rPr>
        <w:t>Jestem świadoma/y odpowiedzialności karnej za złożenie fałszywego oświadczenia.</w:t>
      </w:r>
    </w:p>
    <w:p w14:paraId="54D001A5" w14:textId="77777777" w:rsidR="00DE7C8D" w:rsidRDefault="00DE7C8D" w:rsidP="00DE7C8D">
      <w:pPr>
        <w:spacing w:line="360" w:lineRule="auto"/>
        <w:jc w:val="both"/>
        <w:rPr>
          <w:rFonts w:asciiTheme="minorHAnsi" w:hAnsiTheme="minorHAnsi" w:cstheme="minorHAnsi"/>
          <w:sz w:val="22"/>
          <w:szCs w:val="22"/>
        </w:rPr>
      </w:pPr>
    </w:p>
    <w:p w14:paraId="4ADBEE26" w14:textId="77777777" w:rsidR="00DE7C8D" w:rsidRDefault="00DE7C8D" w:rsidP="00DE7C8D">
      <w:pPr>
        <w:spacing w:line="360" w:lineRule="auto"/>
        <w:jc w:val="both"/>
        <w:rPr>
          <w:rFonts w:asciiTheme="minorHAnsi" w:hAnsiTheme="minorHAnsi" w:cstheme="minorHAnsi"/>
          <w:sz w:val="22"/>
          <w:szCs w:val="22"/>
        </w:rPr>
      </w:pPr>
    </w:p>
    <w:p w14:paraId="724C02D7" w14:textId="77777777" w:rsidR="00DE7C8D" w:rsidRDefault="00DE7C8D" w:rsidP="00DE7C8D">
      <w:pPr>
        <w:spacing w:line="360" w:lineRule="auto"/>
        <w:jc w:val="both"/>
        <w:rPr>
          <w:rFonts w:asciiTheme="minorHAnsi" w:hAnsiTheme="minorHAnsi" w:cstheme="minorHAnsi"/>
          <w:i/>
          <w:sz w:val="22"/>
          <w:szCs w:val="22"/>
        </w:rPr>
      </w:pPr>
    </w:p>
    <w:p w14:paraId="6915E68B" w14:textId="77777777" w:rsidR="00DE7C8D" w:rsidRDefault="00DE7C8D" w:rsidP="00DE7C8D">
      <w:pPr>
        <w:jc w:val="right"/>
        <w:rPr>
          <w:rFonts w:asciiTheme="minorHAnsi" w:hAnsiTheme="minorHAnsi" w:cstheme="minorHAnsi"/>
          <w:sz w:val="22"/>
          <w:szCs w:val="22"/>
        </w:rPr>
      </w:pPr>
      <w:r>
        <w:rPr>
          <w:rFonts w:asciiTheme="minorHAnsi" w:hAnsiTheme="minorHAnsi" w:cstheme="minorHAnsi"/>
          <w:sz w:val="22"/>
          <w:szCs w:val="22"/>
        </w:rPr>
        <w:t xml:space="preserve">                                                                                 …………………………………….</w:t>
      </w:r>
    </w:p>
    <w:p w14:paraId="083A46D4" w14:textId="77777777" w:rsidR="00DE7C8D" w:rsidRDefault="00DE7C8D" w:rsidP="00DE7C8D">
      <w:pPr>
        <w:jc w:val="right"/>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Czytelny podpis </w:t>
      </w:r>
    </w:p>
    <w:p w14:paraId="3EBBEECF" w14:textId="77777777" w:rsidR="00DE7C8D" w:rsidRDefault="00DE7C8D" w:rsidP="00DE7C8D">
      <w:pPr>
        <w:jc w:val="both"/>
        <w:rPr>
          <w:rFonts w:asciiTheme="minorHAnsi" w:hAnsiTheme="minorHAnsi" w:cstheme="minorHAnsi"/>
          <w:sz w:val="22"/>
          <w:szCs w:val="22"/>
        </w:rPr>
      </w:pPr>
    </w:p>
    <w:p w14:paraId="4AC55317" w14:textId="77777777" w:rsidR="00DE7C8D" w:rsidRDefault="00DE7C8D" w:rsidP="00DE7C8D">
      <w:pPr>
        <w:jc w:val="both"/>
        <w:rPr>
          <w:rFonts w:asciiTheme="minorHAnsi" w:hAnsiTheme="minorHAnsi" w:cstheme="minorHAnsi"/>
          <w:sz w:val="22"/>
          <w:szCs w:val="22"/>
        </w:rPr>
      </w:pPr>
    </w:p>
    <w:p w14:paraId="0F1175AC" w14:textId="77777777" w:rsidR="00DE7C8D" w:rsidRDefault="00DE7C8D" w:rsidP="00DE7C8D">
      <w:pPr>
        <w:jc w:val="both"/>
        <w:rPr>
          <w:rFonts w:asciiTheme="minorHAnsi" w:hAnsiTheme="minorHAnsi" w:cstheme="minorHAnsi"/>
          <w:sz w:val="22"/>
          <w:szCs w:val="22"/>
        </w:rPr>
      </w:pPr>
    </w:p>
    <w:p w14:paraId="2BDBF292" w14:textId="77777777" w:rsidR="00DE7C8D" w:rsidRDefault="00DE7C8D" w:rsidP="00DE7C8D">
      <w:pPr>
        <w:jc w:val="both"/>
        <w:rPr>
          <w:rFonts w:asciiTheme="minorHAnsi" w:hAnsiTheme="minorHAnsi" w:cstheme="minorHAnsi"/>
          <w:sz w:val="22"/>
          <w:szCs w:val="22"/>
        </w:rPr>
      </w:pPr>
    </w:p>
    <w:p w14:paraId="2FF58F86" w14:textId="77777777" w:rsidR="00DE7C8D" w:rsidRDefault="00DE7C8D" w:rsidP="00DE7C8D">
      <w:pPr>
        <w:jc w:val="both"/>
        <w:rPr>
          <w:rFonts w:asciiTheme="minorHAnsi" w:hAnsiTheme="minorHAnsi" w:cstheme="minorHAnsi"/>
          <w:sz w:val="22"/>
          <w:szCs w:val="22"/>
        </w:rPr>
      </w:pPr>
    </w:p>
    <w:p w14:paraId="7A8FE244" w14:textId="77777777" w:rsidR="00DE7C8D" w:rsidRDefault="00DE7C8D" w:rsidP="00DE7C8D">
      <w:pPr>
        <w:jc w:val="both"/>
        <w:rPr>
          <w:rFonts w:asciiTheme="minorHAnsi" w:hAnsiTheme="minorHAnsi" w:cstheme="minorHAnsi"/>
          <w:sz w:val="22"/>
          <w:szCs w:val="22"/>
        </w:rPr>
      </w:pPr>
    </w:p>
    <w:p w14:paraId="7CE83BB1" w14:textId="77777777" w:rsidR="00DE7C8D" w:rsidRDefault="00DE7C8D" w:rsidP="00DE7C8D">
      <w:pPr>
        <w:spacing w:line="360" w:lineRule="auto"/>
        <w:rPr>
          <w:rFonts w:asciiTheme="minorHAnsi" w:hAnsiTheme="minorHAnsi" w:cstheme="minorHAnsi"/>
          <w:sz w:val="22"/>
          <w:szCs w:val="22"/>
        </w:rPr>
      </w:pPr>
    </w:p>
    <w:p w14:paraId="7446F234" w14:textId="77777777" w:rsidR="00DE7C8D" w:rsidRDefault="00DE7C8D" w:rsidP="00DE7C8D">
      <w:pPr>
        <w:spacing w:line="360" w:lineRule="auto"/>
        <w:rPr>
          <w:rFonts w:asciiTheme="minorHAnsi" w:hAnsiTheme="minorHAnsi" w:cstheme="minorHAnsi"/>
          <w:sz w:val="22"/>
          <w:szCs w:val="22"/>
        </w:rPr>
      </w:pPr>
    </w:p>
    <w:p w14:paraId="60C6AD4C" w14:textId="77777777" w:rsidR="00DE7C8D" w:rsidRDefault="00DE7C8D" w:rsidP="00DE7C8D">
      <w:pPr>
        <w:spacing w:line="360" w:lineRule="auto"/>
        <w:rPr>
          <w:rFonts w:asciiTheme="minorHAnsi" w:hAnsiTheme="minorHAnsi" w:cstheme="minorHAnsi"/>
          <w:sz w:val="22"/>
          <w:szCs w:val="22"/>
        </w:rPr>
      </w:pPr>
    </w:p>
    <w:p w14:paraId="40F338EA" w14:textId="77777777" w:rsidR="00DE7C8D" w:rsidRDefault="00DE7C8D" w:rsidP="00DE7C8D">
      <w:pPr>
        <w:spacing w:line="360" w:lineRule="auto"/>
        <w:rPr>
          <w:rFonts w:asciiTheme="minorHAnsi" w:hAnsiTheme="minorHAnsi" w:cstheme="minorHAnsi"/>
          <w:sz w:val="22"/>
          <w:szCs w:val="22"/>
        </w:rPr>
      </w:pPr>
    </w:p>
    <w:p w14:paraId="4DDB4FF5" w14:textId="77777777" w:rsidR="00DE7C8D" w:rsidRDefault="00DE7C8D" w:rsidP="00DE7C8D">
      <w:pPr>
        <w:spacing w:line="360" w:lineRule="auto"/>
        <w:rPr>
          <w:rFonts w:asciiTheme="minorHAnsi" w:hAnsiTheme="minorHAnsi" w:cstheme="minorHAnsi"/>
          <w:sz w:val="22"/>
          <w:szCs w:val="22"/>
        </w:rPr>
      </w:pPr>
      <w:r>
        <w:rPr>
          <w:rFonts w:asciiTheme="minorHAnsi" w:hAnsiTheme="minorHAnsi" w:cstheme="minorHAnsi"/>
          <w:sz w:val="22"/>
          <w:szCs w:val="22"/>
        </w:rPr>
        <w:t>*Niepotrzebne skreślić</w:t>
      </w:r>
    </w:p>
    <w:p w14:paraId="46E6A4DF" w14:textId="77777777" w:rsidR="00A158D5" w:rsidRDefault="00A158D5" w:rsidP="00DE7C8D">
      <w:pPr>
        <w:spacing w:line="360" w:lineRule="auto"/>
        <w:rPr>
          <w:rFonts w:asciiTheme="minorHAnsi" w:hAnsiTheme="minorHAnsi" w:cstheme="minorHAnsi"/>
          <w:sz w:val="22"/>
          <w:szCs w:val="22"/>
        </w:rPr>
      </w:pPr>
    </w:p>
    <w:p w14:paraId="248FF3C7" w14:textId="77777777" w:rsidR="00A158D5" w:rsidRDefault="00A158D5" w:rsidP="00DE7C8D">
      <w:pPr>
        <w:spacing w:line="360" w:lineRule="auto"/>
        <w:rPr>
          <w:rFonts w:asciiTheme="minorHAnsi" w:hAnsiTheme="minorHAnsi" w:cstheme="minorHAnsi"/>
          <w:sz w:val="22"/>
          <w:szCs w:val="22"/>
        </w:rPr>
      </w:pPr>
    </w:p>
    <w:p w14:paraId="719759DF" w14:textId="2A2B4221" w:rsidR="00DE7C8D" w:rsidRDefault="00DE7C8D" w:rsidP="00DE7C8D">
      <w:pPr>
        <w:spacing w:line="360" w:lineRule="auto"/>
        <w:rPr>
          <w:rFonts w:asciiTheme="minorHAnsi" w:hAnsiTheme="minorHAnsi" w:cstheme="minorHAnsi"/>
          <w:sz w:val="22"/>
          <w:szCs w:val="22"/>
        </w:rPr>
      </w:pPr>
    </w:p>
    <w:p w14:paraId="5894BAE3" w14:textId="77777777" w:rsidR="003D3F1E" w:rsidRDefault="003D3F1E" w:rsidP="00DE7C8D">
      <w:pPr>
        <w:spacing w:line="360" w:lineRule="auto"/>
        <w:rPr>
          <w:rFonts w:asciiTheme="minorHAnsi" w:hAnsiTheme="minorHAnsi" w:cstheme="minorHAnsi"/>
          <w:sz w:val="22"/>
          <w:szCs w:val="22"/>
        </w:rPr>
      </w:pPr>
    </w:p>
    <w:p w14:paraId="565FA11E" w14:textId="14B3EDE1" w:rsidR="00DE7C8D" w:rsidRDefault="00DE7C8D" w:rsidP="00DE7C8D">
      <w:pPr>
        <w:widowControl/>
        <w:tabs>
          <w:tab w:val="left" w:pos="-142"/>
        </w:tabs>
        <w:autoSpaceDE/>
        <w:rPr>
          <w:rFonts w:asciiTheme="minorHAnsi" w:eastAsia="Calibri" w:hAnsiTheme="minorHAnsi" w:cstheme="minorHAnsi"/>
          <w:sz w:val="22"/>
          <w:szCs w:val="22"/>
          <w:lang w:eastAsia="en-US"/>
        </w:rPr>
      </w:pPr>
    </w:p>
    <w:p w14:paraId="71990A50" w14:textId="05050F16" w:rsidR="003D3F1E" w:rsidRPr="00EF208D" w:rsidRDefault="003D3F1E" w:rsidP="003D3F1E">
      <w:pPr>
        <w:widowControl/>
        <w:suppressAutoHyphens/>
        <w:autoSpaceDN/>
        <w:adjustRightInd/>
        <w:jc w:val="right"/>
        <w:rPr>
          <w:rFonts w:ascii="Calibri" w:hAnsi="Calibri" w:cs="Calibri"/>
          <w:sz w:val="22"/>
          <w:szCs w:val="22"/>
          <w:lang w:eastAsia="ar-SA"/>
        </w:rPr>
      </w:pPr>
      <w:r w:rsidRPr="00EF208D">
        <w:rPr>
          <w:rFonts w:ascii="Calibri" w:hAnsi="Calibri" w:cs="Calibri"/>
          <w:sz w:val="22"/>
          <w:szCs w:val="22"/>
          <w:lang w:eastAsia="ar-SA"/>
        </w:rPr>
        <w:t xml:space="preserve">Załącznik nr </w:t>
      </w:r>
      <w:r w:rsidR="000B4F84">
        <w:rPr>
          <w:rFonts w:ascii="Calibri" w:hAnsi="Calibri" w:cs="Calibri"/>
          <w:sz w:val="22"/>
          <w:szCs w:val="22"/>
          <w:lang w:eastAsia="ar-SA"/>
        </w:rPr>
        <w:t>6</w:t>
      </w:r>
      <w:r w:rsidRPr="00EF208D">
        <w:rPr>
          <w:rFonts w:ascii="Calibri" w:hAnsi="Calibri" w:cs="Calibri"/>
          <w:sz w:val="22"/>
          <w:szCs w:val="22"/>
          <w:lang w:eastAsia="ar-SA"/>
        </w:rPr>
        <w:t xml:space="preserve"> do Umowy nr </w:t>
      </w:r>
      <w:r w:rsidRPr="00EF208D">
        <w:rPr>
          <w:rFonts w:asciiTheme="minorHAnsi" w:eastAsia="Calibri" w:hAnsiTheme="minorHAnsi" w:cstheme="minorHAnsi"/>
          <w:sz w:val="22"/>
          <w:szCs w:val="22"/>
          <w:lang w:eastAsia="en-US"/>
        </w:rPr>
        <w:t>……………………..</w:t>
      </w:r>
    </w:p>
    <w:p w14:paraId="2DB4E553" w14:textId="77777777" w:rsidR="00DE7C8D" w:rsidRDefault="00DE7C8D" w:rsidP="00DE7C8D">
      <w:pPr>
        <w:widowControl/>
        <w:jc w:val="right"/>
        <w:rPr>
          <w:rFonts w:asciiTheme="minorHAnsi" w:hAnsiTheme="minorHAnsi" w:cstheme="minorHAnsi"/>
          <w:sz w:val="22"/>
          <w:szCs w:val="22"/>
        </w:rPr>
      </w:pPr>
    </w:p>
    <w:p w14:paraId="0FCE6A6F" w14:textId="77777777" w:rsidR="00DE7C8D" w:rsidRDefault="00DE7C8D" w:rsidP="00DE7C8D">
      <w:pPr>
        <w:jc w:val="right"/>
        <w:rPr>
          <w:rFonts w:asciiTheme="minorHAnsi" w:hAnsiTheme="minorHAnsi" w:cstheme="minorHAnsi"/>
          <w:sz w:val="22"/>
          <w:szCs w:val="22"/>
        </w:rPr>
      </w:pPr>
      <w:r>
        <w:rPr>
          <w:rFonts w:asciiTheme="minorHAnsi" w:hAnsiTheme="minorHAnsi" w:cstheme="minorHAnsi"/>
          <w:sz w:val="22"/>
          <w:szCs w:val="22"/>
        </w:rPr>
        <w:t>......................................, dnia ……………………</w:t>
      </w:r>
    </w:p>
    <w:p w14:paraId="7CD5F086" w14:textId="77777777" w:rsidR="00DE7C8D" w:rsidRDefault="00DE7C8D" w:rsidP="00DE7C8D">
      <w:pPr>
        <w:widowControl/>
        <w:jc w:val="right"/>
        <w:rPr>
          <w:rFonts w:asciiTheme="minorHAnsi" w:hAnsiTheme="minorHAnsi" w:cstheme="minorHAnsi"/>
          <w:sz w:val="22"/>
          <w:szCs w:val="22"/>
        </w:rPr>
      </w:pPr>
    </w:p>
    <w:p w14:paraId="36793A78" w14:textId="77777777" w:rsidR="00DE7C8D" w:rsidRDefault="00DE7C8D" w:rsidP="00DE7C8D">
      <w:pPr>
        <w:jc w:val="right"/>
        <w:rPr>
          <w:rFonts w:asciiTheme="minorHAnsi" w:hAnsiTheme="minorHAnsi" w:cstheme="minorHAnsi"/>
          <w:sz w:val="22"/>
          <w:szCs w:val="22"/>
        </w:rPr>
      </w:pPr>
    </w:p>
    <w:p w14:paraId="63C4D5BF" w14:textId="77777777" w:rsidR="00DE7C8D" w:rsidRDefault="00DE7C8D" w:rsidP="00DE7C8D">
      <w:pPr>
        <w:spacing w:line="360" w:lineRule="auto"/>
        <w:ind w:firstLine="709"/>
        <w:jc w:val="center"/>
        <w:rPr>
          <w:rFonts w:asciiTheme="minorHAnsi" w:hAnsiTheme="minorHAnsi" w:cstheme="minorHAnsi"/>
          <w:b/>
          <w:bCs/>
          <w:sz w:val="22"/>
          <w:szCs w:val="22"/>
        </w:rPr>
      </w:pPr>
    </w:p>
    <w:p w14:paraId="1148FD85" w14:textId="77777777" w:rsidR="00DE7C8D" w:rsidRDefault="00DE7C8D" w:rsidP="00DE7C8D">
      <w:pPr>
        <w:spacing w:line="360" w:lineRule="auto"/>
        <w:jc w:val="center"/>
        <w:rPr>
          <w:rFonts w:asciiTheme="minorHAnsi" w:hAnsiTheme="minorHAnsi" w:cstheme="minorHAnsi"/>
          <w:b/>
          <w:bCs/>
          <w:sz w:val="22"/>
          <w:szCs w:val="22"/>
        </w:rPr>
      </w:pPr>
      <w:r>
        <w:rPr>
          <w:rFonts w:asciiTheme="minorHAnsi" w:hAnsiTheme="minorHAnsi" w:cstheme="minorHAnsi"/>
          <w:b/>
          <w:bCs/>
          <w:sz w:val="22"/>
          <w:szCs w:val="22"/>
        </w:rPr>
        <w:t xml:space="preserve">OŚWIADCZENIE O NIEKARALNOŚCI </w:t>
      </w:r>
    </w:p>
    <w:p w14:paraId="383297D5" w14:textId="77777777" w:rsidR="00DE7C8D" w:rsidRDefault="00DE7C8D" w:rsidP="00DE7C8D">
      <w:pPr>
        <w:spacing w:line="360" w:lineRule="auto"/>
        <w:jc w:val="center"/>
        <w:rPr>
          <w:rFonts w:asciiTheme="minorHAnsi" w:hAnsiTheme="minorHAnsi" w:cstheme="minorHAnsi"/>
          <w:b/>
          <w:bCs/>
          <w:sz w:val="22"/>
          <w:szCs w:val="22"/>
        </w:rPr>
      </w:pPr>
      <w:r>
        <w:rPr>
          <w:rFonts w:asciiTheme="minorHAnsi" w:hAnsiTheme="minorHAnsi" w:cstheme="minorHAnsi"/>
          <w:b/>
          <w:bCs/>
          <w:sz w:val="22"/>
          <w:szCs w:val="22"/>
        </w:rPr>
        <w:t>(TYLKO W PRZYPADKU OSÓB ZAMIESZKUJĄYCH ZA GRANICĄ W CIĄGU OSTATNICH 20 LAT)</w:t>
      </w:r>
    </w:p>
    <w:p w14:paraId="07F788EB" w14:textId="77777777" w:rsidR="00DE7C8D" w:rsidRDefault="00DE7C8D" w:rsidP="00DE7C8D">
      <w:pPr>
        <w:widowControl/>
        <w:autoSpaceDE/>
        <w:jc w:val="center"/>
        <w:rPr>
          <w:rFonts w:ascii="Calibri" w:eastAsia="Calibri" w:hAnsi="Calibri" w:cs="Calibri"/>
          <w:sz w:val="22"/>
          <w:szCs w:val="22"/>
        </w:rPr>
      </w:pPr>
      <w:r>
        <w:rPr>
          <w:rFonts w:ascii="Calibri" w:eastAsia="Calibri" w:hAnsi="Calibri" w:cs="Calibri"/>
          <w:b/>
          <w:sz w:val="22"/>
          <w:szCs w:val="22"/>
        </w:rPr>
        <w:t xml:space="preserve">DOT. UMOWY NR </w:t>
      </w:r>
      <w:r>
        <w:rPr>
          <w:rFonts w:ascii="Calibri" w:hAnsi="Calibri" w:cs="Calibri"/>
          <w:b/>
          <w:sz w:val="22"/>
          <w:szCs w:val="22"/>
        </w:rPr>
        <w:t>……………………………..</w:t>
      </w:r>
    </w:p>
    <w:p w14:paraId="3E4C5E3D" w14:textId="77777777" w:rsidR="00DE7C8D" w:rsidRDefault="00DE7C8D" w:rsidP="00DE7C8D">
      <w:pPr>
        <w:spacing w:line="360" w:lineRule="auto"/>
        <w:ind w:firstLine="709"/>
        <w:jc w:val="center"/>
        <w:rPr>
          <w:rFonts w:asciiTheme="minorHAnsi" w:hAnsiTheme="minorHAnsi" w:cstheme="minorHAnsi"/>
          <w:b/>
          <w:bCs/>
          <w:sz w:val="22"/>
          <w:szCs w:val="22"/>
        </w:rPr>
      </w:pPr>
    </w:p>
    <w:p w14:paraId="12C80CD9" w14:textId="77777777" w:rsidR="00DE7C8D" w:rsidRDefault="00DE7C8D" w:rsidP="00DE7C8D">
      <w:pPr>
        <w:spacing w:line="360" w:lineRule="auto"/>
        <w:jc w:val="both"/>
        <w:rPr>
          <w:rFonts w:asciiTheme="minorHAnsi" w:hAnsiTheme="minorHAnsi" w:cstheme="minorHAnsi"/>
          <w:sz w:val="22"/>
          <w:szCs w:val="22"/>
        </w:rPr>
      </w:pPr>
      <w:bookmarkStart w:id="1" w:name="_heading=h.wx6djpeqmka2"/>
      <w:bookmarkEnd w:id="1"/>
      <w:r>
        <w:rPr>
          <w:rFonts w:asciiTheme="minorHAnsi" w:hAnsiTheme="minorHAnsi" w:cstheme="minorHAnsi"/>
          <w:sz w:val="22"/>
          <w:szCs w:val="22"/>
        </w:rPr>
        <w:t>Ja, ……………………........................................................................................................................................</w:t>
      </w:r>
      <w:r>
        <w:rPr>
          <w:rFonts w:asciiTheme="minorHAnsi" w:hAnsiTheme="minorHAnsi" w:cstheme="minorHAnsi"/>
          <w:sz w:val="22"/>
          <w:szCs w:val="22"/>
        </w:rPr>
        <w:br/>
        <w:t>nr PESEL ...................................................... / nr paszportu .................................................... oświadczam, że w państwie ...................................................................... nie jest prowadzony rejestr karny/nie wydaje się informacji z rejestru karnego / nie posiadam wiedzy o rejestrach karnych.*</w:t>
      </w:r>
    </w:p>
    <w:p w14:paraId="1FA1ADA3" w14:textId="77777777" w:rsidR="00DE7C8D" w:rsidRDefault="00DE7C8D" w:rsidP="00DE7C8D">
      <w:pPr>
        <w:spacing w:line="360" w:lineRule="auto"/>
        <w:ind w:firstLine="709"/>
        <w:jc w:val="both"/>
        <w:rPr>
          <w:rFonts w:asciiTheme="minorHAnsi" w:hAnsiTheme="minorHAnsi" w:cstheme="minorHAnsi"/>
          <w:sz w:val="22"/>
          <w:szCs w:val="22"/>
        </w:rPr>
      </w:pPr>
      <w:r>
        <w:rPr>
          <w:rFonts w:asciiTheme="minorHAnsi" w:hAnsiTheme="minorHAnsi" w:cstheme="minorHAnsi"/>
          <w:sz w:val="22"/>
          <w:szCs w:val="22"/>
        </w:rPr>
        <w:t>Mając na uwadze art.233 Kodeksu karnego oświadczam, że nie byłam/em prawomocnie skazana/y i nie toczy/</w:t>
      </w:r>
      <w:proofErr w:type="spellStart"/>
      <w:r>
        <w:rPr>
          <w:rFonts w:asciiTheme="minorHAnsi" w:hAnsiTheme="minorHAnsi" w:cstheme="minorHAnsi"/>
          <w:sz w:val="22"/>
          <w:szCs w:val="22"/>
        </w:rPr>
        <w:t>ło</w:t>
      </w:r>
      <w:proofErr w:type="spellEnd"/>
      <w:r>
        <w:rPr>
          <w:rFonts w:asciiTheme="minorHAnsi" w:hAnsiTheme="minorHAnsi" w:cstheme="minorHAnsi"/>
          <w:sz w:val="22"/>
          <w:szCs w:val="22"/>
        </w:rPr>
        <w:t xml:space="preserve"> się przeciwko mojej osobie żadne postępowanie w państwie ………………………..........………………….. za czyny zabronione odpowiadające przestępstwom określonym w rozdziale XIX i XXV Kodeksu karnego, w art. 189a, art. 207, art. 208, art.210 i art. 211  Kodeksu karnego oraz w ustawie z dnia 29 lipca 2005 r. o przeciwdziałaniu narkomanii oraz nie wydano wobec mnie innego orzeczenia, w którym stwierdzono, iż dopuściłam/em się takich czynów zabronionych, oraz że nie nałożono na mnie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 </w:t>
      </w:r>
    </w:p>
    <w:p w14:paraId="188F00A9" w14:textId="77777777" w:rsidR="00DE7C8D" w:rsidRDefault="00DE7C8D" w:rsidP="00DE7C8D">
      <w:pPr>
        <w:spacing w:line="360" w:lineRule="auto"/>
        <w:ind w:firstLine="709"/>
        <w:jc w:val="both"/>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br/>
        <w:t xml:space="preserve">Jestem świadomy/a odpowiedzialności karnej za złożenie fałszywego oświadczenia. </w:t>
      </w:r>
    </w:p>
    <w:p w14:paraId="411920F2" w14:textId="77777777" w:rsidR="00DE7C8D" w:rsidRDefault="00DE7C8D" w:rsidP="00DE7C8D">
      <w:pPr>
        <w:spacing w:line="360" w:lineRule="auto"/>
        <w:ind w:firstLine="709"/>
        <w:jc w:val="both"/>
        <w:rPr>
          <w:rFonts w:asciiTheme="minorHAnsi" w:hAnsiTheme="minorHAnsi" w:cstheme="minorHAnsi"/>
          <w:sz w:val="22"/>
          <w:szCs w:val="22"/>
        </w:rPr>
      </w:pPr>
      <w:r>
        <w:rPr>
          <w:rFonts w:asciiTheme="minorHAnsi" w:hAnsiTheme="minorHAnsi" w:cstheme="minorHAnsi"/>
          <w:sz w:val="22"/>
          <w:szCs w:val="22"/>
        </w:rPr>
        <w:t xml:space="preserve"> </w:t>
      </w:r>
    </w:p>
    <w:p w14:paraId="7C11BDAD" w14:textId="77777777" w:rsidR="00DE7C8D" w:rsidRDefault="00DE7C8D" w:rsidP="00DE7C8D">
      <w:pPr>
        <w:jc w:val="right"/>
        <w:rPr>
          <w:rFonts w:asciiTheme="minorHAnsi" w:hAnsiTheme="minorHAnsi" w:cstheme="minorHAnsi"/>
          <w:sz w:val="22"/>
          <w:szCs w:val="22"/>
        </w:rPr>
      </w:pPr>
      <w:r>
        <w:rPr>
          <w:rFonts w:asciiTheme="minorHAnsi" w:hAnsiTheme="minorHAnsi" w:cstheme="minorHAnsi"/>
          <w:sz w:val="22"/>
          <w:szCs w:val="22"/>
        </w:rPr>
        <w:t>…………………………………….</w:t>
      </w:r>
    </w:p>
    <w:p w14:paraId="4FA686EA" w14:textId="77777777" w:rsidR="00DE7C8D" w:rsidRDefault="00DE7C8D" w:rsidP="00DE7C8D">
      <w:pPr>
        <w:jc w:val="right"/>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Czytelny podpis </w:t>
      </w:r>
    </w:p>
    <w:p w14:paraId="42929C98" w14:textId="77777777" w:rsidR="00DE7C8D" w:rsidRDefault="00DE7C8D" w:rsidP="00DE7C8D">
      <w:pPr>
        <w:spacing w:line="360" w:lineRule="auto"/>
        <w:jc w:val="right"/>
        <w:rPr>
          <w:rFonts w:asciiTheme="minorHAnsi" w:hAnsiTheme="minorHAnsi" w:cstheme="minorHAnsi"/>
          <w:sz w:val="22"/>
          <w:szCs w:val="22"/>
        </w:rPr>
      </w:pPr>
    </w:p>
    <w:p w14:paraId="0D8E480A" w14:textId="07A1FE13" w:rsidR="00DE7C8D" w:rsidRDefault="00DE7C8D" w:rsidP="00DE7C8D">
      <w:pPr>
        <w:spacing w:line="360" w:lineRule="auto"/>
        <w:rPr>
          <w:rFonts w:asciiTheme="minorHAnsi" w:hAnsiTheme="minorHAnsi" w:cstheme="minorHAnsi"/>
          <w:sz w:val="22"/>
          <w:szCs w:val="22"/>
        </w:rPr>
      </w:pPr>
      <w:r>
        <w:rPr>
          <w:rFonts w:asciiTheme="minorHAnsi" w:hAnsiTheme="minorHAnsi" w:cstheme="minorHAnsi"/>
          <w:sz w:val="22"/>
          <w:szCs w:val="22"/>
        </w:rPr>
        <w:t>*Niepotrzebne skreślić</w:t>
      </w:r>
    </w:p>
    <w:p w14:paraId="6C9CCEDB" w14:textId="56B88AFD" w:rsidR="00510CF2" w:rsidRDefault="00510CF2" w:rsidP="00DE7C8D">
      <w:pPr>
        <w:spacing w:line="360" w:lineRule="auto"/>
        <w:rPr>
          <w:rFonts w:asciiTheme="minorHAnsi" w:hAnsiTheme="minorHAnsi" w:cstheme="minorHAnsi"/>
          <w:sz w:val="22"/>
          <w:szCs w:val="22"/>
        </w:rPr>
      </w:pPr>
    </w:p>
    <w:p w14:paraId="00B8E740" w14:textId="508C45D6" w:rsidR="00510CF2" w:rsidRDefault="00510CF2" w:rsidP="00DE7C8D">
      <w:pPr>
        <w:spacing w:line="360" w:lineRule="auto"/>
        <w:rPr>
          <w:rFonts w:asciiTheme="minorHAnsi" w:hAnsiTheme="minorHAnsi" w:cstheme="minorHAnsi"/>
          <w:sz w:val="22"/>
          <w:szCs w:val="22"/>
        </w:rPr>
      </w:pPr>
    </w:p>
    <w:p w14:paraId="763669F9" w14:textId="77777777" w:rsidR="00DE7C8D" w:rsidRDefault="00DE7C8D" w:rsidP="00DE7C8D">
      <w:pPr>
        <w:widowControl/>
        <w:autoSpaceDE/>
        <w:rPr>
          <w:rFonts w:ascii="Calibri" w:eastAsia="Calibri" w:hAnsi="Calibri" w:cs="Calibri"/>
          <w:sz w:val="22"/>
          <w:szCs w:val="22"/>
        </w:rPr>
      </w:pPr>
    </w:p>
    <w:p w14:paraId="11B5004B" w14:textId="77777777" w:rsidR="003D3F1E" w:rsidRDefault="003D3F1E" w:rsidP="00DE7C8D">
      <w:pPr>
        <w:jc w:val="right"/>
        <w:rPr>
          <w:rFonts w:asciiTheme="minorHAnsi" w:hAnsiTheme="minorHAnsi" w:cstheme="minorHAnsi"/>
          <w:sz w:val="22"/>
          <w:szCs w:val="22"/>
        </w:rPr>
      </w:pPr>
    </w:p>
    <w:p w14:paraId="0A2748E8" w14:textId="2024A1EF" w:rsidR="003D3F1E" w:rsidRDefault="003D3F1E" w:rsidP="00DE7C8D">
      <w:pPr>
        <w:jc w:val="right"/>
        <w:rPr>
          <w:rFonts w:asciiTheme="minorHAnsi" w:hAnsiTheme="minorHAnsi" w:cstheme="minorHAnsi"/>
          <w:sz w:val="22"/>
          <w:szCs w:val="22"/>
        </w:rPr>
      </w:pPr>
    </w:p>
    <w:p w14:paraId="38650366" w14:textId="20F68B06" w:rsidR="003D3F1E" w:rsidRDefault="003D3F1E" w:rsidP="00DE7C8D">
      <w:pPr>
        <w:jc w:val="right"/>
        <w:rPr>
          <w:rFonts w:asciiTheme="minorHAnsi" w:hAnsiTheme="minorHAnsi" w:cstheme="minorHAnsi"/>
          <w:sz w:val="22"/>
          <w:szCs w:val="22"/>
        </w:rPr>
      </w:pPr>
    </w:p>
    <w:p w14:paraId="6F7F8574" w14:textId="77777777" w:rsidR="00DE4BF3" w:rsidRDefault="00DE4BF3" w:rsidP="003D3F1E">
      <w:pPr>
        <w:widowControl/>
        <w:suppressAutoHyphens/>
        <w:autoSpaceDN/>
        <w:adjustRightInd/>
        <w:jc w:val="right"/>
        <w:rPr>
          <w:rFonts w:ascii="Calibri" w:hAnsi="Calibri" w:cs="Calibri"/>
          <w:sz w:val="22"/>
          <w:szCs w:val="22"/>
          <w:lang w:eastAsia="ar-SA"/>
        </w:rPr>
      </w:pPr>
    </w:p>
    <w:p w14:paraId="12FAD5EB" w14:textId="77777777" w:rsidR="00DE4BF3" w:rsidRDefault="00DE4BF3" w:rsidP="003D3F1E">
      <w:pPr>
        <w:widowControl/>
        <w:suppressAutoHyphens/>
        <w:autoSpaceDN/>
        <w:adjustRightInd/>
        <w:jc w:val="right"/>
        <w:rPr>
          <w:rFonts w:ascii="Calibri" w:hAnsi="Calibri" w:cs="Calibri"/>
          <w:sz w:val="22"/>
          <w:szCs w:val="22"/>
          <w:lang w:eastAsia="ar-SA"/>
        </w:rPr>
      </w:pPr>
    </w:p>
    <w:p w14:paraId="5E3A78CE" w14:textId="77777777" w:rsidR="00FE680F" w:rsidRDefault="00FE680F" w:rsidP="00FE680F">
      <w:pPr>
        <w:widowControl/>
        <w:jc w:val="right"/>
        <w:rPr>
          <w:rFonts w:ascii="Calibri" w:hAnsi="Calibri" w:cs="Calibri"/>
          <w:sz w:val="22"/>
          <w:szCs w:val="22"/>
        </w:rPr>
      </w:pPr>
      <w:r>
        <w:rPr>
          <w:rFonts w:ascii="Calibri" w:hAnsi="Calibri" w:cs="Calibri"/>
          <w:sz w:val="22"/>
          <w:szCs w:val="22"/>
        </w:rPr>
        <w:t>Załącznik nr 7 do Umowy nr ……………………..</w:t>
      </w:r>
    </w:p>
    <w:p w14:paraId="04396E33" w14:textId="77777777" w:rsidR="00FE680F" w:rsidRDefault="00FE680F" w:rsidP="00FE680F">
      <w:pPr>
        <w:widowControl/>
        <w:jc w:val="right"/>
        <w:rPr>
          <w:rFonts w:ascii="Calibri" w:hAnsi="Calibri" w:cs="Calibri"/>
          <w:sz w:val="22"/>
          <w:szCs w:val="22"/>
        </w:rPr>
      </w:pPr>
    </w:p>
    <w:p w14:paraId="2A455B91" w14:textId="77777777" w:rsidR="00FE680F" w:rsidRDefault="00FE680F" w:rsidP="00FE680F">
      <w:pPr>
        <w:jc w:val="right"/>
        <w:rPr>
          <w:rFonts w:ascii="Calibri" w:hAnsi="Calibri" w:cs="Calibri"/>
          <w:sz w:val="22"/>
          <w:szCs w:val="22"/>
        </w:rPr>
      </w:pPr>
      <w:r>
        <w:rPr>
          <w:rFonts w:ascii="Calibri" w:hAnsi="Calibri" w:cs="Calibri"/>
          <w:sz w:val="22"/>
          <w:szCs w:val="22"/>
        </w:rPr>
        <w:t>......................................, dnia ……………………</w:t>
      </w:r>
    </w:p>
    <w:p w14:paraId="41D696A1" w14:textId="77777777" w:rsidR="00FE680F" w:rsidRDefault="00FE680F" w:rsidP="00FE680F">
      <w:pPr>
        <w:widowControl/>
        <w:jc w:val="right"/>
        <w:rPr>
          <w:rFonts w:ascii="Calibri" w:hAnsi="Calibri" w:cs="Calibri"/>
          <w:sz w:val="22"/>
          <w:szCs w:val="22"/>
        </w:rPr>
      </w:pPr>
    </w:p>
    <w:p w14:paraId="605D66DE" w14:textId="77777777" w:rsidR="00FE680F" w:rsidRDefault="00FE680F" w:rsidP="00FE680F">
      <w:pPr>
        <w:widowControl/>
        <w:autoSpaceDE/>
        <w:jc w:val="center"/>
        <w:rPr>
          <w:rFonts w:ascii="Calibri" w:eastAsia="Calibri" w:hAnsi="Calibri" w:cs="Calibri"/>
          <w:b/>
          <w:sz w:val="22"/>
          <w:szCs w:val="22"/>
        </w:rPr>
      </w:pPr>
    </w:p>
    <w:p w14:paraId="7A403E51" w14:textId="77777777" w:rsidR="00FE680F" w:rsidRDefault="00FE680F" w:rsidP="00FE680F">
      <w:pPr>
        <w:spacing w:line="360" w:lineRule="auto"/>
        <w:rPr>
          <w:rFonts w:ascii="Tahoma" w:hAnsi="Tahoma" w:cs="Tahoma"/>
          <w:b/>
        </w:rPr>
      </w:pPr>
    </w:p>
    <w:p w14:paraId="0DA3AA4E" w14:textId="77777777" w:rsidR="00FE680F" w:rsidRDefault="00FE680F" w:rsidP="00FE680F">
      <w:pPr>
        <w:widowControl/>
        <w:autoSpaceDE/>
        <w:adjustRightInd/>
        <w:jc w:val="center"/>
        <w:rPr>
          <w:rFonts w:ascii="Calibri" w:hAnsi="Calibri"/>
          <w:b/>
          <w:iCs/>
          <w:sz w:val="22"/>
          <w:szCs w:val="22"/>
        </w:rPr>
      </w:pPr>
      <w:r>
        <w:rPr>
          <w:rFonts w:ascii="Calibri" w:hAnsi="Calibri"/>
          <w:b/>
          <w:sz w:val="22"/>
          <w:szCs w:val="22"/>
        </w:rPr>
        <w:t>OŚWIADCZENIE O ZAPOZNANIU SIĘ I ZOBOWIĄZANIU DO PRZESTRZEGANIA</w:t>
      </w:r>
      <w:r>
        <w:rPr>
          <w:rFonts w:ascii="Calibri" w:hAnsi="Calibri"/>
          <w:b/>
          <w:sz w:val="22"/>
          <w:szCs w:val="22"/>
        </w:rPr>
        <w:br/>
        <w:t xml:space="preserve"> </w:t>
      </w:r>
      <w:r>
        <w:rPr>
          <w:rFonts w:ascii="Calibri" w:hAnsi="Calibri"/>
          <w:b/>
          <w:iCs/>
          <w:sz w:val="22"/>
          <w:szCs w:val="22"/>
        </w:rPr>
        <w:t>STANDARDÓW OCHRONY MAŁOLETNIEGO UCZESTNIKA OHP</w:t>
      </w:r>
    </w:p>
    <w:p w14:paraId="5AC935FF" w14:textId="77777777" w:rsidR="00FE680F" w:rsidRDefault="00FE680F" w:rsidP="00FE680F">
      <w:pPr>
        <w:widowControl/>
        <w:autoSpaceDE/>
        <w:jc w:val="center"/>
        <w:rPr>
          <w:rFonts w:ascii="Calibri" w:eastAsia="Calibri" w:hAnsi="Calibri" w:cs="Calibri"/>
          <w:sz w:val="22"/>
          <w:szCs w:val="22"/>
        </w:rPr>
      </w:pPr>
      <w:r>
        <w:rPr>
          <w:rFonts w:ascii="Calibri" w:eastAsia="Calibri" w:hAnsi="Calibri" w:cs="Calibri"/>
          <w:b/>
          <w:sz w:val="22"/>
          <w:szCs w:val="22"/>
        </w:rPr>
        <w:t xml:space="preserve">DOT. UMOWY NR </w:t>
      </w:r>
      <w:r>
        <w:rPr>
          <w:rFonts w:ascii="Calibri" w:hAnsi="Calibri" w:cs="Calibri"/>
          <w:b/>
          <w:sz w:val="22"/>
          <w:szCs w:val="22"/>
        </w:rPr>
        <w:t>……………………………..</w:t>
      </w:r>
    </w:p>
    <w:p w14:paraId="7429524C" w14:textId="77777777" w:rsidR="00FE680F" w:rsidRDefault="00FE680F" w:rsidP="00FE680F">
      <w:pPr>
        <w:widowControl/>
        <w:autoSpaceDE/>
        <w:adjustRightInd/>
        <w:jc w:val="center"/>
        <w:rPr>
          <w:rFonts w:ascii="Calibri" w:hAnsi="Calibri"/>
          <w:b/>
          <w:iCs/>
          <w:sz w:val="22"/>
          <w:szCs w:val="22"/>
        </w:rPr>
      </w:pPr>
    </w:p>
    <w:p w14:paraId="70472591" w14:textId="77777777" w:rsidR="00FE680F" w:rsidRDefault="00FE680F" w:rsidP="00FE680F">
      <w:pPr>
        <w:spacing w:before="52" w:line="360" w:lineRule="auto"/>
        <w:jc w:val="both"/>
        <w:rPr>
          <w:rFonts w:ascii="Calibri" w:hAnsi="Calibri" w:cs="Calibri"/>
          <w:sz w:val="22"/>
          <w:szCs w:val="22"/>
        </w:rPr>
      </w:pPr>
      <w:bookmarkStart w:id="2" w:name="_heading=h.ie22w0qdnq3b"/>
      <w:bookmarkStart w:id="3" w:name="_heading=h.d85vkdspsl4l"/>
      <w:bookmarkEnd w:id="2"/>
      <w:bookmarkEnd w:id="3"/>
    </w:p>
    <w:p w14:paraId="74792488" w14:textId="77777777" w:rsidR="00FE680F" w:rsidRDefault="00FE680F" w:rsidP="00FE680F">
      <w:pPr>
        <w:spacing w:line="480" w:lineRule="auto"/>
        <w:jc w:val="both"/>
        <w:rPr>
          <w:rFonts w:ascii="Calibri" w:hAnsi="Calibri" w:cs="Calibri"/>
          <w:sz w:val="22"/>
          <w:szCs w:val="22"/>
        </w:rPr>
      </w:pPr>
      <w:r>
        <w:rPr>
          <w:rFonts w:ascii="Calibri" w:hAnsi="Calibri" w:cs="Calibri"/>
          <w:sz w:val="22"/>
          <w:szCs w:val="22"/>
        </w:rPr>
        <w:t xml:space="preserve">Ja, ........................................................................................................................................................................ </w:t>
      </w:r>
    </w:p>
    <w:p w14:paraId="667B7528" w14:textId="77777777" w:rsidR="00FE680F" w:rsidRDefault="00FE680F" w:rsidP="00FE680F">
      <w:pPr>
        <w:spacing w:line="480" w:lineRule="auto"/>
        <w:jc w:val="both"/>
        <w:rPr>
          <w:rFonts w:ascii="Calibri" w:hAnsi="Calibri" w:cs="Calibri"/>
          <w:sz w:val="22"/>
          <w:szCs w:val="22"/>
        </w:rPr>
      </w:pPr>
      <w:r>
        <w:rPr>
          <w:rFonts w:ascii="Calibri" w:hAnsi="Calibri" w:cs="Calibri"/>
          <w:sz w:val="22"/>
          <w:szCs w:val="22"/>
        </w:rPr>
        <w:t xml:space="preserve">nr PESEL ...................................................... / nr paszportu .................................................... oświadczam, że zapoznałam/-em się ze Standardami ochrony małoletniego uczestnika OHP (dostępnymi pod adresem: </w:t>
      </w:r>
    </w:p>
    <w:p w14:paraId="294A7432" w14:textId="77777777" w:rsidR="00FE680F" w:rsidRDefault="001848C0" w:rsidP="00FE680F">
      <w:pPr>
        <w:spacing w:line="480" w:lineRule="auto"/>
        <w:jc w:val="both"/>
        <w:rPr>
          <w:rFonts w:ascii="Calibri" w:hAnsi="Calibri" w:cs="Calibri"/>
          <w:sz w:val="22"/>
          <w:szCs w:val="22"/>
        </w:rPr>
      </w:pPr>
      <w:hyperlink r:id="rId9" w:history="1">
        <w:r w:rsidR="00FE680F">
          <w:rPr>
            <w:rStyle w:val="Hipercze"/>
            <w:rFonts w:ascii="Calibri" w:hAnsi="Calibri" w:cs="Calibri"/>
            <w:sz w:val="22"/>
            <w:szCs w:val="22"/>
          </w:rPr>
          <w:t>https://www.ohp.pl/nasze-jednostki/wojewodzkie-komendy-ohp/podlaskie/jednostki?view=article&amp;id=44928:standardy-ochrony-maloletniego-uczestnika-ohp&amp;catid=77</w:t>
        </w:r>
      </w:hyperlink>
      <w:r w:rsidR="00FE680F">
        <w:rPr>
          <w:rFonts w:ascii="Calibri" w:hAnsi="Calibri" w:cs="Calibri"/>
          <w:sz w:val="22"/>
          <w:szCs w:val="22"/>
        </w:rPr>
        <w:t xml:space="preserve"> obowiązującymi w Podlaskiej Wojewódzkiej Komendzie OHP oraz jej jednostkach podległych              i zobowiązuję się do ich przestrzegania.</w:t>
      </w:r>
    </w:p>
    <w:p w14:paraId="285874E3" w14:textId="77777777" w:rsidR="00FE680F" w:rsidRDefault="00FE680F" w:rsidP="00FE680F">
      <w:pPr>
        <w:spacing w:line="480" w:lineRule="auto"/>
        <w:jc w:val="both"/>
        <w:rPr>
          <w:rFonts w:ascii="Calibri" w:hAnsi="Calibri" w:cs="Calibri"/>
          <w:sz w:val="22"/>
          <w:szCs w:val="22"/>
        </w:rPr>
      </w:pPr>
    </w:p>
    <w:p w14:paraId="6488F052" w14:textId="77777777" w:rsidR="00FE680F" w:rsidRDefault="00FE680F" w:rsidP="00FE680F">
      <w:pPr>
        <w:spacing w:line="480" w:lineRule="auto"/>
        <w:jc w:val="both"/>
        <w:rPr>
          <w:rFonts w:ascii="Calibri" w:hAnsi="Calibri" w:cs="Calibri"/>
          <w:sz w:val="22"/>
          <w:szCs w:val="22"/>
        </w:rPr>
      </w:pPr>
    </w:p>
    <w:p w14:paraId="74785B0B" w14:textId="77777777" w:rsidR="00FE680F" w:rsidRDefault="00FE680F" w:rsidP="00FE680F">
      <w:pPr>
        <w:spacing w:before="56" w:line="360" w:lineRule="auto"/>
        <w:rPr>
          <w:rFonts w:ascii="Calibri" w:hAnsi="Calibri" w:cs="Calibri"/>
          <w:sz w:val="22"/>
          <w:szCs w:val="22"/>
        </w:rPr>
      </w:pPr>
    </w:p>
    <w:p w14:paraId="4849AC5B" w14:textId="77777777" w:rsidR="00FE680F" w:rsidRDefault="00FE680F" w:rsidP="00FE680F">
      <w:pPr>
        <w:jc w:val="right"/>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p>
    <w:p w14:paraId="4D660689" w14:textId="77777777" w:rsidR="00FE680F" w:rsidRDefault="00FE680F" w:rsidP="00FE680F">
      <w:pPr>
        <w:jc w:val="right"/>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Czytelny podpis </w:t>
      </w:r>
    </w:p>
    <w:p w14:paraId="5E1589B0" w14:textId="77777777" w:rsidR="00FE680F" w:rsidRDefault="00FE680F" w:rsidP="00FE680F">
      <w:pPr>
        <w:spacing w:line="360" w:lineRule="auto"/>
        <w:rPr>
          <w:rFonts w:ascii="Calibri" w:hAnsi="Calibri" w:cs="Calibri"/>
          <w:sz w:val="22"/>
          <w:szCs w:val="22"/>
        </w:rPr>
      </w:pPr>
    </w:p>
    <w:p w14:paraId="7B500F8F" w14:textId="77777777" w:rsidR="00FE680F" w:rsidRDefault="00FE680F" w:rsidP="00FE680F">
      <w:pPr>
        <w:spacing w:line="360" w:lineRule="auto"/>
        <w:rPr>
          <w:rFonts w:ascii="Calibri" w:hAnsi="Calibri" w:cs="Calibri"/>
          <w:sz w:val="22"/>
          <w:szCs w:val="22"/>
        </w:rPr>
      </w:pPr>
    </w:p>
    <w:p w14:paraId="52FDBFC2" w14:textId="77777777" w:rsidR="00DE7C8D" w:rsidRDefault="00DE7C8D" w:rsidP="00DE7C8D">
      <w:pPr>
        <w:widowControl/>
        <w:tabs>
          <w:tab w:val="left" w:pos="-142"/>
        </w:tabs>
        <w:autoSpaceDE/>
        <w:jc w:val="right"/>
        <w:rPr>
          <w:rFonts w:ascii="Calibri" w:eastAsia="Calibri" w:hAnsi="Calibri" w:cs="Calibri"/>
          <w:sz w:val="22"/>
          <w:szCs w:val="22"/>
          <w:lang w:eastAsia="en-US"/>
        </w:rPr>
      </w:pPr>
    </w:p>
    <w:p w14:paraId="6BB25A07" w14:textId="77777777" w:rsidR="00DE7C8D" w:rsidRDefault="00DE7C8D" w:rsidP="00DE7C8D">
      <w:pPr>
        <w:widowControl/>
        <w:tabs>
          <w:tab w:val="left" w:pos="-142"/>
        </w:tabs>
        <w:autoSpaceDE/>
        <w:jc w:val="right"/>
        <w:rPr>
          <w:rFonts w:ascii="Calibri" w:eastAsia="Calibri" w:hAnsi="Calibri" w:cs="Calibri"/>
          <w:sz w:val="22"/>
          <w:szCs w:val="22"/>
          <w:lang w:eastAsia="en-US"/>
        </w:rPr>
      </w:pPr>
    </w:p>
    <w:p w14:paraId="3434B59B" w14:textId="77777777" w:rsidR="00DE7C8D" w:rsidRDefault="00DE7C8D" w:rsidP="00DE7C8D">
      <w:pPr>
        <w:widowControl/>
        <w:tabs>
          <w:tab w:val="left" w:pos="-142"/>
        </w:tabs>
        <w:autoSpaceDE/>
        <w:jc w:val="right"/>
        <w:rPr>
          <w:rFonts w:ascii="Calibri" w:eastAsia="Calibri" w:hAnsi="Calibri" w:cs="Calibri"/>
          <w:sz w:val="22"/>
          <w:szCs w:val="22"/>
          <w:lang w:eastAsia="en-US"/>
        </w:rPr>
      </w:pPr>
    </w:p>
    <w:p w14:paraId="6527C6E9" w14:textId="77777777" w:rsidR="00DE7C8D" w:rsidRDefault="00DE7C8D" w:rsidP="00DE7C8D">
      <w:pPr>
        <w:widowControl/>
        <w:tabs>
          <w:tab w:val="left" w:pos="-142"/>
        </w:tabs>
        <w:autoSpaceDE/>
        <w:jc w:val="right"/>
        <w:rPr>
          <w:rFonts w:ascii="Calibri" w:eastAsia="Calibri" w:hAnsi="Calibri" w:cs="Calibri"/>
          <w:sz w:val="22"/>
          <w:szCs w:val="22"/>
          <w:lang w:eastAsia="en-US"/>
        </w:rPr>
      </w:pPr>
    </w:p>
    <w:p w14:paraId="4206BD0C" w14:textId="5793A48B" w:rsidR="00DE7C8D" w:rsidRDefault="00DE7C8D" w:rsidP="00DE7C8D">
      <w:pPr>
        <w:widowControl/>
        <w:tabs>
          <w:tab w:val="left" w:pos="-142"/>
        </w:tabs>
        <w:autoSpaceDE/>
        <w:jc w:val="right"/>
        <w:rPr>
          <w:rFonts w:ascii="Calibri" w:eastAsia="Calibri" w:hAnsi="Calibri" w:cs="Calibri"/>
          <w:sz w:val="22"/>
          <w:szCs w:val="22"/>
          <w:lang w:eastAsia="en-US"/>
        </w:rPr>
      </w:pPr>
    </w:p>
    <w:p w14:paraId="178F5E7D" w14:textId="1007E7E5" w:rsidR="00DE7C8D" w:rsidRDefault="00DE7C8D" w:rsidP="00DE7C8D">
      <w:pPr>
        <w:widowControl/>
        <w:tabs>
          <w:tab w:val="left" w:pos="-142"/>
        </w:tabs>
        <w:autoSpaceDE/>
        <w:jc w:val="right"/>
        <w:rPr>
          <w:rFonts w:ascii="Calibri" w:eastAsia="Calibri" w:hAnsi="Calibri" w:cs="Calibri"/>
          <w:sz w:val="22"/>
          <w:szCs w:val="22"/>
          <w:lang w:eastAsia="en-US"/>
        </w:rPr>
      </w:pPr>
    </w:p>
    <w:p w14:paraId="1A5806AC" w14:textId="3E04BD17" w:rsidR="003D3F1E" w:rsidRDefault="003D3F1E" w:rsidP="00DE7C8D">
      <w:pPr>
        <w:widowControl/>
        <w:tabs>
          <w:tab w:val="left" w:pos="-142"/>
        </w:tabs>
        <w:autoSpaceDE/>
        <w:jc w:val="right"/>
        <w:rPr>
          <w:rFonts w:ascii="Calibri" w:eastAsia="Calibri" w:hAnsi="Calibri" w:cs="Calibri"/>
          <w:sz w:val="22"/>
          <w:szCs w:val="22"/>
          <w:lang w:eastAsia="en-US"/>
        </w:rPr>
      </w:pPr>
    </w:p>
    <w:p w14:paraId="56D6F591" w14:textId="77777777" w:rsidR="003D3F1E" w:rsidRDefault="003D3F1E" w:rsidP="00DE7C8D">
      <w:pPr>
        <w:widowControl/>
        <w:tabs>
          <w:tab w:val="left" w:pos="-142"/>
        </w:tabs>
        <w:autoSpaceDE/>
        <w:jc w:val="right"/>
        <w:rPr>
          <w:rFonts w:ascii="Calibri" w:eastAsia="Calibri" w:hAnsi="Calibri" w:cs="Calibri"/>
          <w:sz w:val="22"/>
          <w:szCs w:val="22"/>
          <w:lang w:eastAsia="en-US"/>
        </w:rPr>
      </w:pPr>
    </w:p>
    <w:p w14:paraId="72288ED0" w14:textId="77777777" w:rsidR="00DE7C8D" w:rsidRDefault="00DE7C8D" w:rsidP="00DE7C8D">
      <w:pPr>
        <w:widowControl/>
        <w:tabs>
          <w:tab w:val="left" w:pos="-142"/>
        </w:tabs>
        <w:autoSpaceDE/>
        <w:jc w:val="right"/>
        <w:rPr>
          <w:rFonts w:ascii="Calibri" w:eastAsia="Calibri" w:hAnsi="Calibri" w:cs="Calibri"/>
          <w:sz w:val="22"/>
          <w:szCs w:val="22"/>
          <w:lang w:eastAsia="en-US"/>
        </w:rPr>
      </w:pPr>
    </w:p>
    <w:p w14:paraId="11E28EA1" w14:textId="77777777" w:rsidR="008D6E67" w:rsidRDefault="008D6E67" w:rsidP="00173651">
      <w:pPr>
        <w:widowControl/>
        <w:rPr>
          <w:rFonts w:asciiTheme="minorHAnsi" w:hAnsiTheme="minorHAnsi" w:cstheme="minorHAnsi"/>
          <w:sz w:val="22"/>
          <w:szCs w:val="22"/>
        </w:rPr>
      </w:pPr>
    </w:p>
    <w:p w14:paraId="3B866F82" w14:textId="77777777" w:rsidR="008D6E67" w:rsidRDefault="008D6E67" w:rsidP="008D6E67">
      <w:pPr>
        <w:widowControl/>
        <w:jc w:val="right"/>
        <w:rPr>
          <w:rFonts w:asciiTheme="minorHAnsi" w:hAnsiTheme="minorHAnsi" w:cstheme="minorHAnsi"/>
          <w:sz w:val="22"/>
          <w:szCs w:val="22"/>
        </w:rPr>
      </w:pPr>
    </w:p>
    <w:p w14:paraId="2F70B0D5" w14:textId="77777777" w:rsidR="008D6E67" w:rsidRDefault="008D6E67" w:rsidP="008D6E67">
      <w:pPr>
        <w:widowControl/>
        <w:jc w:val="right"/>
        <w:rPr>
          <w:rFonts w:asciiTheme="minorHAnsi" w:hAnsiTheme="minorHAnsi" w:cstheme="minorHAnsi"/>
          <w:sz w:val="22"/>
          <w:szCs w:val="22"/>
        </w:rPr>
      </w:pPr>
    </w:p>
    <w:p w14:paraId="1595E766" w14:textId="77777777" w:rsidR="00A158D5" w:rsidRDefault="00A158D5" w:rsidP="008D6E67">
      <w:pPr>
        <w:widowControl/>
        <w:jc w:val="right"/>
        <w:rPr>
          <w:rFonts w:ascii="Calibri" w:hAnsi="Calibri" w:cs="Calibri"/>
          <w:sz w:val="22"/>
          <w:szCs w:val="22"/>
        </w:rPr>
      </w:pPr>
    </w:p>
    <w:p w14:paraId="113CB6B8" w14:textId="4187E62B" w:rsidR="008D6E67" w:rsidRDefault="008D6E67" w:rsidP="008D6E67">
      <w:pPr>
        <w:widowControl/>
        <w:jc w:val="right"/>
        <w:rPr>
          <w:rFonts w:ascii="Calibri" w:hAnsi="Calibri" w:cs="Calibri"/>
          <w:sz w:val="22"/>
          <w:szCs w:val="22"/>
        </w:rPr>
      </w:pPr>
      <w:r>
        <w:rPr>
          <w:rFonts w:ascii="Calibri" w:hAnsi="Calibri" w:cs="Calibri"/>
          <w:sz w:val="22"/>
          <w:szCs w:val="22"/>
        </w:rPr>
        <w:t>Załącznik nr 8 do Umowy nr ……………………..</w:t>
      </w:r>
    </w:p>
    <w:p w14:paraId="613A746D" w14:textId="77777777" w:rsidR="008D6E67" w:rsidRDefault="008D6E67" w:rsidP="008D6E67">
      <w:pPr>
        <w:widowControl/>
        <w:jc w:val="right"/>
        <w:rPr>
          <w:rFonts w:ascii="Calibri" w:hAnsi="Calibri" w:cs="Calibri"/>
          <w:sz w:val="22"/>
          <w:szCs w:val="22"/>
        </w:rPr>
      </w:pPr>
    </w:p>
    <w:p w14:paraId="1A9173A9" w14:textId="77777777" w:rsidR="008D6E67" w:rsidRDefault="008D6E67" w:rsidP="008D6E67">
      <w:pPr>
        <w:jc w:val="right"/>
        <w:rPr>
          <w:rFonts w:ascii="Calibri" w:hAnsi="Calibri" w:cs="Calibri"/>
          <w:sz w:val="22"/>
          <w:szCs w:val="22"/>
        </w:rPr>
      </w:pPr>
      <w:r>
        <w:rPr>
          <w:rFonts w:ascii="Calibri" w:hAnsi="Calibri" w:cs="Calibri"/>
          <w:sz w:val="22"/>
          <w:szCs w:val="22"/>
        </w:rPr>
        <w:t>......................................, dnia ……………………</w:t>
      </w:r>
    </w:p>
    <w:p w14:paraId="590EC9BF" w14:textId="77777777" w:rsidR="008D6E67" w:rsidRDefault="008D6E67" w:rsidP="008D6E67">
      <w:pPr>
        <w:widowControl/>
        <w:tabs>
          <w:tab w:val="left" w:pos="-142"/>
        </w:tabs>
        <w:autoSpaceDE/>
        <w:jc w:val="center"/>
        <w:rPr>
          <w:rFonts w:ascii="Calibri" w:eastAsia="Calibri" w:hAnsi="Calibri" w:cs="Calibri"/>
          <w:sz w:val="22"/>
          <w:szCs w:val="22"/>
          <w:lang w:eastAsia="en-US"/>
        </w:rPr>
      </w:pPr>
    </w:p>
    <w:p w14:paraId="275E9CCC" w14:textId="77777777" w:rsidR="008D6E67" w:rsidRDefault="008D6E67" w:rsidP="008D6E67">
      <w:pPr>
        <w:jc w:val="right"/>
        <w:rPr>
          <w:rFonts w:ascii="Calibri" w:hAnsi="Calibri" w:cs="Calibri"/>
          <w:sz w:val="22"/>
          <w:szCs w:val="22"/>
        </w:rPr>
      </w:pPr>
    </w:p>
    <w:p w14:paraId="73B213F9" w14:textId="77777777" w:rsidR="008D6E67" w:rsidRDefault="008D6E67" w:rsidP="008D6E67">
      <w:pPr>
        <w:jc w:val="right"/>
        <w:rPr>
          <w:rFonts w:ascii="Calibri" w:hAnsi="Calibri" w:cs="Calibri"/>
          <w:sz w:val="22"/>
          <w:szCs w:val="22"/>
        </w:rPr>
      </w:pPr>
    </w:p>
    <w:p w14:paraId="11B53DCE" w14:textId="404D4333" w:rsidR="008D6E67" w:rsidRDefault="008D6E67" w:rsidP="008D6E67">
      <w:pPr>
        <w:jc w:val="both"/>
        <w:rPr>
          <w:rFonts w:ascii="Calibri" w:hAnsi="Calibri" w:cs="Calibri"/>
          <w:sz w:val="22"/>
          <w:szCs w:val="22"/>
        </w:rPr>
      </w:pPr>
      <w:r>
        <w:rPr>
          <w:rFonts w:ascii="Calibri" w:hAnsi="Calibri" w:cs="Calibri"/>
          <w:sz w:val="22"/>
          <w:szCs w:val="22"/>
        </w:rPr>
        <w:t>.........................................................</w:t>
      </w:r>
      <w:r w:rsidR="00F72192">
        <w:rPr>
          <w:rFonts w:ascii="Calibri" w:hAnsi="Calibri" w:cs="Calibri"/>
          <w:sz w:val="22"/>
          <w:szCs w:val="22"/>
        </w:rPr>
        <w:t>..........</w:t>
      </w:r>
      <w:r>
        <w:rPr>
          <w:rFonts w:ascii="Calibri" w:hAnsi="Calibri" w:cs="Calibri"/>
          <w:sz w:val="22"/>
          <w:szCs w:val="22"/>
        </w:rPr>
        <w:t>.</w:t>
      </w:r>
    </w:p>
    <w:p w14:paraId="7110D589" w14:textId="77777777" w:rsidR="008D6E67" w:rsidRDefault="008D6E67" w:rsidP="008D6E67">
      <w:pPr>
        <w:jc w:val="both"/>
        <w:rPr>
          <w:rFonts w:ascii="Calibri" w:hAnsi="Calibri" w:cs="Calibri"/>
          <w:sz w:val="22"/>
          <w:szCs w:val="22"/>
        </w:rPr>
      </w:pPr>
      <w:r>
        <w:rPr>
          <w:rFonts w:ascii="Calibri" w:hAnsi="Calibri" w:cs="Calibri"/>
          <w:sz w:val="22"/>
          <w:szCs w:val="22"/>
        </w:rPr>
        <w:t>Imię i nazwisko składającego oświadczenie</w:t>
      </w:r>
    </w:p>
    <w:p w14:paraId="2DDCD079" w14:textId="77777777" w:rsidR="008D6E67" w:rsidRDefault="008D6E67" w:rsidP="008D6E67">
      <w:pPr>
        <w:jc w:val="both"/>
        <w:rPr>
          <w:rFonts w:ascii="Calibri" w:hAnsi="Calibri" w:cs="Calibri"/>
          <w:sz w:val="22"/>
          <w:szCs w:val="22"/>
        </w:rPr>
      </w:pPr>
    </w:p>
    <w:p w14:paraId="0B36746C" w14:textId="77777777" w:rsidR="008D6E67" w:rsidRDefault="008D6E67" w:rsidP="008D6E67">
      <w:pPr>
        <w:jc w:val="both"/>
        <w:rPr>
          <w:rFonts w:ascii="Calibri" w:hAnsi="Calibri" w:cs="Calibri"/>
          <w:sz w:val="22"/>
          <w:szCs w:val="22"/>
        </w:rPr>
      </w:pPr>
    </w:p>
    <w:p w14:paraId="77CA7644" w14:textId="77777777" w:rsidR="009E58CF" w:rsidRDefault="009E58CF" w:rsidP="008D6E67">
      <w:pPr>
        <w:jc w:val="both"/>
        <w:rPr>
          <w:rFonts w:ascii="Calibri" w:hAnsi="Calibri" w:cs="Calibri"/>
          <w:sz w:val="22"/>
          <w:szCs w:val="22"/>
        </w:rPr>
      </w:pPr>
    </w:p>
    <w:p w14:paraId="7599E2F9" w14:textId="77777777" w:rsidR="009E58CF" w:rsidRDefault="009E58CF" w:rsidP="008D6E67">
      <w:pPr>
        <w:jc w:val="both"/>
        <w:rPr>
          <w:rFonts w:ascii="Calibri" w:hAnsi="Calibri" w:cs="Calibri"/>
          <w:sz w:val="22"/>
          <w:szCs w:val="22"/>
        </w:rPr>
      </w:pPr>
    </w:p>
    <w:p w14:paraId="01F71E38" w14:textId="77777777" w:rsidR="009E58CF" w:rsidRDefault="009E58CF" w:rsidP="008D6E67">
      <w:pPr>
        <w:jc w:val="both"/>
        <w:rPr>
          <w:rFonts w:ascii="Calibri" w:hAnsi="Calibri" w:cs="Calibri"/>
          <w:sz w:val="22"/>
          <w:szCs w:val="22"/>
        </w:rPr>
      </w:pPr>
    </w:p>
    <w:p w14:paraId="72AB449B" w14:textId="77777777" w:rsidR="009E58CF" w:rsidRDefault="009E58CF" w:rsidP="008D6E67">
      <w:pPr>
        <w:jc w:val="both"/>
        <w:rPr>
          <w:rFonts w:ascii="Calibri" w:hAnsi="Calibri" w:cs="Calibri"/>
          <w:sz w:val="22"/>
          <w:szCs w:val="22"/>
        </w:rPr>
      </w:pPr>
    </w:p>
    <w:p w14:paraId="431D0B22" w14:textId="77777777" w:rsidR="008D6E67" w:rsidRDefault="008D6E67" w:rsidP="008D6E67">
      <w:pPr>
        <w:jc w:val="both"/>
        <w:rPr>
          <w:rFonts w:ascii="Calibri" w:hAnsi="Calibri" w:cs="Calibri"/>
          <w:b/>
          <w:sz w:val="22"/>
          <w:szCs w:val="22"/>
        </w:rPr>
      </w:pPr>
    </w:p>
    <w:p w14:paraId="4C40DE29" w14:textId="77777777" w:rsidR="008D6E67" w:rsidRDefault="008D6E67" w:rsidP="008D6E67">
      <w:pPr>
        <w:widowControl/>
        <w:autoSpaceDE/>
        <w:adjustRightInd/>
        <w:jc w:val="center"/>
        <w:rPr>
          <w:rFonts w:ascii="Calibri" w:hAnsi="Calibri" w:cs="Calibri"/>
          <w:b/>
          <w:sz w:val="22"/>
          <w:szCs w:val="22"/>
        </w:rPr>
      </w:pPr>
      <w:r>
        <w:rPr>
          <w:rFonts w:ascii="Calibri" w:hAnsi="Calibri" w:cs="Calibri"/>
          <w:b/>
          <w:sz w:val="22"/>
          <w:szCs w:val="22"/>
        </w:rPr>
        <w:t>OŚWIADCZENIE</w:t>
      </w:r>
    </w:p>
    <w:p w14:paraId="6F979752" w14:textId="77777777" w:rsidR="008D6E67" w:rsidRDefault="008D6E67" w:rsidP="008D6E67">
      <w:pPr>
        <w:widowControl/>
        <w:autoSpaceDE/>
        <w:adjustRightInd/>
        <w:jc w:val="center"/>
        <w:rPr>
          <w:rFonts w:ascii="Calibri" w:hAnsi="Calibri" w:cs="Calibri"/>
          <w:b/>
          <w:sz w:val="22"/>
          <w:szCs w:val="22"/>
        </w:rPr>
      </w:pPr>
      <w:r>
        <w:rPr>
          <w:rFonts w:ascii="Calibri" w:hAnsi="Calibri" w:cs="Calibri"/>
          <w:b/>
          <w:sz w:val="22"/>
          <w:szCs w:val="22"/>
        </w:rPr>
        <w:t>DOT. UMOWY NR ……………………………..</w:t>
      </w:r>
    </w:p>
    <w:p w14:paraId="2595091F" w14:textId="77777777" w:rsidR="008D6E67" w:rsidRDefault="008D6E67" w:rsidP="008D6E67">
      <w:pPr>
        <w:widowControl/>
        <w:autoSpaceDE/>
        <w:adjustRightInd/>
        <w:jc w:val="center"/>
        <w:rPr>
          <w:rFonts w:ascii="Calibri" w:hAnsi="Calibri" w:cs="Calibri"/>
          <w:b/>
          <w:sz w:val="22"/>
          <w:szCs w:val="22"/>
        </w:rPr>
      </w:pPr>
    </w:p>
    <w:p w14:paraId="618BA621" w14:textId="77777777" w:rsidR="008D6E67" w:rsidRDefault="008D6E67" w:rsidP="008D6E67">
      <w:pPr>
        <w:jc w:val="both"/>
        <w:rPr>
          <w:rFonts w:ascii="Calibri" w:hAnsi="Calibri" w:cs="Calibri"/>
          <w:b/>
          <w:i/>
          <w:sz w:val="22"/>
          <w:szCs w:val="22"/>
        </w:rPr>
      </w:pPr>
    </w:p>
    <w:p w14:paraId="45711ED9" w14:textId="77777777" w:rsidR="008D6E67" w:rsidRDefault="008D6E67" w:rsidP="008D6E67">
      <w:pPr>
        <w:spacing w:line="360" w:lineRule="auto"/>
        <w:ind w:firstLine="709"/>
        <w:jc w:val="both"/>
        <w:rPr>
          <w:rFonts w:ascii="Calibri" w:hAnsi="Calibri" w:cs="Calibri"/>
          <w:sz w:val="22"/>
          <w:szCs w:val="22"/>
        </w:rPr>
      </w:pPr>
      <w:r>
        <w:rPr>
          <w:rFonts w:ascii="Calibri" w:hAnsi="Calibri" w:cs="Calibri"/>
          <w:sz w:val="22"/>
          <w:szCs w:val="22"/>
        </w:rPr>
        <w:t xml:space="preserve">Oświadczam, że nie byłem/łam karany/a oraz nie toczy się wobec mnie postępowanie karne lub dyscyplinarne za umyślne przestępstwo przeciwko życiu i zdrowiu, przestępstwo przeciwko wolności seksualnej i obyczajności, znęcaniu się, handlu ludźmi, przestępstwa z użyciem przemocy na szkodę małoletniego, przestępstwo przeciwko rodzinie i opiece, z wyjątkiem przestępstwa określonego w art.209 ustawy z dnia 6 czerwca 1997 r. Kodeks karny (tekst jednolity Dz.U. z 2022 r. poz. 1138), przestępstwo określone w rozdziale 7 ustawy z dnia 29 lipca 2005 r. o przeciwdziałaniu narkomanii (tekst jednolity Dz. U. z 2023 r. poz. 1939). Ponadto oświadczam, iż nie posiadam orzeczonego zakazu prowadzenia działalności związanej w wychowaniem, leczeniem, edukacją małoletnich lub opieką nad nimi lub zakazu przebywania  w określonych środowiskach lub miejscach, kontaktowania się z określonymi osobami, zbliżania się do określonych osób lub opuszczania określonego miejsca pobytu bez zgody sądu. </w:t>
      </w:r>
    </w:p>
    <w:p w14:paraId="1FB94306" w14:textId="77777777" w:rsidR="008D6E67" w:rsidRDefault="008D6E67" w:rsidP="008D6E67">
      <w:pPr>
        <w:spacing w:line="360" w:lineRule="auto"/>
        <w:jc w:val="both"/>
        <w:rPr>
          <w:rFonts w:ascii="Calibri" w:hAnsi="Calibri" w:cs="Calibri"/>
          <w:sz w:val="22"/>
          <w:szCs w:val="22"/>
        </w:rPr>
      </w:pPr>
      <w:r>
        <w:rPr>
          <w:rFonts w:ascii="Calibri" w:hAnsi="Calibri" w:cs="Calibri"/>
          <w:sz w:val="22"/>
          <w:szCs w:val="22"/>
        </w:rPr>
        <w:t>Jestem świadomy odpowiedzialności karnej za złożenie fałszywego oświadczenia.</w:t>
      </w:r>
    </w:p>
    <w:p w14:paraId="214D0F01" w14:textId="77777777" w:rsidR="008D6E67" w:rsidRDefault="008D6E67" w:rsidP="008D6E67">
      <w:pPr>
        <w:spacing w:line="360" w:lineRule="auto"/>
        <w:jc w:val="both"/>
        <w:rPr>
          <w:rFonts w:ascii="Calibri" w:hAnsi="Calibri" w:cs="Calibri"/>
          <w:i/>
          <w:sz w:val="22"/>
          <w:szCs w:val="22"/>
        </w:rPr>
      </w:pPr>
    </w:p>
    <w:p w14:paraId="24455A54" w14:textId="77777777" w:rsidR="008D6E67" w:rsidRDefault="008D6E67" w:rsidP="008D6E67">
      <w:pPr>
        <w:spacing w:line="360" w:lineRule="auto"/>
        <w:jc w:val="both"/>
        <w:rPr>
          <w:rFonts w:ascii="Calibri" w:hAnsi="Calibri" w:cs="Calibri"/>
          <w:i/>
          <w:sz w:val="22"/>
          <w:szCs w:val="22"/>
        </w:rPr>
      </w:pPr>
    </w:p>
    <w:p w14:paraId="13A70E80" w14:textId="77777777" w:rsidR="008D6E67" w:rsidRDefault="008D6E67" w:rsidP="008D6E67">
      <w:pPr>
        <w:jc w:val="right"/>
        <w:rPr>
          <w:rFonts w:ascii="Calibri" w:hAnsi="Calibri" w:cs="Calibri"/>
          <w:sz w:val="22"/>
          <w:szCs w:val="22"/>
        </w:rPr>
      </w:pPr>
      <w:r>
        <w:rPr>
          <w:rFonts w:ascii="Calibri" w:hAnsi="Calibri" w:cs="Calibri"/>
          <w:b/>
          <w:i/>
          <w:sz w:val="22"/>
          <w:szCs w:val="22"/>
        </w:rPr>
        <w:tab/>
      </w:r>
      <w:r>
        <w:rPr>
          <w:rFonts w:ascii="Calibri" w:hAnsi="Calibri" w:cs="Calibri"/>
          <w:sz w:val="22"/>
          <w:szCs w:val="22"/>
        </w:rPr>
        <w:t xml:space="preserve">    …………………………………….</w:t>
      </w:r>
    </w:p>
    <w:p w14:paraId="700ACF0B" w14:textId="3080E88E" w:rsidR="00F44BD1" w:rsidRPr="009E58CF" w:rsidRDefault="008D6E67" w:rsidP="00A158D5">
      <w:pPr>
        <w:widowControl/>
        <w:jc w:val="right"/>
        <w:rPr>
          <w:rFonts w:asciiTheme="minorHAnsi" w:hAnsiTheme="minorHAnsi" w:cstheme="minorHAnsi"/>
          <w:sz w:val="22"/>
          <w:szCs w:val="22"/>
        </w:rPr>
        <w:sectPr w:rsidR="00F44BD1" w:rsidRPr="009E58CF" w:rsidSect="00F44BD1">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4" w:h="16836"/>
          <w:pgMar w:top="1646" w:right="1063" w:bottom="1411" w:left="1133" w:header="708" w:footer="705" w:gutter="0"/>
          <w:cols w:space="708"/>
          <w:titlePg/>
        </w:sect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Czytelny podpi</w:t>
      </w:r>
      <w:r w:rsidR="003071EE">
        <w:rPr>
          <w:rFonts w:ascii="Calibri" w:hAnsi="Calibri" w:cs="Calibri"/>
          <w:sz w:val="22"/>
          <w:szCs w:val="22"/>
        </w:rPr>
        <w:t>s</w:t>
      </w:r>
    </w:p>
    <w:p w14:paraId="4CF5EE8D" w14:textId="77777777" w:rsidR="009E58CF" w:rsidRPr="00EF208D" w:rsidRDefault="009E58CF" w:rsidP="00ED5A1F">
      <w:pPr>
        <w:widowControl/>
        <w:rPr>
          <w:rFonts w:asciiTheme="minorHAnsi" w:hAnsiTheme="minorHAnsi" w:cstheme="minorHAnsi"/>
          <w:sz w:val="22"/>
          <w:szCs w:val="22"/>
        </w:rPr>
      </w:pPr>
    </w:p>
    <w:sectPr w:rsidR="009E58CF" w:rsidRPr="00EF208D" w:rsidSect="00A158D5">
      <w:headerReference w:type="even" r:id="rId16"/>
      <w:headerReference w:type="default" r:id="rId17"/>
      <w:footerReference w:type="even" r:id="rId18"/>
      <w:footerReference w:type="default" r:id="rId19"/>
      <w:headerReference w:type="first" r:id="rId20"/>
      <w:footerReference w:type="first" r:id="rId21"/>
      <w:pgSz w:w="11905" w:h="16837"/>
      <w:pgMar w:top="1134" w:right="851" w:bottom="1134" w:left="1134" w:header="709" w:footer="709" w:gutter="0"/>
      <w:pgNumType w:chapStyle="1"/>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1B3C" w14:textId="77777777" w:rsidR="00177903" w:rsidRDefault="00177903" w:rsidP="004563CC">
      <w:r>
        <w:separator/>
      </w:r>
    </w:p>
  </w:endnote>
  <w:endnote w:type="continuationSeparator" w:id="0">
    <w:p w14:paraId="690A847F" w14:textId="77777777" w:rsidR="00177903" w:rsidRDefault="00177903" w:rsidP="0045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Droid Sans Fallback">
    <w:panose1 w:val="00000000000000000000"/>
    <w:charset w:val="00"/>
    <w:family w:val="roman"/>
    <w:notTrueType/>
    <w:pitch w:val="default"/>
  </w:font>
  <w:font w:name="TimesNew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08E4" w14:textId="77777777" w:rsidR="00F44BD1" w:rsidRDefault="00F44BD1">
    <w:pPr>
      <w:spacing w:after="21" w:line="259" w:lineRule="auto"/>
      <w:ind w:right="70"/>
      <w:jc w:val="right"/>
    </w:pPr>
    <w:r>
      <w:rPr>
        <w:sz w:val="22"/>
      </w:rPr>
      <w:fldChar w:fldCharType="begin"/>
    </w:r>
    <w:r>
      <w:instrText xml:space="preserve"> PAGE   \* MERGEFORMAT </w:instrText>
    </w:r>
    <w:r>
      <w:rPr>
        <w:sz w:val="22"/>
      </w:rPr>
      <w:fldChar w:fldCharType="separate"/>
    </w:r>
    <w:r w:rsidRPr="00E01CDF">
      <w:rPr>
        <w:noProof/>
        <w:sz w:val="20"/>
      </w:rPr>
      <w:t>20</w:t>
    </w:r>
    <w:r>
      <w:rPr>
        <w:sz w:val="20"/>
      </w:rPr>
      <w:fldChar w:fldCharType="end"/>
    </w:r>
    <w:r>
      <w:rPr>
        <w:sz w:val="20"/>
      </w:rPr>
      <w:t xml:space="preserve"> </w:t>
    </w:r>
  </w:p>
  <w:p w14:paraId="702BC9D3" w14:textId="77777777" w:rsidR="00F44BD1" w:rsidRDefault="00F44BD1">
    <w:pPr>
      <w:spacing w:line="259" w:lineRule="auto"/>
    </w:pPr>
    <w:r>
      <w:rPr>
        <w:rFonts w:eastAsia="Book Antiqua" w:cs="Book Antiqu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A470D" w14:textId="77777777" w:rsidR="00F44BD1" w:rsidRDefault="00F44BD1">
    <w:pPr>
      <w:spacing w:after="21" w:line="259" w:lineRule="auto"/>
      <w:ind w:right="70"/>
      <w:jc w:val="right"/>
    </w:pPr>
    <w:r>
      <w:rPr>
        <w:sz w:val="22"/>
      </w:rPr>
      <w:fldChar w:fldCharType="begin"/>
    </w:r>
    <w:r>
      <w:instrText xml:space="preserve"> PAGE   \* MERGEFORMAT </w:instrText>
    </w:r>
    <w:r>
      <w:rPr>
        <w:sz w:val="22"/>
      </w:rPr>
      <w:fldChar w:fldCharType="separate"/>
    </w:r>
    <w:r w:rsidRPr="00E01CDF">
      <w:rPr>
        <w:noProof/>
        <w:sz w:val="20"/>
      </w:rPr>
      <w:t>19</w:t>
    </w:r>
    <w:r>
      <w:rPr>
        <w:sz w:val="20"/>
      </w:rPr>
      <w:fldChar w:fldCharType="end"/>
    </w:r>
    <w:r>
      <w:rPr>
        <w:sz w:val="20"/>
      </w:rPr>
      <w:t xml:space="preserve"> </w:t>
    </w:r>
  </w:p>
  <w:p w14:paraId="6F44A486" w14:textId="77777777" w:rsidR="00F44BD1" w:rsidRDefault="00F44BD1">
    <w:pPr>
      <w:spacing w:line="259" w:lineRule="auto"/>
    </w:pPr>
    <w:r>
      <w:rPr>
        <w:rFonts w:eastAsia="Book Antiqua" w:cs="Book Antiqu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46744" w14:textId="77777777" w:rsidR="00F44BD1" w:rsidRDefault="00F44BD1">
    <w:pPr>
      <w:spacing w:after="21" w:line="259" w:lineRule="auto"/>
      <w:ind w:right="70"/>
      <w:jc w:val="right"/>
    </w:pPr>
    <w:r>
      <w:rPr>
        <w:sz w:val="22"/>
      </w:rPr>
      <w:fldChar w:fldCharType="begin"/>
    </w:r>
    <w:r>
      <w:instrText xml:space="preserve"> PAGE   \* MERGEFORMAT </w:instrText>
    </w:r>
    <w:r>
      <w:rPr>
        <w:sz w:val="22"/>
      </w:rPr>
      <w:fldChar w:fldCharType="separate"/>
    </w:r>
    <w:r w:rsidRPr="00E01CDF">
      <w:rPr>
        <w:noProof/>
        <w:sz w:val="20"/>
      </w:rPr>
      <w:t>14</w:t>
    </w:r>
    <w:r>
      <w:rPr>
        <w:sz w:val="20"/>
      </w:rPr>
      <w:fldChar w:fldCharType="end"/>
    </w:r>
    <w:r>
      <w:rPr>
        <w:sz w:val="20"/>
      </w:rPr>
      <w:t xml:space="preserve"> </w:t>
    </w:r>
  </w:p>
  <w:p w14:paraId="6D9A94B6" w14:textId="77777777" w:rsidR="00F44BD1" w:rsidRDefault="00F44BD1">
    <w:pPr>
      <w:spacing w:line="259" w:lineRule="auto"/>
    </w:pPr>
    <w:r>
      <w:rPr>
        <w:rFonts w:eastAsia="Book Antiqua" w:cs="Book Antiqua"/>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CD5A" w14:textId="77777777" w:rsidR="00F44BD1" w:rsidRDefault="00F44BD1">
    <w:pPr>
      <w:spacing w:after="21" w:line="259" w:lineRule="auto"/>
      <w:ind w:right="55"/>
      <w:jc w:val="right"/>
    </w:pPr>
    <w:r>
      <w:rPr>
        <w:sz w:val="22"/>
      </w:rPr>
      <w:fldChar w:fldCharType="begin"/>
    </w:r>
    <w:r>
      <w:instrText xml:space="preserve"> PAGE   \* MERGEFORMAT </w:instrText>
    </w:r>
    <w:r>
      <w:rPr>
        <w:sz w:val="22"/>
      </w:rPr>
      <w:fldChar w:fldCharType="separate"/>
    </w:r>
    <w:r w:rsidRPr="00E01CDF">
      <w:rPr>
        <w:noProof/>
        <w:sz w:val="20"/>
      </w:rPr>
      <w:t>24</w:t>
    </w:r>
    <w:r>
      <w:rPr>
        <w:sz w:val="20"/>
      </w:rPr>
      <w:fldChar w:fldCharType="end"/>
    </w:r>
    <w:r>
      <w:rPr>
        <w:sz w:val="20"/>
      </w:rPr>
      <w:t xml:space="preserve"> </w:t>
    </w:r>
  </w:p>
  <w:p w14:paraId="4755B9E1" w14:textId="77777777" w:rsidR="00F44BD1" w:rsidRDefault="00F44BD1">
    <w:pPr>
      <w:spacing w:line="259" w:lineRule="auto"/>
    </w:pPr>
    <w:r>
      <w:rPr>
        <w:rFonts w:eastAsia="Book Antiqua" w:cs="Book Antiqua"/>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1A0A" w14:textId="77777777" w:rsidR="00F44BD1" w:rsidRDefault="00F44BD1">
    <w:pPr>
      <w:spacing w:after="21" w:line="259" w:lineRule="auto"/>
      <w:ind w:right="55"/>
      <w:jc w:val="right"/>
    </w:pPr>
    <w:r>
      <w:rPr>
        <w:sz w:val="22"/>
      </w:rPr>
      <w:fldChar w:fldCharType="begin"/>
    </w:r>
    <w:r>
      <w:instrText xml:space="preserve"> PAGE   \* MERGEFORMAT </w:instrText>
    </w:r>
    <w:r>
      <w:rPr>
        <w:sz w:val="22"/>
      </w:rPr>
      <w:fldChar w:fldCharType="separate"/>
    </w:r>
    <w:r w:rsidRPr="00E01CDF">
      <w:rPr>
        <w:noProof/>
        <w:sz w:val="20"/>
      </w:rPr>
      <w:t>23</w:t>
    </w:r>
    <w:r>
      <w:rPr>
        <w:sz w:val="20"/>
      </w:rPr>
      <w:fldChar w:fldCharType="end"/>
    </w:r>
    <w:r>
      <w:rPr>
        <w:sz w:val="20"/>
      </w:rPr>
      <w:t xml:space="preserve"> </w:t>
    </w:r>
  </w:p>
  <w:p w14:paraId="05C1C6AE" w14:textId="77777777" w:rsidR="00F44BD1" w:rsidRDefault="00F44BD1">
    <w:pPr>
      <w:spacing w:line="259" w:lineRule="auto"/>
    </w:pPr>
    <w:r>
      <w:rPr>
        <w:rFonts w:eastAsia="Book Antiqua" w:cs="Book Antiqua"/>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23BD" w14:textId="77777777" w:rsidR="00F44BD1" w:rsidRDefault="00F44BD1">
    <w:pPr>
      <w:spacing w:after="21" w:line="259" w:lineRule="auto"/>
      <w:ind w:right="55"/>
      <w:jc w:val="right"/>
    </w:pPr>
    <w:r>
      <w:rPr>
        <w:sz w:val="22"/>
      </w:rPr>
      <w:fldChar w:fldCharType="begin"/>
    </w:r>
    <w:r>
      <w:instrText xml:space="preserve"> PAGE   \* MERGEFORMAT </w:instrText>
    </w:r>
    <w:r>
      <w:rPr>
        <w:sz w:val="22"/>
      </w:rPr>
      <w:fldChar w:fldCharType="separate"/>
    </w:r>
    <w:r>
      <w:rPr>
        <w:sz w:val="20"/>
      </w:rPr>
      <w:t>1</w:t>
    </w:r>
    <w:r>
      <w:rPr>
        <w:sz w:val="20"/>
      </w:rPr>
      <w:fldChar w:fldCharType="end"/>
    </w:r>
    <w:r>
      <w:rPr>
        <w:sz w:val="20"/>
      </w:rPr>
      <w:t xml:space="preserve"> </w:t>
    </w:r>
  </w:p>
  <w:p w14:paraId="5D25DFE7" w14:textId="77777777" w:rsidR="00F44BD1" w:rsidRDefault="00F44BD1">
    <w:pPr>
      <w:spacing w:line="259" w:lineRule="auto"/>
    </w:pPr>
    <w:r>
      <w:rPr>
        <w:rFonts w:eastAsia="Book Antiqua" w:cs="Book Antiqu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D4DF3" w14:textId="77777777" w:rsidR="00177903" w:rsidRDefault="00177903" w:rsidP="004563CC">
      <w:r>
        <w:separator/>
      </w:r>
    </w:p>
  </w:footnote>
  <w:footnote w:type="continuationSeparator" w:id="0">
    <w:p w14:paraId="66562378" w14:textId="77777777" w:rsidR="00177903" w:rsidRDefault="00177903" w:rsidP="00456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F691" w14:textId="77777777" w:rsidR="00F44BD1" w:rsidRDefault="00F44BD1">
    <w:pPr>
      <w:spacing w:line="259" w:lineRule="auto"/>
    </w:pPr>
    <w:r>
      <w:rPr>
        <w:rFonts w:eastAsia="Book Antiqua" w:cs="Book Antiqua"/>
      </w:rPr>
      <w:t xml:space="preserve">  </w:t>
    </w:r>
  </w:p>
  <w:p w14:paraId="20CBFB95" w14:textId="77777777" w:rsidR="00F44BD1" w:rsidRDefault="00F44BD1">
    <w:pPr>
      <w:spacing w:line="259" w:lineRule="auto"/>
    </w:pPr>
    <w:r>
      <w:rPr>
        <w:rFonts w:eastAsia="Book Antiqua" w:cs="Book Antiqua"/>
      </w:rPr>
      <w:t xml:space="preserve"> </w:t>
    </w:r>
  </w:p>
  <w:p w14:paraId="4C7F53FA" w14:textId="77777777" w:rsidR="00F44BD1" w:rsidRDefault="00F44BD1">
    <w:pPr>
      <w:spacing w:line="259" w:lineRule="auto"/>
    </w:pPr>
    <w:r>
      <w:rPr>
        <w:rFonts w:eastAsia="Book Antiqua" w:cs="Book Antiqu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E00B6" w14:textId="77777777" w:rsidR="00F44BD1" w:rsidRDefault="00F44BD1">
    <w:pPr>
      <w:spacing w:after="160" w:line="259" w:lineRule="auto"/>
    </w:pPr>
    <w:r>
      <w:rPr>
        <w:noProof/>
      </w:rPr>
      <w:drawing>
        <wp:anchor distT="0" distB="0" distL="114300" distR="114300" simplePos="0" relativeHeight="251660288" behindDoc="0" locked="0" layoutInCell="1" allowOverlap="0" wp14:anchorId="00D5D1A0" wp14:editId="25D7A35F">
          <wp:simplePos x="0" y="0"/>
          <wp:positionH relativeFrom="page">
            <wp:posOffset>986155</wp:posOffset>
          </wp:positionH>
          <wp:positionV relativeFrom="topMargin">
            <wp:align>bottom</wp:align>
          </wp:positionV>
          <wp:extent cx="5486400" cy="808355"/>
          <wp:effectExtent l="0" t="0" r="0" b="0"/>
          <wp:wrapSquare wrapText="bothSides"/>
          <wp:docPr id="7" name="Picture 2179"/>
          <wp:cNvGraphicFramePr/>
          <a:graphic xmlns:a="http://schemas.openxmlformats.org/drawingml/2006/main">
            <a:graphicData uri="http://schemas.openxmlformats.org/drawingml/2006/picture">
              <pic:pic xmlns:pic="http://schemas.openxmlformats.org/drawingml/2006/picture">
                <pic:nvPicPr>
                  <pic:cNvPr id="2179" name="Picture 2179"/>
                  <pic:cNvPicPr/>
                </pic:nvPicPr>
                <pic:blipFill>
                  <a:blip r:embed="rId1"/>
                  <a:stretch>
                    <a:fillRect/>
                  </a:stretch>
                </pic:blipFill>
                <pic:spPr>
                  <a:xfrm>
                    <a:off x="0" y="0"/>
                    <a:ext cx="5486400" cy="80835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6EFFD" w14:textId="30811FF1" w:rsidR="00F44BD1" w:rsidRPr="001B3C7B" w:rsidRDefault="001B3C7B">
    <w:pPr>
      <w:spacing w:line="259" w:lineRule="auto"/>
      <w:rPr>
        <w:b/>
        <w:bCs/>
      </w:rPr>
    </w:pPr>
    <w:r>
      <w:rPr>
        <w:noProof/>
      </w:rPr>
      <w:drawing>
        <wp:anchor distT="0" distB="0" distL="114300" distR="114300" simplePos="0" relativeHeight="251662336" behindDoc="0" locked="0" layoutInCell="1" allowOverlap="0" wp14:anchorId="3D78D6CD" wp14:editId="179CDC9C">
          <wp:simplePos x="0" y="0"/>
          <wp:positionH relativeFrom="page">
            <wp:align>center</wp:align>
          </wp:positionH>
          <wp:positionV relativeFrom="topMargin">
            <wp:align>bottom</wp:align>
          </wp:positionV>
          <wp:extent cx="5486400" cy="808355"/>
          <wp:effectExtent l="0" t="0" r="0" b="0"/>
          <wp:wrapSquare wrapText="bothSides"/>
          <wp:docPr id="1" name="Picture 2179"/>
          <wp:cNvGraphicFramePr/>
          <a:graphic xmlns:a="http://schemas.openxmlformats.org/drawingml/2006/main">
            <a:graphicData uri="http://schemas.openxmlformats.org/drawingml/2006/picture">
              <pic:pic xmlns:pic="http://schemas.openxmlformats.org/drawingml/2006/picture">
                <pic:nvPicPr>
                  <pic:cNvPr id="2179" name="Picture 2179"/>
                  <pic:cNvPicPr/>
                </pic:nvPicPr>
                <pic:blipFill>
                  <a:blip r:embed="rId1"/>
                  <a:stretch>
                    <a:fillRect/>
                  </a:stretch>
                </pic:blipFill>
                <pic:spPr>
                  <a:xfrm>
                    <a:off x="0" y="0"/>
                    <a:ext cx="5486400" cy="808355"/>
                  </a:xfrm>
                  <a:prstGeom prst="rect">
                    <a:avLst/>
                  </a:prstGeom>
                </pic:spPr>
              </pic:pic>
            </a:graphicData>
          </a:graphic>
        </wp:anchor>
      </w:drawing>
    </w:r>
    <w:r w:rsidR="00F44BD1">
      <w:rPr>
        <w:rFonts w:eastAsia="Book Antiqua" w:cs="Book Antiqu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6687A" w14:textId="77777777" w:rsidR="00F44BD1" w:rsidRDefault="00F44BD1">
    <w:pPr>
      <w:spacing w:after="160" w:line="259"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E5C5" w14:textId="77777777" w:rsidR="00F44BD1" w:rsidRDefault="00F44BD1">
    <w:pPr>
      <w:spacing w:after="160" w:line="259"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2AE1" w14:textId="77777777" w:rsidR="00F44BD1" w:rsidRDefault="00F44BD1">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0"/>
        </w:tabs>
        <w:ind w:left="360" w:hanging="360"/>
      </w:pPr>
      <w:rPr>
        <w:rFonts w:ascii="Calibri" w:hAnsi="Calibri" w:cs="Calibri" w:hint="default"/>
        <w:b w:val="0"/>
        <w:i w:val="0"/>
        <w:sz w:val="22"/>
        <w:szCs w:val="22"/>
      </w:rPr>
    </w:lvl>
  </w:abstractNum>
  <w:abstractNum w:abstractNumId="1" w15:restartNumberingAfterBreak="0">
    <w:nsid w:val="00000003"/>
    <w:multiLevelType w:val="multilevel"/>
    <w:tmpl w:val="00000003"/>
    <w:name w:val="WW8Num6"/>
    <w:lvl w:ilvl="0">
      <w:start w:val="1"/>
      <w:numFmt w:val="decimal"/>
      <w:lvlText w:val="%1."/>
      <w:lvlJc w:val="left"/>
      <w:pPr>
        <w:tabs>
          <w:tab w:val="num" w:pos="0"/>
        </w:tabs>
        <w:ind w:left="720" w:hanging="360"/>
      </w:pPr>
      <w:rPr>
        <w:rFonts w:ascii="Calibri" w:eastAsia="Calibri" w:hAnsi="Calibri" w:cs="Calibri" w:hint="default"/>
        <w:b/>
        <w:sz w:val="22"/>
        <w:szCs w:val="22"/>
      </w:rPr>
    </w:lvl>
    <w:lvl w:ilvl="1">
      <w:start w:val="1"/>
      <w:numFmt w:val="decimal"/>
      <w:lvlText w:val="%1.%2."/>
      <w:lvlJc w:val="left"/>
      <w:pPr>
        <w:tabs>
          <w:tab w:val="num" w:pos="0"/>
        </w:tabs>
        <w:ind w:left="1080" w:hanging="720"/>
      </w:pPr>
      <w:rPr>
        <w:rFonts w:ascii="Calibri" w:eastAsia="Calibri" w:hAnsi="Calibri" w:cs="Calibri" w:hint="default"/>
        <w:b w:val="0"/>
        <w:i w:val="0"/>
        <w:sz w:val="22"/>
        <w:szCs w:val="22"/>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2" w15:restartNumberingAfterBreak="0">
    <w:nsid w:val="00000004"/>
    <w:multiLevelType w:val="singleLevel"/>
    <w:tmpl w:val="0415000F"/>
    <w:lvl w:ilvl="0">
      <w:start w:val="1"/>
      <w:numFmt w:val="decimal"/>
      <w:lvlText w:val="%1."/>
      <w:lvlJc w:val="left"/>
      <w:pPr>
        <w:ind w:left="720" w:hanging="360"/>
      </w:pPr>
      <w:rPr>
        <w:rFonts w:hint="default"/>
        <w:i w:val="0"/>
        <w:color w:val="auto"/>
        <w:sz w:val="22"/>
        <w:szCs w:val="22"/>
      </w:rPr>
    </w:lvl>
  </w:abstractNum>
  <w:abstractNum w:abstractNumId="3" w15:restartNumberingAfterBreak="0">
    <w:nsid w:val="00000006"/>
    <w:multiLevelType w:val="singleLevel"/>
    <w:tmpl w:val="DC1E2684"/>
    <w:name w:val="WW8Num13"/>
    <w:lvl w:ilvl="0">
      <w:start w:val="1"/>
      <w:numFmt w:val="decimal"/>
      <w:lvlText w:val="%1)"/>
      <w:lvlJc w:val="left"/>
      <w:pPr>
        <w:tabs>
          <w:tab w:val="num" w:pos="-360"/>
        </w:tabs>
        <w:ind w:left="360" w:hanging="360"/>
      </w:pPr>
      <w:rPr>
        <w:rFonts w:ascii="Calibri" w:hAnsi="Calibri" w:cs="Calibri" w:hint="default"/>
        <w:b/>
        <w:sz w:val="22"/>
        <w:szCs w:val="22"/>
      </w:rPr>
    </w:lvl>
  </w:abstractNum>
  <w:abstractNum w:abstractNumId="4" w15:restartNumberingAfterBreak="0">
    <w:nsid w:val="00000008"/>
    <w:multiLevelType w:val="singleLevel"/>
    <w:tmpl w:val="00000008"/>
    <w:lvl w:ilvl="0">
      <w:start w:val="1"/>
      <w:numFmt w:val="lowerLetter"/>
      <w:lvlText w:val="%1)"/>
      <w:lvlJc w:val="left"/>
      <w:pPr>
        <w:tabs>
          <w:tab w:val="num" w:pos="0"/>
        </w:tabs>
        <w:ind w:left="720" w:hanging="360"/>
      </w:pPr>
      <w:rPr>
        <w:rFonts w:ascii="Calibri" w:hAnsi="Calibri" w:cs="Calibri"/>
        <w:b w:val="0"/>
        <w:i w:val="0"/>
        <w:sz w:val="22"/>
        <w:szCs w:val="22"/>
        <w:lang w:val="pl-PL"/>
      </w:rPr>
    </w:lvl>
  </w:abstractNum>
  <w:abstractNum w:abstractNumId="5" w15:restartNumberingAfterBreak="0">
    <w:nsid w:val="00000009"/>
    <w:multiLevelType w:val="singleLevel"/>
    <w:tmpl w:val="00000009"/>
    <w:name w:val="WW8Num20"/>
    <w:lvl w:ilvl="0">
      <w:start w:val="1"/>
      <w:numFmt w:val="decimal"/>
      <w:lvlText w:val="%1)"/>
      <w:lvlJc w:val="left"/>
      <w:pPr>
        <w:tabs>
          <w:tab w:val="num" w:pos="0"/>
        </w:tabs>
        <w:ind w:left="502" w:hanging="360"/>
      </w:pPr>
      <w:rPr>
        <w:rFonts w:ascii="Calibri" w:hAnsi="Calibri" w:cs="Calibri" w:hint="default"/>
        <w:b w:val="0"/>
        <w:bCs/>
        <w:i w:val="0"/>
        <w:iCs/>
        <w:strike w:val="0"/>
        <w:dstrike w:val="0"/>
        <w:sz w:val="22"/>
        <w:szCs w:val="22"/>
        <w:lang w:val="pl-PL"/>
      </w:rPr>
    </w:lvl>
  </w:abstractNum>
  <w:abstractNum w:abstractNumId="6" w15:restartNumberingAfterBreak="0">
    <w:nsid w:val="0000000A"/>
    <w:multiLevelType w:val="singleLevel"/>
    <w:tmpl w:val="0000000A"/>
    <w:name w:val="WW8Num21"/>
    <w:lvl w:ilvl="0">
      <w:start w:val="1"/>
      <w:numFmt w:val="decimal"/>
      <w:lvlText w:val="%1)"/>
      <w:lvlJc w:val="left"/>
      <w:pPr>
        <w:tabs>
          <w:tab w:val="num" w:pos="0"/>
        </w:tabs>
        <w:ind w:left="720" w:hanging="360"/>
      </w:pPr>
      <w:rPr>
        <w:rFonts w:ascii="Calibri" w:hAnsi="Calibri" w:cs="Calibri" w:hint="default"/>
        <w:bCs/>
        <w:sz w:val="22"/>
        <w:szCs w:val="22"/>
      </w:rPr>
    </w:lvl>
  </w:abstractNum>
  <w:abstractNum w:abstractNumId="7" w15:restartNumberingAfterBreak="0">
    <w:nsid w:val="0000000B"/>
    <w:multiLevelType w:val="multilevel"/>
    <w:tmpl w:val="6C849C2E"/>
    <w:name w:val="WW8Num27"/>
    <w:lvl w:ilvl="0">
      <w:start w:val="1"/>
      <w:numFmt w:val="decimal"/>
      <w:lvlText w:val="%1."/>
      <w:lvlJc w:val="left"/>
      <w:pPr>
        <w:tabs>
          <w:tab w:val="num" w:pos="0"/>
        </w:tabs>
        <w:ind w:left="720" w:hanging="360"/>
      </w:pPr>
      <w:rPr>
        <w:sz w:val="22"/>
        <w:szCs w:val="22"/>
      </w:rPr>
    </w:lvl>
    <w:lvl w:ilvl="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8" w15:restartNumberingAfterBreak="0">
    <w:nsid w:val="0000000D"/>
    <w:multiLevelType w:val="singleLevel"/>
    <w:tmpl w:val="0000000D"/>
    <w:name w:val="WW8Num31"/>
    <w:lvl w:ilvl="0">
      <w:start w:val="1"/>
      <w:numFmt w:val="lowerLetter"/>
      <w:lvlText w:val="%1."/>
      <w:lvlJc w:val="left"/>
      <w:pPr>
        <w:tabs>
          <w:tab w:val="num" w:pos="0"/>
        </w:tabs>
        <w:ind w:left="1440" w:hanging="360"/>
      </w:pPr>
      <w:rPr>
        <w:rFonts w:ascii="Calibri" w:eastAsia="Calibri" w:hAnsi="Calibri" w:cs="Calibri"/>
        <w:sz w:val="22"/>
        <w:szCs w:val="22"/>
      </w:rPr>
    </w:lvl>
  </w:abstractNum>
  <w:abstractNum w:abstractNumId="9" w15:restartNumberingAfterBreak="0">
    <w:nsid w:val="0000000E"/>
    <w:multiLevelType w:val="singleLevel"/>
    <w:tmpl w:val="0000000E"/>
    <w:name w:val="WW8Num33"/>
    <w:lvl w:ilvl="0">
      <w:start w:val="1"/>
      <w:numFmt w:val="decimal"/>
      <w:lvlText w:val="%1."/>
      <w:lvlJc w:val="left"/>
      <w:pPr>
        <w:tabs>
          <w:tab w:val="num" w:pos="0"/>
        </w:tabs>
        <w:ind w:left="0" w:hanging="360"/>
      </w:pPr>
      <w:rPr>
        <w:rFonts w:ascii="Calibri" w:eastAsia="Calibri" w:hAnsi="Calibri" w:cs="Calibri" w:hint="default"/>
        <w:sz w:val="22"/>
        <w:szCs w:val="22"/>
      </w:rPr>
    </w:lvl>
  </w:abstractNum>
  <w:abstractNum w:abstractNumId="10" w15:restartNumberingAfterBreak="0">
    <w:nsid w:val="0000000F"/>
    <w:multiLevelType w:val="multilevel"/>
    <w:tmpl w:val="0000000F"/>
    <w:name w:val="WW8Num42"/>
    <w:lvl w:ilvl="0">
      <w:start w:val="1"/>
      <w:numFmt w:val="decimal"/>
      <w:lvlText w:val="%1)"/>
      <w:lvlJc w:val="left"/>
      <w:pPr>
        <w:tabs>
          <w:tab w:val="num" w:pos="0"/>
        </w:tabs>
        <w:ind w:left="360" w:hanging="360"/>
      </w:pPr>
      <w:rPr>
        <w:rFonts w:ascii="Calibri" w:eastAsia="Times New Roman" w:hAnsi="Calibri" w:cs="Calibri"/>
        <w:i w:val="0"/>
        <w:color w:val="auto"/>
      </w:rPr>
    </w:lvl>
    <w:lvl w:ilvl="1">
      <w:start w:val="1"/>
      <w:numFmt w:val="lowerLetter"/>
      <w:lvlText w:val="%2)"/>
      <w:lvlJc w:val="left"/>
      <w:pPr>
        <w:tabs>
          <w:tab w:val="num" w:pos="0"/>
        </w:tabs>
        <w:ind w:left="1080" w:hanging="360"/>
      </w:pPr>
      <w:rPr>
        <w:rFonts w:ascii="Calibri" w:hAnsi="Calibri" w:cs="Calibri" w:hint="default"/>
        <w:sz w:val="22"/>
        <w:szCs w:val="22"/>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00000010"/>
    <w:multiLevelType w:val="singleLevel"/>
    <w:tmpl w:val="00000010"/>
    <w:name w:val="WW8Num45"/>
    <w:lvl w:ilvl="0">
      <w:start w:val="1"/>
      <w:numFmt w:val="decimal"/>
      <w:lvlText w:val="%1)"/>
      <w:lvlJc w:val="left"/>
      <w:pPr>
        <w:tabs>
          <w:tab w:val="num" w:pos="0"/>
        </w:tabs>
        <w:ind w:left="720" w:hanging="360"/>
      </w:pPr>
      <w:rPr>
        <w:rFonts w:ascii="Calibri" w:hAnsi="Calibri" w:cs="Calibri"/>
        <w:sz w:val="22"/>
        <w:szCs w:val="22"/>
      </w:rPr>
    </w:lvl>
  </w:abstractNum>
  <w:abstractNum w:abstractNumId="12" w15:restartNumberingAfterBreak="0">
    <w:nsid w:val="08CB7F0A"/>
    <w:multiLevelType w:val="hybridMultilevel"/>
    <w:tmpl w:val="EA123F3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B57817"/>
    <w:multiLevelType w:val="hybridMultilevel"/>
    <w:tmpl w:val="CA583D1A"/>
    <w:lvl w:ilvl="0" w:tplc="7A50C7CA">
      <w:start w:val="1"/>
      <w:numFmt w:val="lowerLetter"/>
      <w:lvlText w:val="%1)"/>
      <w:lvlJc w:val="left"/>
      <w:pPr>
        <w:ind w:left="1070" w:hanging="360"/>
      </w:pPr>
      <w:rPr>
        <w:b w:val="0"/>
        <w:i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0D095167"/>
    <w:multiLevelType w:val="hybridMultilevel"/>
    <w:tmpl w:val="C728E2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C1496C"/>
    <w:multiLevelType w:val="hybridMultilevel"/>
    <w:tmpl w:val="E500F0C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A21D6C"/>
    <w:multiLevelType w:val="multilevel"/>
    <w:tmpl w:val="BC583648"/>
    <w:styleLink w:val="WWNum1"/>
    <w:lvl w:ilvl="0">
      <w:start w:val="1"/>
      <w:numFmt w:val="upperRoman"/>
      <w:lvlText w:val="%1."/>
      <w:lvlJc w:val="left"/>
      <w:pPr>
        <w:ind w:left="1080" w:hanging="720"/>
      </w:pPr>
      <w:rPr>
        <w:b/>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7CC25CD"/>
    <w:multiLevelType w:val="hybridMultilevel"/>
    <w:tmpl w:val="DA9629A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B1F358E"/>
    <w:multiLevelType w:val="hybridMultilevel"/>
    <w:tmpl w:val="B10A7E9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1E000A6F"/>
    <w:multiLevelType w:val="hybridMultilevel"/>
    <w:tmpl w:val="F604BF9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22B8374C"/>
    <w:multiLevelType w:val="hybridMultilevel"/>
    <w:tmpl w:val="C70A5B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3F1846"/>
    <w:multiLevelType w:val="hybridMultilevel"/>
    <w:tmpl w:val="7870BDB8"/>
    <w:lvl w:ilvl="0" w:tplc="0415000F">
      <w:start w:val="1"/>
      <w:numFmt w:val="decimal"/>
      <w:lvlText w:val="%1."/>
      <w:lvlJc w:val="left"/>
      <w:pPr>
        <w:ind w:left="720" w:hanging="360"/>
      </w:pPr>
    </w:lvl>
    <w:lvl w:ilvl="1" w:tplc="6D3E404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385CAE"/>
    <w:multiLevelType w:val="hybridMultilevel"/>
    <w:tmpl w:val="B5A8A35A"/>
    <w:lvl w:ilvl="0" w:tplc="04150019">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5D7981"/>
    <w:multiLevelType w:val="hybridMultilevel"/>
    <w:tmpl w:val="1A161652"/>
    <w:lvl w:ilvl="0" w:tplc="A9769A4C">
      <w:start w:val="2"/>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FE4CC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E28EA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9BAE6C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A64B3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96E805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93C0F7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EA41C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08CC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6081ABD"/>
    <w:multiLevelType w:val="hybridMultilevel"/>
    <w:tmpl w:val="EA1A74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9560E8"/>
    <w:multiLevelType w:val="hybridMultilevel"/>
    <w:tmpl w:val="007E5D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3E0359"/>
    <w:multiLevelType w:val="hybridMultilevel"/>
    <w:tmpl w:val="2D0EDD6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7195568"/>
    <w:multiLevelType w:val="hybridMultilevel"/>
    <w:tmpl w:val="C204A1AC"/>
    <w:lvl w:ilvl="0" w:tplc="04150001">
      <w:start w:val="1"/>
      <w:numFmt w:val="bullet"/>
      <w:lvlText w:val=""/>
      <w:lvlJc w:val="left"/>
      <w:pPr>
        <w:ind w:left="720" w:hanging="360"/>
      </w:pPr>
      <w:rPr>
        <w:rFonts w:ascii="Symbol" w:hAnsi="Symbol" w:hint="default"/>
      </w:rPr>
    </w:lvl>
    <w:lvl w:ilvl="1" w:tplc="AF3C1F7C">
      <w:numFmt w:val="bullet"/>
      <w:lvlText w:val="•"/>
      <w:lvlJc w:val="left"/>
      <w:pPr>
        <w:ind w:left="1500" w:hanging="420"/>
      </w:pPr>
      <w:rPr>
        <w:rFonts w:ascii="Calibri" w:eastAsia="Times New Roman" w:hAnsi="Calibri" w:cs="Calibr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68C80DF8"/>
    <w:multiLevelType w:val="hybridMultilevel"/>
    <w:tmpl w:val="077096A6"/>
    <w:lvl w:ilvl="0" w:tplc="DD86187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6148FC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A489B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EF62D2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4886B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B8610B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FA695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F6B7B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374F95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A23025C"/>
    <w:multiLevelType w:val="hybridMultilevel"/>
    <w:tmpl w:val="2B9EA376"/>
    <w:lvl w:ilvl="0" w:tplc="80441C34">
      <w:start w:val="1"/>
      <w:numFmt w:val="decimal"/>
      <w:lvlText w:val="%1."/>
      <w:lvlJc w:val="left"/>
      <w:pPr>
        <w:ind w:left="502"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72305A89"/>
    <w:multiLevelType w:val="hybridMultilevel"/>
    <w:tmpl w:val="446C7154"/>
    <w:lvl w:ilvl="0" w:tplc="4802ED8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F83922"/>
    <w:multiLevelType w:val="hybridMultilevel"/>
    <w:tmpl w:val="6D32933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8267CC"/>
    <w:multiLevelType w:val="hybridMultilevel"/>
    <w:tmpl w:val="A00C5F2C"/>
    <w:lvl w:ilvl="0" w:tplc="ADC050EA">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768C3427"/>
    <w:multiLevelType w:val="hybridMultilevel"/>
    <w:tmpl w:val="5DA05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D429DC"/>
    <w:multiLevelType w:val="hybridMultilevel"/>
    <w:tmpl w:val="12B2BE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17992363">
    <w:abstractNumId w:val="2"/>
  </w:num>
  <w:num w:numId="2" w16cid:durableId="1620988680">
    <w:abstractNumId w:val="4"/>
  </w:num>
  <w:num w:numId="3" w16cid:durableId="1888949388">
    <w:abstractNumId w:val="16"/>
  </w:num>
  <w:num w:numId="4" w16cid:durableId="1499536351">
    <w:abstractNumId w:val="16"/>
    <w:lvlOverride w:ilvl="0">
      <w:startOverride w:val="1"/>
    </w:lvlOverride>
  </w:num>
  <w:num w:numId="5" w16cid:durableId="1047989845">
    <w:abstractNumId w:val="33"/>
  </w:num>
  <w:num w:numId="6" w16cid:durableId="884022164">
    <w:abstractNumId w:val="26"/>
  </w:num>
  <w:num w:numId="7" w16cid:durableId="1501116873">
    <w:abstractNumId w:val="29"/>
  </w:num>
  <w:num w:numId="8" w16cid:durableId="1813331296">
    <w:abstractNumId w:val="34"/>
  </w:num>
  <w:num w:numId="9" w16cid:durableId="1735736692">
    <w:abstractNumId w:val="30"/>
  </w:num>
  <w:num w:numId="10" w16cid:durableId="1801411509">
    <w:abstractNumId w:val="21"/>
  </w:num>
  <w:num w:numId="11" w16cid:durableId="1442189502">
    <w:abstractNumId w:val="15"/>
  </w:num>
  <w:num w:numId="12" w16cid:durableId="1084037756">
    <w:abstractNumId w:val="12"/>
  </w:num>
  <w:num w:numId="13" w16cid:durableId="958487336">
    <w:abstractNumId w:val="20"/>
  </w:num>
  <w:num w:numId="14" w16cid:durableId="1465924036">
    <w:abstractNumId w:val="14"/>
  </w:num>
  <w:num w:numId="15" w16cid:durableId="1486317367">
    <w:abstractNumId w:val="25"/>
  </w:num>
  <w:num w:numId="16" w16cid:durableId="93719737">
    <w:abstractNumId w:val="1"/>
  </w:num>
  <w:num w:numId="17" w16cid:durableId="222910620">
    <w:abstractNumId w:val="17"/>
  </w:num>
  <w:num w:numId="18" w16cid:durableId="1803422351">
    <w:abstractNumId w:val="22"/>
  </w:num>
  <w:num w:numId="19" w16cid:durableId="878661042">
    <w:abstractNumId w:val="19"/>
  </w:num>
  <w:num w:numId="20" w16cid:durableId="297759519">
    <w:abstractNumId w:val="13"/>
  </w:num>
  <w:num w:numId="21" w16cid:durableId="1993748379">
    <w:abstractNumId w:val="24"/>
  </w:num>
  <w:num w:numId="22" w16cid:durableId="1038354177">
    <w:abstractNumId w:val="31"/>
  </w:num>
  <w:num w:numId="23" w16cid:durableId="1187060205">
    <w:abstractNumId w:val="18"/>
  </w:num>
  <w:num w:numId="24" w16cid:durableId="517737767">
    <w:abstractNumId w:val="9"/>
    <w:lvlOverride w:ilvl="0">
      <w:startOverride w:val="1"/>
    </w:lvlOverride>
  </w:num>
  <w:num w:numId="25" w16cid:durableId="1049916179">
    <w:abstractNumId w:val="27"/>
  </w:num>
  <w:num w:numId="26" w16cid:durableId="217211160">
    <w:abstractNumId w:val="28"/>
  </w:num>
  <w:num w:numId="27" w16cid:durableId="1526794935">
    <w:abstractNumId w:val="23"/>
  </w:num>
  <w:num w:numId="28" w16cid:durableId="317002247">
    <w:abstractNumId w:val="29"/>
  </w:num>
  <w:num w:numId="29" w16cid:durableId="3298733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trackedChanges" w:enforcement="0"/>
  <w:defaultTabStop w:val="709"/>
  <w:hyphenationZone w:val="425"/>
  <w:drawingGridHorizontalSpacing w:val="120"/>
  <w:displayHorizontalDrawingGridEvery w:val="2"/>
  <w:characterSpacingControl w:val="doNotCompress"/>
  <w:hdrShapeDefaults>
    <o:shapedefaults v:ext="edit" spidmax="4710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3CC"/>
    <w:rsid w:val="0000106D"/>
    <w:rsid w:val="00001ABB"/>
    <w:rsid w:val="00004494"/>
    <w:rsid w:val="0000642A"/>
    <w:rsid w:val="00010336"/>
    <w:rsid w:val="00011341"/>
    <w:rsid w:val="00012C6E"/>
    <w:rsid w:val="00013312"/>
    <w:rsid w:val="00013C10"/>
    <w:rsid w:val="00017C10"/>
    <w:rsid w:val="00020A61"/>
    <w:rsid w:val="00023118"/>
    <w:rsid w:val="00024E05"/>
    <w:rsid w:val="00025FC4"/>
    <w:rsid w:val="00026426"/>
    <w:rsid w:val="00026A32"/>
    <w:rsid w:val="00026A3C"/>
    <w:rsid w:val="00032102"/>
    <w:rsid w:val="000321DA"/>
    <w:rsid w:val="00032854"/>
    <w:rsid w:val="000329CA"/>
    <w:rsid w:val="00033138"/>
    <w:rsid w:val="00033D3B"/>
    <w:rsid w:val="00034357"/>
    <w:rsid w:val="0003528D"/>
    <w:rsid w:val="000355D4"/>
    <w:rsid w:val="000372A6"/>
    <w:rsid w:val="00043BF4"/>
    <w:rsid w:val="00043DB7"/>
    <w:rsid w:val="00043F19"/>
    <w:rsid w:val="00050ECF"/>
    <w:rsid w:val="0005295F"/>
    <w:rsid w:val="00052D24"/>
    <w:rsid w:val="00052F98"/>
    <w:rsid w:val="00053A21"/>
    <w:rsid w:val="000568F9"/>
    <w:rsid w:val="0005718F"/>
    <w:rsid w:val="000602A9"/>
    <w:rsid w:val="00065249"/>
    <w:rsid w:val="000660F1"/>
    <w:rsid w:val="00066A65"/>
    <w:rsid w:val="000671EA"/>
    <w:rsid w:val="000679AD"/>
    <w:rsid w:val="0007019B"/>
    <w:rsid w:val="000705A9"/>
    <w:rsid w:val="00070A0C"/>
    <w:rsid w:val="00070CC7"/>
    <w:rsid w:val="00072B31"/>
    <w:rsid w:val="00073042"/>
    <w:rsid w:val="00073F40"/>
    <w:rsid w:val="00075814"/>
    <w:rsid w:val="00075B98"/>
    <w:rsid w:val="00076F0B"/>
    <w:rsid w:val="00081D61"/>
    <w:rsid w:val="00082CA2"/>
    <w:rsid w:val="00083BAB"/>
    <w:rsid w:val="00084BB3"/>
    <w:rsid w:val="0008530A"/>
    <w:rsid w:val="00085A28"/>
    <w:rsid w:val="0008633C"/>
    <w:rsid w:val="00090FAC"/>
    <w:rsid w:val="00091A94"/>
    <w:rsid w:val="00091D23"/>
    <w:rsid w:val="00092838"/>
    <w:rsid w:val="0009317D"/>
    <w:rsid w:val="00093250"/>
    <w:rsid w:val="0009394C"/>
    <w:rsid w:val="000A0D1E"/>
    <w:rsid w:val="000A12F5"/>
    <w:rsid w:val="000A2C97"/>
    <w:rsid w:val="000A377F"/>
    <w:rsid w:val="000A3A22"/>
    <w:rsid w:val="000A5AA2"/>
    <w:rsid w:val="000A5D03"/>
    <w:rsid w:val="000A6942"/>
    <w:rsid w:val="000A78D9"/>
    <w:rsid w:val="000B1BD8"/>
    <w:rsid w:val="000B2078"/>
    <w:rsid w:val="000B216F"/>
    <w:rsid w:val="000B2318"/>
    <w:rsid w:val="000B28EE"/>
    <w:rsid w:val="000B37EA"/>
    <w:rsid w:val="000B4F84"/>
    <w:rsid w:val="000B5792"/>
    <w:rsid w:val="000B6657"/>
    <w:rsid w:val="000B7FBD"/>
    <w:rsid w:val="000C00EC"/>
    <w:rsid w:val="000D00EE"/>
    <w:rsid w:val="000D3320"/>
    <w:rsid w:val="000D3D9E"/>
    <w:rsid w:val="000D4485"/>
    <w:rsid w:val="000D4E18"/>
    <w:rsid w:val="000D5E35"/>
    <w:rsid w:val="000D67A8"/>
    <w:rsid w:val="000D79EB"/>
    <w:rsid w:val="000E1645"/>
    <w:rsid w:val="000E174E"/>
    <w:rsid w:val="000E199E"/>
    <w:rsid w:val="000E1B27"/>
    <w:rsid w:val="000E2E4E"/>
    <w:rsid w:val="000E4171"/>
    <w:rsid w:val="000E66A7"/>
    <w:rsid w:val="000F134F"/>
    <w:rsid w:val="000F2540"/>
    <w:rsid w:val="000F331F"/>
    <w:rsid w:val="000F4D54"/>
    <w:rsid w:val="000F6928"/>
    <w:rsid w:val="000F6FD1"/>
    <w:rsid w:val="000F79E1"/>
    <w:rsid w:val="001010A6"/>
    <w:rsid w:val="001038A4"/>
    <w:rsid w:val="00103BAA"/>
    <w:rsid w:val="00104A06"/>
    <w:rsid w:val="00104A5C"/>
    <w:rsid w:val="001054F1"/>
    <w:rsid w:val="00106C8C"/>
    <w:rsid w:val="00107A43"/>
    <w:rsid w:val="00112C91"/>
    <w:rsid w:val="001222B9"/>
    <w:rsid w:val="00122353"/>
    <w:rsid w:val="001232C3"/>
    <w:rsid w:val="00123C78"/>
    <w:rsid w:val="00124CA0"/>
    <w:rsid w:val="0012553D"/>
    <w:rsid w:val="00127049"/>
    <w:rsid w:val="001276AE"/>
    <w:rsid w:val="00127C29"/>
    <w:rsid w:val="00131EE2"/>
    <w:rsid w:val="00132B4C"/>
    <w:rsid w:val="00135583"/>
    <w:rsid w:val="00135AF4"/>
    <w:rsid w:val="00136C85"/>
    <w:rsid w:val="001400A1"/>
    <w:rsid w:val="00140917"/>
    <w:rsid w:val="00140AF8"/>
    <w:rsid w:val="00141A8F"/>
    <w:rsid w:val="00143192"/>
    <w:rsid w:val="001434A9"/>
    <w:rsid w:val="00143869"/>
    <w:rsid w:val="00144066"/>
    <w:rsid w:val="00144354"/>
    <w:rsid w:val="00144DAC"/>
    <w:rsid w:val="001466A3"/>
    <w:rsid w:val="00147CFC"/>
    <w:rsid w:val="001560D2"/>
    <w:rsid w:val="001604ED"/>
    <w:rsid w:val="0016083D"/>
    <w:rsid w:val="00160C51"/>
    <w:rsid w:val="001640D8"/>
    <w:rsid w:val="00165697"/>
    <w:rsid w:val="001676CC"/>
    <w:rsid w:val="00171490"/>
    <w:rsid w:val="001718C0"/>
    <w:rsid w:val="00172582"/>
    <w:rsid w:val="00173092"/>
    <w:rsid w:val="00173651"/>
    <w:rsid w:val="00173897"/>
    <w:rsid w:val="0017429D"/>
    <w:rsid w:val="00174D21"/>
    <w:rsid w:val="00175FE6"/>
    <w:rsid w:val="00176E01"/>
    <w:rsid w:val="00177462"/>
    <w:rsid w:val="00177509"/>
    <w:rsid w:val="00177903"/>
    <w:rsid w:val="00177ADC"/>
    <w:rsid w:val="00181646"/>
    <w:rsid w:val="001816CF"/>
    <w:rsid w:val="001848C0"/>
    <w:rsid w:val="00186622"/>
    <w:rsid w:val="00190C63"/>
    <w:rsid w:val="00191029"/>
    <w:rsid w:val="00191FB9"/>
    <w:rsid w:val="0019488D"/>
    <w:rsid w:val="00195324"/>
    <w:rsid w:val="00196837"/>
    <w:rsid w:val="0019694D"/>
    <w:rsid w:val="00197F90"/>
    <w:rsid w:val="001A0FAF"/>
    <w:rsid w:val="001A1CCB"/>
    <w:rsid w:val="001A364E"/>
    <w:rsid w:val="001A47FC"/>
    <w:rsid w:val="001A7369"/>
    <w:rsid w:val="001A7BA3"/>
    <w:rsid w:val="001B10F4"/>
    <w:rsid w:val="001B29F7"/>
    <w:rsid w:val="001B33B7"/>
    <w:rsid w:val="001B3635"/>
    <w:rsid w:val="001B3C7B"/>
    <w:rsid w:val="001B51E9"/>
    <w:rsid w:val="001B562A"/>
    <w:rsid w:val="001B5B50"/>
    <w:rsid w:val="001B6049"/>
    <w:rsid w:val="001B685F"/>
    <w:rsid w:val="001C188E"/>
    <w:rsid w:val="001C271E"/>
    <w:rsid w:val="001C2CDF"/>
    <w:rsid w:val="001C30EC"/>
    <w:rsid w:val="001C346B"/>
    <w:rsid w:val="001C4143"/>
    <w:rsid w:val="001C4983"/>
    <w:rsid w:val="001C4992"/>
    <w:rsid w:val="001C5912"/>
    <w:rsid w:val="001C5D9E"/>
    <w:rsid w:val="001C6670"/>
    <w:rsid w:val="001C72F3"/>
    <w:rsid w:val="001C7403"/>
    <w:rsid w:val="001D07C0"/>
    <w:rsid w:val="001D13EB"/>
    <w:rsid w:val="001D3E97"/>
    <w:rsid w:val="001D4C27"/>
    <w:rsid w:val="001D5E08"/>
    <w:rsid w:val="001E0661"/>
    <w:rsid w:val="001E09C6"/>
    <w:rsid w:val="001E0C7A"/>
    <w:rsid w:val="001E1763"/>
    <w:rsid w:val="001E212D"/>
    <w:rsid w:val="001E3ACB"/>
    <w:rsid w:val="001E458D"/>
    <w:rsid w:val="001E5A59"/>
    <w:rsid w:val="001E632D"/>
    <w:rsid w:val="001E6BA7"/>
    <w:rsid w:val="001E7300"/>
    <w:rsid w:val="001F012A"/>
    <w:rsid w:val="001F02B4"/>
    <w:rsid w:val="001F0490"/>
    <w:rsid w:val="001F0DA6"/>
    <w:rsid w:val="001F2315"/>
    <w:rsid w:val="001F2817"/>
    <w:rsid w:val="001F5C7D"/>
    <w:rsid w:val="001F61A8"/>
    <w:rsid w:val="001F7C5C"/>
    <w:rsid w:val="00202833"/>
    <w:rsid w:val="00202AE4"/>
    <w:rsid w:val="00203942"/>
    <w:rsid w:val="00203D8E"/>
    <w:rsid w:val="00204D5F"/>
    <w:rsid w:val="002057AC"/>
    <w:rsid w:val="00205885"/>
    <w:rsid w:val="00210734"/>
    <w:rsid w:val="00211401"/>
    <w:rsid w:val="0021142F"/>
    <w:rsid w:val="002128E4"/>
    <w:rsid w:val="00212E66"/>
    <w:rsid w:val="00213E1F"/>
    <w:rsid w:val="00213EDC"/>
    <w:rsid w:val="002148E3"/>
    <w:rsid w:val="00214988"/>
    <w:rsid w:val="002159B2"/>
    <w:rsid w:val="002159E6"/>
    <w:rsid w:val="00216D53"/>
    <w:rsid w:val="00221392"/>
    <w:rsid w:val="00221809"/>
    <w:rsid w:val="0022374F"/>
    <w:rsid w:val="00223A45"/>
    <w:rsid w:val="00226A9F"/>
    <w:rsid w:val="002274BC"/>
    <w:rsid w:val="002307DB"/>
    <w:rsid w:val="0023105F"/>
    <w:rsid w:val="00240237"/>
    <w:rsid w:val="002403D8"/>
    <w:rsid w:val="00241EAB"/>
    <w:rsid w:val="0024285E"/>
    <w:rsid w:val="00243104"/>
    <w:rsid w:val="002447F6"/>
    <w:rsid w:val="00245AA4"/>
    <w:rsid w:val="00247948"/>
    <w:rsid w:val="00251285"/>
    <w:rsid w:val="00252A36"/>
    <w:rsid w:val="00253E3A"/>
    <w:rsid w:val="002542EA"/>
    <w:rsid w:val="0025673C"/>
    <w:rsid w:val="00256986"/>
    <w:rsid w:val="0026023B"/>
    <w:rsid w:val="002603CF"/>
    <w:rsid w:val="002611FE"/>
    <w:rsid w:val="0026194E"/>
    <w:rsid w:val="002619DD"/>
    <w:rsid w:val="00262037"/>
    <w:rsid w:val="00262C59"/>
    <w:rsid w:val="00264767"/>
    <w:rsid w:val="00264C63"/>
    <w:rsid w:val="002662BF"/>
    <w:rsid w:val="002726A3"/>
    <w:rsid w:val="00273B6E"/>
    <w:rsid w:val="002754F3"/>
    <w:rsid w:val="00280D35"/>
    <w:rsid w:val="00281D9E"/>
    <w:rsid w:val="00282864"/>
    <w:rsid w:val="002836FB"/>
    <w:rsid w:val="00284821"/>
    <w:rsid w:val="00286FC3"/>
    <w:rsid w:val="00287C75"/>
    <w:rsid w:val="00287EE2"/>
    <w:rsid w:val="002902AA"/>
    <w:rsid w:val="00291431"/>
    <w:rsid w:val="00292FC0"/>
    <w:rsid w:val="002943C8"/>
    <w:rsid w:val="00295F3E"/>
    <w:rsid w:val="00296087"/>
    <w:rsid w:val="002A155E"/>
    <w:rsid w:val="002A17B7"/>
    <w:rsid w:val="002A31D4"/>
    <w:rsid w:val="002A392E"/>
    <w:rsid w:val="002A4787"/>
    <w:rsid w:val="002A4FFF"/>
    <w:rsid w:val="002A50EC"/>
    <w:rsid w:val="002A7064"/>
    <w:rsid w:val="002B0B9D"/>
    <w:rsid w:val="002B0D3A"/>
    <w:rsid w:val="002B1468"/>
    <w:rsid w:val="002B15BE"/>
    <w:rsid w:val="002B1744"/>
    <w:rsid w:val="002B4E0A"/>
    <w:rsid w:val="002B6FFA"/>
    <w:rsid w:val="002B70DF"/>
    <w:rsid w:val="002C0E93"/>
    <w:rsid w:val="002C14B2"/>
    <w:rsid w:val="002C1F30"/>
    <w:rsid w:val="002C2E4E"/>
    <w:rsid w:val="002C4027"/>
    <w:rsid w:val="002C61FB"/>
    <w:rsid w:val="002C6229"/>
    <w:rsid w:val="002C633B"/>
    <w:rsid w:val="002C7BD4"/>
    <w:rsid w:val="002D02E4"/>
    <w:rsid w:val="002D202F"/>
    <w:rsid w:val="002D212D"/>
    <w:rsid w:val="002D3188"/>
    <w:rsid w:val="002D69C9"/>
    <w:rsid w:val="002D6AC4"/>
    <w:rsid w:val="002E0E8C"/>
    <w:rsid w:val="002E1B16"/>
    <w:rsid w:val="002E6D4E"/>
    <w:rsid w:val="002E6F5F"/>
    <w:rsid w:val="002F09B6"/>
    <w:rsid w:val="002F1492"/>
    <w:rsid w:val="002F1A4E"/>
    <w:rsid w:val="002F38E7"/>
    <w:rsid w:val="002F3A43"/>
    <w:rsid w:val="002F3AA1"/>
    <w:rsid w:val="002F4310"/>
    <w:rsid w:val="002F641F"/>
    <w:rsid w:val="002F673B"/>
    <w:rsid w:val="00302D21"/>
    <w:rsid w:val="00304C93"/>
    <w:rsid w:val="00305672"/>
    <w:rsid w:val="003071EE"/>
    <w:rsid w:val="00307937"/>
    <w:rsid w:val="00312DA4"/>
    <w:rsid w:val="00312E55"/>
    <w:rsid w:val="00313ECD"/>
    <w:rsid w:val="0031529E"/>
    <w:rsid w:val="00315A91"/>
    <w:rsid w:val="00315C47"/>
    <w:rsid w:val="00316548"/>
    <w:rsid w:val="00317B4C"/>
    <w:rsid w:val="00320781"/>
    <w:rsid w:val="00322FB7"/>
    <w:rsid w:val="003243F2"/>
    <w:rsid w:val="0032482E"/>
    <w:rsid w:val="00325E22"/>
    <w:rsid w:val="003260E6"/>
    <w:rsid w:val="0032743B"/>
    <w:rsid w:val="003275D1"/>
    <w:rsid w:val="00331CDC"/>
    <w:rsid w:val="00333AFF"/>
    <w:rsid w:val="00333DF5"/>
    <w:rsid w:val="003365E2"/>
    <w:rsid w:val="00340221"/>
    <w:rsid w:val="0034179C"/>
    <w:rsid w:val="003431F0"/>
    <w:rsid w:val="00343961"/>
    <w:rsid w:val="003448F6"/>
    <w:rsid w:val="00345C3D"/>
    <w:rsid w:val="00347BA1"/>
    <w:rsid w:val="00350399"/>
    <w:rsid w:val="00351D5E"/>
    <w:rsid w:val="0035245B"/>
    <w:rsid w:val="003535D8"/>
    <w:rsid w:val="00353C07"/>
    <w:rsid w:val="00354E47"/>
    <w:rsid w:val="003558A2"/>
    <w:rsid w:val="00355DA3"/>
    <w:rsid w:val="00357156"/>
    <w:rsid w:val="00361359"/>
    <w:rsid w:val="00361949"/>
    <w:rsid w:val="003645B0"/>
    <w:rsid w:val="00364B55"/>
    <w:rsid w:val="00365239"/>
    <w:rsid w:val="0036683D"/>
    <w:rsid w:val="003676CB"/>
    <w:rsid w:val="003708F9"/>
    <w:rsid w:val="0037247A"/>
    <w:rsid w:val="003738A5"/>
    <w:rsid w:val="00374E9C"/>
    <w:rsid w:val="0037566F"/>
    <w:rsid w:val="00375BF6"/>
    <w:rsid w:val="00375D9F"/>
    <w:rsid w:val="00377433"/>
    <w:rsid w:val="003815C4"/>
    <w:rsid w:val="00381DCE"/>
    <w:rsid w:val="003852FF"/>
    <w:rsid w:val="00385EEB"/>
    <w:rsid w:val="00386AA2"/>
    <w:rsid w:val="003873F5"/>
    <w:rsid w:val="00390D6A"/>
    <w:rsid w:val="00390DE5"/>
    <w:rsid w:val="0039190E"/>
    <w:rsid w:val="003925A1"/>
    <w:rsid w:val="00393EBD"/>
    <w:rsid w:val="003947F3"/>
    <w:rsid w:val="00394F77"/>
    <w:rsid w:val="0039531A"/>
    <w:rsid w:val="003A0CC5"/>
    <w:rsid w:val="003A1A65"/>
    <w:rsid w:val="003A1AFE"/>
    <w:rsid w:val="003A3894"/>
    <w:rsid w:val="003A5513"/>
    <w:rsid w:val="003A56F3"/>
    <w:rsid w:val="003A6378"/>
    <w:rsid w:val="003A674B"/>
    <w:rsid w:val="003A7C90"/>
    <w:rsid w:val="003B1438"/>
    <w:rsid w:val="003B1769"/>
    <w:rsid w:val="003B3379"/>
    <w:rsid w:val="003B40B4"/>
    <w:rsid w:val="003B4125"/>
    <w:rsid w:val="003B4415"/>
    <w:rsid w:val="003B475D"/>
    <w:rsid w:val="003B5ED2"/>
    <w:rsid w:val="003B658E"/>
    <w:rsid w:val="003B694E"/>
    <w:rsid w:val="003B6EBD"/>
    <w:rsid w:val="003B7449"/>
    <w:rsid w:val="003C030F"/>
    <w:rsid w:val="003C0767"/>
    <w:rsid w:val="003C0C74"/>
    <w:rsid w:val="003C0F64"/>
    <w:rsid w:val="003C15CC"/>
    <w:rsid w:val="003C4029"/>
    <w:rsid w:val="003C53CB"/>
    <w:rsid w:val="003C66C4"/>
    <w:rsid w:val="003C6F49"/>
    <w:rsid w:val="003D0FF4"/>
    <w:rsid w:val="003D2355"/>
    <w:rsid w:val="003D27A3"/>
    <w:rsid w:val="003D357E"/>
    <w:rsid w:val="003D3DB1"/>
    <w:rsid w:val="003D3F1E"/>
    <w:rsid w:val="003D4285"/>
    <w:rsid w:val="003D5BEF"/>
    <w:rsid w:val="003D63B0"/>
    <w:rsid w:val="003D6A3C"/>
    <w:rsid w:val="003D7717"/>
    <w:rsid w:val="003D7814"/>
    <w:rsid w:val="003E2BCC"/>
    <w:rsid w:val="003E5E91"/>
    <w:rsid w:val="003E5EB0"/>
    <w:rsid w:val="003E65F9"/>
    <w:rsid w:val="003E6A01"/>
    <w:rsid w:val="003E6CAE"/>
    <w:rsid w:val="003F3220"/>
    <w:rsid w:val="003F4D16"/>
    <w:rsid w:val="003F5CC5"/>
    <w:rsid w:val="003F73A5"/>
    <w:rsid w:val="003F74C6"/>
    <w:rsid w:val="003F7811"/>
    <w:rsid w:val="00401492"/>
    <w:rsid w:val="00402AC1"/>
    <w:rsid w:val="00403197"/>
    <w:rsid w:val="0040333D"/>
    <w:rsid w:val="004072A0"/>
    <w:rsid w:val="00407DC7"/>
    <w:rsid w:val="00407F8E"/>
    <w:rsid w:val="00410AC1"/>
    <w:rsid w:val="00410CD3"/>
    <w:rsid w:val="00412017"/>
    <w:rsid w:val="00414744"/>
    <w:rsid w:val="00414C1D"/>
    <w:rsid w:val="00414CBD"/>
    <w:rsid w:val="00415B77"/>
    <w:rsid w:val="00416822"/>
    <w:rsid w:val="00416F00"/>
    <w:rsid w:val="00422933"/>
    <w:rsid w:val="00425A3B"/>
    <w:rsid w:val="00426734"/>
    <w:rsid w:val="0043266A"/>
    <w:rsid w:val="004328A3"/>
    <w:rsid w:val="004343BE"/>
    <w:rsid w:val="00434C2C"/>
    <w:rsid w:val="0043596D"/>
    <w:rsid w:val="00437A2A"/>
    <w:rsid w:val="00441451"/>
    <w:rsid w:val="004418A1"/>
    <w:rsid w:val="0044589B"/>
    <w:rsid w:val="00447410"/>
    <w:rsid w:val="004508B0"/>
    <w:rsid w:val="00451A50"/>
    <w:rsid w:val="00451D07"/>
    <w:rsid w:val="00452247"/>
    <w:rsid w:val="00453C47"/>
    <w:rsid w:val="00455268"/>
    <w:rsid w:val="004563CC"/>
    <w:rsid w:val="0045668D"/>
    <w:rsid w:val="004576BB"/>
    <w:rsid w:val="00460484"/>
    <w:rsid w:val="00462592"/>
    <w:rsid w:val="00465242"/>
    <w:rsid w:val="00467C01"/>
    <w:rsid w:val="00470449"/>
    <w:rsid w:val="0047231A"/>
    <w:rsid w:val="00476325"/>
    <w:rsid w:val="00480D61"/>
    <w:rsid w:val="00486F9E"/>
    <w:rsid w:val="00487EF6"/>
    <w:rsid w:val="00491827"/>
    <w:rsid w:val="004952EC"/>
    <w:rsid w:val="004A2495"/>
    <w:rsid w:val="004A3826"/>
    <w:rsid w:val="004A3F37"/>
    <w:rsid w:val="004A6165"/>
    <w:rsid w:val="004A6367"/>
    <w:rsid w:val="004A7B34"/>
    <w:rsid w:val="004A7B9F"/>
    <w:rsid w:val="004B04F4"/>
    <w:rsid w:val="004B1351"/>
    <w:rsid w:val="004B225B"/>
    <w:rsid w:val="004B2946"/>
    <w:rsid w:val="004B35E0"/>
    <w:rsid w:val="004B5877"/>
    <w:rsid w:val="004B66B3"/>
    <w:rsid w:val="004B7533"/>
    <w:rsid w:val="004C077C"/>
    <w:rsid w:val="004C0E54"/>
    <w:rsid w:val="004C37D5"/>
    <w:rsid w:val="004C3887"/>
    <w:rsid w:val="004C38D4"/>
    <w:rsid w:val="004C707A"/>
    <w:rsid w:val="004D4346"/>
    <w:rsid w:val="004D542C"/>
    <w:rsid w:val="004D757B"/>
    <w:rsid w:val="004E07E0"/>
    <w:rsid w:val="004E182B"/>
    <w:rsid w:val="004E249D"/>
    <w:rsid w:val="004E31E8"/>
    <w:rsid w:val="004E5097"/>
    <w:rsid w:val="004E6F48"/>
    <w:rsid w:val="004F116B"/>
    <w:rsid w:val="004F300A"/>
    <w:rsid w:val="004F3C0B"/>
    <w:rsid w:val="004F4235"/>
    <w:rsid w:val="004F4A5D"/>
    <w:rsid w:val="004F648C"/>
    <w:rsid w:val="004F6693"/>
    <w:rsid w:val="004F6EFB"/>
    <w:rsid w:val="005001FA"/>
    <w:rsid w:val="0050021A"/>
    <w:rsid w:val="00500B3C"/>
    <w:rsid w:val="00500C9E"/>
    <w:rsid w:val="005016F4"/>
    <w:rsid w:val="00502185"/>
    <w:rsid w:val="00502DF4"/>
    <w:rsid w:val="00504516"/>
    <w:rsid w:val="00504C31"/>
    <w:rsid w:val="0051018B"/>
    <w:rsid w:val="00510CF2"/>
    <w:rsid w:val="00511423"/>
    <w:rsid w:val="005135CB"/>
    <w:rsid w:val="00513EE4"/>
    <w:rsid w:val="005150CB"/>
    <w:rsid w:val="0051597D"/>
    <w:rsid w:val="005201B7"/>
    <w:rsid w:val="005220D4"/>
    <w:rsid w:val="005228C9"/>
    <w:rsid w:val="00522D69"/>
    <w:rsid w:val="00523E72"/>
    <w:rsid w:val="0052408C"/>
    <w:rsid w:val="005256F2"/>
    <w:rsid w:val="005258D3"/>
    <w:rsid w:val="00525FDC"/>
    <w:rsid w:val="0052621A"/>
    <w:rsid w:val="005302B3"/>
    <w:rsid w:val="00530758"/>
    <w:rsid w:val="00530AD7"/>
    <w:rsid w:val="00531C48"/>
    <w:rsid w:val="00532B53"/>
    <w:rsid w:val="0053314E"/>
    <w:rsid w:val="00535410"/>
    <w:rsid w:val="0053558D"/>
    <w:rsid w:val="00536D6A"/>
    <w:rsid w:val="00540905"/>
    <w:rsid w:val="00545018"/>
    <w:rsid w:val="005470D5"/>
    <w:rsid w:val="00547100"/>
    <w:rsid w:val="005502B5"/>
    <w:rsid w:val="005521D5"/>
    <w:rsid w:val="005542FA"/>
    <w:rsid w:val="00554C5C"/>
    <w:rsid w:val="0055577A"/>
    <w:rsid w:val="00556C17"/>
    <w:rsid w:val="00557048"/>
    <w:rsid w:val="00557FC7"/>
    <w:rsid w:val="00561F89"/>
    <w:rsid w:val="005629FE"/>
    <w:rsid w:val="00563EB5"/>
    <w:rsid w:val="0056683E"/>
    <w:rsid w:val="005703B1"/>
    <w:rsid w:val="00570F7B"/>
    <w:rsid w:val="00571CD5"/>
    <w:rsid w:val="00573CF6"/>
    <w:rsid w:val="00574F35"/>
    <w:rsid w:val="00576B45"/>
    <w:rsid w:val="00583238"/>
    <w:rsid w:val="0058685C"/>
    <w:rsid w:val="0058752C"/>
    <w:rsid w:val="0059135D"/>
    <w:rsid w:val="005925F1"/>
    <w:rsid w:val="005927C2"/>
    <w:rsid w:val="0059560D"/>
    <w:rsid w:val="005A04FF"/>
    <w:rsid w:val="005A1372"/>
    <w:rsid w:val="005A14B9"/>
    <w:rsid w:val="005A1FD9"/>
    <w:rsid w:val="005A200F"/>
    <w:rsid w:val="005A3A4B"/>
    <w:rsid w:val="005A3B4F"/>
    <w:rsid w:val="005A541B"/>
    <w:rsid w:val="005A6FED"/>
    <w:rsid w:val="005A790C"/>
    <w:rsid w:val="005B0AA0"/>
    <w:rsid w:val="005B1DED"/>
    <w:rsid w:val="005B251B"/>
    <w:rsid w:val="005B2A2A"/>
    <w:rsid w:val="005B2CC4"/>
    <w:rsid w:val="005B47F9"/>
    <w:rsid w:val="005B665D"/>
    <w:rsid w:val="005B6E98"/>
    <w:rsid w:val="005B730B"/>
    <w:rsid w:val="005B7D60"/>
    <w:rsid w:val="005B7D96"/>
    <w:rsid w:val="005C3089"/>
    <w:rsid w:val="005C3C1C"/>
    <w:rsid w:val="005C7A0F"/>
    <w:rsid w:val="005D5385"/>
    <w:rsid w:val="005D5D49"/>
    <w:rsid w:val="005D6F53"/>
    <w:rsid w:val="005E00CC"/>
    <w:rsid w:val="005E059C"/>
    <w:rsid w:val="005E0F54"/>
    <w:rsid w:val="005E24BE"/>
    <w:rsid w:val="005E2B85"/>
    <w:rsid w:val="005E2C09"/>
    <w:rsid w:val="005E2F4E"/>
    <w:rsid w:val="005E30BC"/>
    <w:rsid w:val="005E38E9"/>
    <w:rsid w:val="005E407C"/>
    <w:rsid w:val="005E4FD1"/>
    <w:rsid w:val="005F2CAA"/>
    <w:rsid w:val="005F2E08"/>
    <w:rsid w:val="005F3589"/>
    <w:rsid w:val="005F5000"/>
    <w:rsid w:val="005F77A3"/>
    <w:rsid w:val="00601E24"/>
    <w:rsid w:val="00602295"/>
    <w:rsid w:val="00602311"/>
    <w:rsid w:val="00602BFB"/>
    <w:rsid w:val="00603BFE"/>
    <w:rsid w:val="00604809"/>
    <w:rsid w:val="00604EE6"/>
    <w:rsid w:val="00605A50"/>
    <w:rsid w:val="0060753D"/>
    <w:rsid w:val="00610572"/>
    <w:rsid w:val="00611453"/>
    <w:rsid w:val="00611F88"/>
    <w:rsid w:val="00612961"/>
    <w:rsid w:val="006141BF"/>
    <w:rsid w:val="00615250"/>
    <w:rsid w:val="006156DB"/>
    <w:rsid w:val="00616354"/>
    <w:rsid w:val="00616718"/>
    <w:rsid w:val="00616798"/>
    <w:rsid w:val="00617A4E"/>
    <w:rsid w:val="00617CEE"/>
    <w:rsid w:val="006202B0"/>
    <w:rsid w:val="0062131A"/>
    <w:rsid w:val="006213AF"/>
    <w:rsid w:val="00621BE7"/>
    <w:rsid w:val="006222FE"/>
    <w:rsid w:val="006237E0"/>
    <w:rsid w:val="00623C51"/>
    <w:rsid w:val="0062581C"/>
    <w:rsid w:val="00627DA8"/>
    <w:rsid w:val="00630C6F"/>
    <w:rsid w:val="00630CD6"/>
    <w:rsid w:val="006327A3"/>
    <w:rsid w:val="00632F1F"/>
    <w:rsid w:val="00634AAB"/>
    <w:rsid w:val="00634DE8"/>
    <w:rsid w:val="00637ED6"/>
    <w:rsid w:val="006401FF"/>
    <w:rsid w:val="006406F7"/>
    <w:rsid w:val="006417B6"/>
    <w:rsid w:val="006426BE"/>
    <w:rsid w:val="00645EA0"/>
    <w:rsid w:val="00646E87"/>
    <w:rsid w:val="0064741D"/>
    <w:rsid w:val="00651326"/>
    <w:rsid w:val="00651B46"/>
    <w:rsid w:val="00652DBF"/>
    <w:rsid w:val="0065465B"/>
    <w:rsid w:val="006564F2"/>
    <w:rsid w:val="00661039"/>
    <w:rsid w:val="0066495C"/>
    <w:rsid w:val="0066536D"/>
    <w:rsid w:val="00665ABF"/>
    <w:rsid w:val="00666D65"/>
    <w:rsid w:val="00670DDB"/>
    <w:rsid w:val="0067154E"/>
    <w:rsid w:val="00672643"/>
    <w:rsid w:val="006739EE"/>
    <w:rsid w:val="00673D47"/>
    <w:rsid w:val="006754A7"/>
    <w:rsid w:val="00675E96"/>
    <w:rsid w:val="006762F8"/>
    <w:rsid w:val="0067699F"/>
    <w:rsid w:val="00677B8D"/>
    <w:rsid w:val="00680146"/>
    <w:rsid w:val="006808E0"/>
    <w:rsid w:val="00681007"/>
    <w:rsid w:val="006836AC"/>
    <w:rsid w:val="00683C56"/>
    <w:rsid w:val="00684E2B"/>
    <w:rsid w:val="0068565B"/>
    <w:rsid w:val="00686C67"/>
    <w:rsid w:val="00687B78"/>
    <w:rsid w:val="00690496"/>
    <w:rsid w:val="006930F6"/>
    <w:rsid w:val="0069319D"/>
    <w:rsid w:val="00695DCB"/>
    <w:rsid w:val="00695E92"/>
    <w:rsid w:val="0069779E"/>
    <w:rsid w:val="006A04A7"/>
    <w:rsid w:val="006A2EB0"/>
    <w:rsid w:val="006A2FDE"/>
    <w:rsid w:val="006A34BE"/>
    <w:rsid w:val="006A38BF"/>
    <w:rsid w:val="006A618A"/>
    <w:rsid w:val="006A660D"/>
    <w:rsid w:val="006A743F"/>
    <w:rsid w:val="006B1EBC"/>
    <w:rsid w:val="006B40F6"/>
    <w:rsid w:val="006B41E7"/>
    <w:rsid w:val="006B4C83"/>
    <w:rsid w:val="006B595A"/>
    <w:rsid w:val="006C2F0D"/>
    <w:rsid w:val="006C3277"/>
    <w:rsid w:val="006C6272"/>
    <w:rsid w:val="006D0523"/>
    <w:rsid w:val="006D06EF"/>
    <w:rsid w:val="006D2305"/>
    <w:rsid w:val="006D3EA3"/>
    <w:rsid w:val="006D5345"/>
    <w:rsid w:val="006D54EF"/>
    <w:rsid w:val="006D7C69"/>
    <w:rsid w:val="006E078C"/>
    <w:rsid w:val="006E0A33"/>
    <w:rsid w:val="006E0D9A"/>
    <w:rsid w:val="006E112E"/>
    <w:rsid w:val="006E3446"/>
    <w:rsid w:val="006E3783"/>
    <w:rsid w:val="006E37B8"/>
    <w:rsid w:val="006E6492"/>
    <w:rsid w:val="006E6635"/>
    <w:rsid w:val="006E6872"/>
    <w:rsid w:val="006E69E2"/>
    <w:rsid w:val="006E7378"/>
    <w:rsid w:val="006F1250"/>
    <w:rsid w:val="006F590E"/>
    <w:rsid w:val="006F5B94"/>
    <w:rsid w:val="006F63E4"/>
    <w:rsid w:val="006F7AAE"/>
    <w:rsid w:val="00700670"/>
    <w:rsid w:val="00701670"/>
    <w:rsid w:val="007016E8"/>
    <w:rsid w:val="00702EC8"/>
    <w:rsid w:val="00703113"/>
    <w:rsid w:val="007033CD"/>
    <w:rsid w:val="00710202"/>
    <w:rsid w:val="00710293"/>
    <w:rsid w:val="007116CA"/>
    <w:rsid w:val="007119FC"/>
    <w:rsid w:val="00711CFB"/>
    <w:rsid w:val="00712B05"/>
    <w:rsid w:val="00712F28"/>
    <w:rsid w:val="007141CA"/>
    <w:rsid w:val="007148C4"/>
    <w:rsid w:val="00716276"/>
    <w:rsid w:val="00716A85"/>
    <w:rsid w:val="00716FCD"/>
    <w:rsid w:val="00720822"/>
    <w:rsid w:val="007225B0"/>
    <w:rsid w:val="00724B7E"/>
    <w:rsid w:val="00724DE4"/>
    <w:rsid w:val="00725AB2"/>
    <w:rsid w:val="00726E0A"/>
    <w:rsid w:val="0072744E"/>
    <w:rsid w:val="00727A95"/>
    <w:rsid w:val="00730BBF"/>
    <w:rsid w:val="00730F56"/>
    <w:rsid w:val="00731DE3"/>
    <w:rsid w:val="007339FF"/>
    <w:rsid w:val="00733B1E"/>
    <w:rsid w:val="007358A9"/>
    <w:rsid w:val="00736B42"/>
    <w:rsid w:val="00745248"/>
    <w:rsid w:val="00745867"/>
    <w:rsid w:val="00745FC9"/>
    <w:rsid w:val="00746730"/>
    <w:rsid w:val="00746996"/>
    <w:rsid w:val="007469D3"/>
    <w:rsid w:val="00746F68"/>
    <w:rsid w:val="00750FF1"/>
    <w:rsid w:val="00755020"/>
    <w:rsid w:val="0075626D"/>
    <w:rsid w:val="0075708D"/>
    <w:rsid w:val="00760248"/>
    <w:rsid w:val="007637B7"/>
    <w:rsid w:val="00764642"/>
    <w:rsid w:val="0076577B"/>
    <w:rsid w:val="00766451"/>
    <w:rsid w:val="00770B7E"/>
    <w:rsid w:val="00770F71"/>
    <w:rsid w:val="00771124"/>
    <w:rsid w:val="00772510"/>
    <w:rsid w:val="007745AF"/>
    <w:rsid w:val="00775C84"/>
    <w:rsid w:val="007772CB"/>
    <w:rsid w:val="007806CB"/>
    <w:rsid w:val="00780F83"/>
    <w:rsid w:val="00782F42"/>
    <w:rsid w:val="00783581"/>
    <w:rsid w:val="007837CE"/>
    <w:rsid w:val="0078675D"/>
    <w:rsid w:val="0079097E"/>
    <w:rsid w:val="00790EDD"/>
    <w:rsid w:val="00792148"/>
    <w:rsid w:val="007927DA"/>
    <w:rsid w:val="0079461D"/>
    <w:rsid w:val="00796BCF"/>
    <w:rsid w:val="00796EA0"/>
    <w:rsid w:val="007A0F3F"/>
    <w:rsid w:val="007A140B"/>
    <w:rsid w:val="007A1476"/>
    <w:rsid w:val="007A6245"/>
    <w:rsid w:val="007A6935"/>
    <w:rsid w:val="007B01C3"/>
    <w:rsid w:val="007B0629"/>
    <w:rsid w:val="007B1431"/>
    <w:rsid w:val="007B1442"/>
    <w:rsid w:val="007B18DE"/>
    <w:rsid w:val="007B1F33"/>
    <w:rsid w:val="007B23F5"/>
    <w:rsid w:val="007B348D"/>
    <w:rsid w:val="007B4D39"/>
    <w:rsid w:val="007B539E"/>
    <w:rsid w:val="007B6005"/>
    <w:rsid w:val="007B77E1"/>
    <w:rsid w:val="007B78CF"/>
    <w:rsid w:val="007B7E1A"/>
    <w:rsid w:val="007C191F"/>
    <w:rsid w:val="007C2B6C"/>
    <w:rsid w:val="007C2F02"/>
    <w:rsid w:val="007C2FA7"/>
    <w:rsid w:val="007C394B"/>
    <w:rsid w:val="007C3F90"/>
    <w:rsid w:val="007C4B2A"/>
    <w:rsid w:val="007C4C35"/>
    <w:rsid w:val="007C5F11"/>
    <w:rsid w:val="007C747D"/>
    <w:rsid w:val="007C77CA"/>
    <w:rsid w:val="007D23CC"/>
    <w:rsid w:val="007D29C9"/>
    <w:rsid w:val="007D535E"/>
    <w:rsid w:val="007D6028"/>
    <w:rsid w:val="007D6AA3"/>
    <w:rsid w:val="007D6BBD"/>
    <w:rsid w:val="007E125E"/>
    <w:rsid w:val="007E12C3"/>
    <w:rsid w:val="007E1827"/>
    <w:rsid w:val="007E2437"/>
    <w:rsid w:val="007E2BA0"/>
    <w:rsid w:val="007E4287"/>
    <w:rsid w:val="007E55B2"/>
    <w:rsid w:val="007E5B28"/>
    <w:rsid w:val="007F0F78"/>
    <w:rsid w:val="007F1646"/>
    <w:rsid w:val="007F368D"/>
    <w:rsid w:val="007F405C"/>
    <w:rsid w:val="007F4E42"/>
    <w:rsid w:val="007F65C5"/>
    <w:rsid w:val="0080017F"/>
    <w:rsid w:val="00800F72"/>
    <w:rsid w:val="008013CA"/>
    <w:rsid w:val="00801A01"/>
    <w:rsid w:val="008021EE"/>
    <w:rsid w:val="00803319"/>
    <w:rsid w:val="0080432A"/>
    <w:rsid w:val="008065F3"/>
    <w:rsid w:val="008105B9"/>
    <w:rsid w:val="00811246"/>
    <w:rsid w:val="00812527"/>
    <w:rsid w:val="008132A6"/>
    <w:rsid w:val="008139DD"/>
    <w:rsid w:val="00813F12"/>
    <w:rsid w:val="00814542"/>
    <w:rsid w:val="00814E57"/>
    <w:rsid w:val="00815F81"/>
    <w:rsid w:val="00816969"/>
    <w:rsid w:val="008175E0"/>
    <w:rsid w:val="00817910"/>
    <w:rsid w:val="00820437"/>
    <w:rsid w:val="00821A33"/>
    <w:rsid w:val="0082231A"/>
    <w:rsid w:val="00824B89"/>
    <w:rsid w:val="008265B1"/>
    <w:rsid w:val="008267DC"/>
    <w:rsid w:val="00830B08"/>
    <w:rsid w:val="00830F61"/>
    <w:rsid w:val="00835633"/>
    <w:rsid w:val="00835DF4"/>
    <w:rsid w:val="008401DB"/>
    <w:rsid w:val="00842560"/>
    <w:rsid w:val="00843A70"/>
    <w:rsid w:val="0084582C"/>
    <w:rsid w:val="00845CB8"/>
    <w:rsid w:val="008506B0"/>
    <w:rsid w:val="0085178F"/>
    <w:rsid w:val="0085191D"/>
    <w:rsid w:val="0085267C"/>
    <w:rsid w:val="00852D96"/>
    <w:rsid w:val="00853376"/>
    <w:rsid w:val="00853694"/>
    <w:rsid w:val="008539BE"/>
    <w:rsid w:val="00854DB8"/>
    <w:rsid w:val="0085519F"/>
    <w:rsid w:val="0085578D"/>
    <w:rsid w:val="0086022B"/>
    <w:rsid w:val="0086100A"/>
    <w:rsid w:val="00861048"/>
    <w:rsid w:val="00864FE2"/>
    <w:rsid w:val="00865879"/>
    <w:rsid w:val="00865C65"/>
    <w:rsid w:val="00865D01"/>
    <w:rsid w:val="00866015"/>
    <w:rsid w:val="008663F3"/>
    <w:rsid w:val="00866C4A"/>
    <w:rsid w:val="0086751D"/>
    <w:rsid w:val="00872D31"/>
    <w:rsid w:val="008732BE"/>
    <w:rsid w:val="008738FA"/>
    <w:rsid w:val="00874163"/>
    <w:rsid w:val="00875AC9"/>
    <w:rsid w:val="00875F83"/>
    <w:rsid w:val="00877EAB"/>
    <w:rsid w:val="008809AE"/>
    <w:rsid w:val="00883CBB"/>
    <w:rsid w:val="008841E8"/>
    <w:rsid w:val="00886139"/>
    <w:rsid w:val="008868F6"/>
    <w:rsid w:val="00886BCE"/>
    <w:rsid w:val="00886FCE"/>
    <w:rsid w:val="008915FD"/>
    <w:rsid w:val="0089166C"/>
    <w:rsid w:val="00891818"/>
    <w:rsid w:val="00893D42"/>
    <w:rsid w:val="008952BA"/>
    <w:rsid w:val="00895691"/>
    <w:rsid w:val="00896699"/>
    <w:rsid w:val="00897167"/>
    <w:rsid w:val="00897A65"/>
    <w:rsid w:val="008A58E3"/>
    <w:rsid w:val="008A6FC2"/>
    <w:rsid w:val="008A77B2"/>
    <w:rsid w:val="008A7B3B"/>
    <w:rsid w:val="008A7E1E"/>
    <w:rsid w:val="008B093F"/>
    <w:rsid w:val="008B3690"/>
    <w:rsid w:val="008B5460"/>
    <w:rsid w:val="008B5E18"/>
    <w:rsid w:val="008B617A"/>
    <w:rsid w:val="008B74D6"/>
    <w:rsid w:val="008C00DE"/>
    <w:rsid w:val="008C02D5"/>
    <w:rsid w:val="008C062A"/>
    <w:rsid w:val="008C0978"/>
    <w:rsid w:val="008C4330"/>
    <w:rsid w:val="008C5B0D"/>
    <w:rsid w:val="008C695B"/>
    <w:rsid w:val="008C6BAD"/>
    <w:rsid w:val="008C7E60"/>
    <w:rsid w:val="008D178A"/>
    <w:rsid w:val="008D4940"/>
    <w:rsid w:val="008D4FEB"/>
    <w:rsid w:val="008D6AF2"/>
    <w:rsid w:val="008D6E67"/>
    <w:rsid w:val="008E42FD"/>
    <w:rsid w:val="008E4EA0"/>
    <w:rsid w:val="008E4F36"/>
    <w:rsid w:val="008E78F8"/>
    <w:rsid w:val="008F3D1E"/>
    <w:rsid w:val="008F41FC"/>
    <w:rsid w:val="008F4C3E"/>
    <w:rsid w:val="008F6426"/>
    <w:rsid w:val="008F682B"/>
    <w:rsid w:val="008F7237"/>
    <w:rsid w:val="00902C83"/>
    <w:rsid w:val="00903AB7"/>
    <w:rsid w:val="00904245"/>
    <w:rsid w:val="00904445"/>
    <w:rsid w:val="00904554"/>
    <w:rsid w:val="00905577"/>
    <w:rsid w:val="009066D9"/>
    <w:rsid w:val="009109CE"/>
    <w:rsid w:val="00910B0A"/>
    <w:rsid w:val="0091271A"/>
    <w:rsid w:val="00913C82"/>
    <w:rsid w:val="0091586E"/>
    <w:rsid w:val="009165B0"/>
    <w:rsid w:val="00916DD8"/>
    <w:rsid w:val="00922374"/>
    <w:rsid w:val="00923AEC"/>
    <w:rsid w:val="0093092E"/>
    <w:rsid w:val="009342B4"/>
    <w:rsid w:val="00934337"/>
    <w:rsid w:val="00934815"/>
    <w:rsid w:val="0093503A"/>
    <w:rsid w:val="009404D5"/>
    <w:rsid w:val="00940B06"/>
    <w:rsid w:val="009426CB"/>
    <w:rsid w:val="009432CA"/>
    <w:rsid w:val="00943912"/>
    <w:rsid w:val="00943A62"/>
    <w:rsid w:val="00945967"/>
    <w:rsid w:val="009512CE"/>
    <w:rsid w:val="00952B8E"/>
    <w:rsid w:val="00956927"/>
    <w:rsid w:val="00957054"/>
    <w:rsid w:val="00957C3F"/>
    <w:rsid w:val="00962578"/>
    <w:rsid w:val="00962B4B"/>
    <w:rsid w:val="00963B5C"/>
    <w:rsid w:val="009647FB"/>
    <w:rsid w:val="00964A30"/>
    <w:rsid w:val="0096681E"/>
    <w:rsid w:val="00970C31"/>
    <w:rsid w:val="00970ED2"/>
    <w:rsid w:val="00971C5C"/>
    <w:rsid w:val="00971D18"/>
    <w:rsid w:val="0097261C"/>
    <w:rsid w:val="0097269F"/>
    <w:rsid w:val="009735A7"/>
    <w:rsid w:val="009746D3"/>
    <w:rsid w:val="00975439"/>
    <w:rsid w:val="00976FB9"/>
    <w:rsid w:val="00977068"/>
    <w:rsid w:val="00980CDC"/>
    <w:rsid w:val="0098158B"/>
    <w:rsid w:val="00981EBA"/>
    <w:rsid w:val="00982CC1"/>
    <w:rsid w:val="00983569"/>
    <w:rsid w:val="0098381B"/>
    <w:rsid w:val="009846F8"/>
    <w:rsid w:val="009848AC"/>
    <w:rsid w:val="00985178"/>
    <w:rsid w:val="009873A1"/>
    <w:rsid w:val="00994363"/>
    <w:rsid w:val="0099490F"/>
    <w:rsid w:val="00995A96"/>
    <w:rsid w:val="00997F7C"/>
    <w:rsid w:val="009A1474"/>
    <w:rsid w:val="009A1EF2"/>
    <w:rsid w:val="009A21FF"/>
    <w:rsid w:val="009A2AF5"/>
    <w:rsid w:val="009A3200"/>
    <w:rsid w:val="009A4D0A"/>
    <w:rsid w:val="009A6406"/>
    <w:rsid w:val="009A653D"/>
    <w:rsid w:val="009A6B17"/>
    <w:rsid w:val="009B2553"/>
    <w:rsid w:val="009B3B55"/>
    <w:rsid w:val="009B4010"/>
    <w:rsid w:val="009B558F"/>
    <w:rsid w:val="009B5613"/>
    <w:rsid w:val="009B699F"/>
    <w:rsid w:val="009B6FC0"/>
    <w:rsid w:val="009B75BE"/>
    <w:rsid w:val="009B7F02"/>
    <w:rsid w:val="009C05BB"/>
    <w:rsid w:val="009C0637"/>
    <w:rsid w:val="009C1634"/>
    <w:rsid w:val="009C26D9"/>
    <w:rsid w:val="009C2DAF"/>
    <w:rsid w:val="009C4520"/>
    <w:rsid w:val="009C5A35"/>
    <w:rsid w:val="009C7324"/>
    <w:rsid w:val="009C7650"/>
    <w:rsid w:val="009C78FA"/>
    <w:rsid w:val="009D0275"/>
    <w:rsid w:val="009D06BC"/>
    <w:rsid w:val="009D1935"/>
    <w:rsid w:val="009D2A8D"/>
    <w:rsid w:val="009D2C3D"/>
    <w:rsid w:val="009D34D3"/>
    <w:rsid w:val="009D3B92"/>
    <w:rsid w:val="009D3D4F"/>
    <w:rsid w:val="009D494B"/>
    <w:rsid w:val="009E24AC"/>
    <w:rsid w:val="009E2F83"/>
    <w:rsid w:val="009E58CF"/>
    <w:rsid w:val="009E682C"/>
    <w:rsid w:val="009E6F40"/>
    <w:rsid w:val="009E7EC9"/>
    <w:rsid w:val="009F1456"/>
    <w:rsid w:val="009F1EF4"/>
    <w:rsid w:val="009F4310"/>
    <w:rsid w:val="009F61D3"/>
    <w:rsid w:val="009F6BE0"/>
    <w:rsid w:val="00A014A4"/>
    <w:rsid w:val="00A01E80"/>
    <w:rsid w:val="00A04078"/>
    <w:rsid w:val="00A058A4"/>
    <w:rsid w:val="00A0782C"/>
    <w:rsid w:val="00A10364"/>
    <w:rsid w:val="00A11D32"/>
    <w:rsid w:val="00A12759"/>
    <w:rsid w:val="00A12C76"/>
    <w:rsid w:val="00A13F92"/>
    <w:rsid w:val="00A14BA7"/>
    <w:rsid w:val="00A15262"/>
    <w:rsid w:val="00A158D5"/>
    <w:rsid w:val="00A178C0"/>
    <w:rsid w:val="00A24C0A"/>
    <w:rsid w:val="00A24FFC"/>
    <w:rsid w:val="00A26243"/>
    <w:rsid w:val="00A265BA"/>
    <w:rsid w:val="00A30695"/>
    <w:rsid w:val="00A30C6A"/>
    <w:rsid w:val="00A31221"/>
    <w:rsid w:val="00A31D5A"/>
    <w:rsid w:val="00A323B2"/>
    <w:rsid w:val="00A37910"/>
    <w:rsid w:val="00A4165A"/>
    <w:rsid w:val="00A423DA"/>
    <w:rsid w:val="00A4285D"/>
    <w:rsid w:val="00A448D4"/>
    <w:rsid w:val="00A4533E"/>
    <w:rsid w:val="00A45499"/>
    <w:rsid w:val="00A46305"/>
    <w:rsid w:val="00A46A76"/>
    <w:rsid w:val="00A4781F"/>
    <w:rsid w:val="00A53566"/>
    <w:rsid w:val="00A53673"/>
    <w:rsid w:val="00A53A2A"/>
    <w:rsid w:val="00A54591"/>
    <w:rsid w:val="00A54AC6"/>
    <w:rsid w:val="00A57391"/>
    <w:rsid w:val="00A60228"/>
    <w:rsid w:val="00A619AD"/>
    <w:rsid w:val="00A625F3"/>
    <w:rsid w:val="00A628A7"/>
    <w:rsid w:val="00A63B95"/>
    <w:rsid w:val="00A64ED0"/>
    <w:rsid w:val="00A65439"/>
    <w:rsid w:val="00A66435"/>
    <w:rsid w:val="00A721E0"/>
    <w:rsid w:val="00A724D6"/>
    <w:rsid w:val="00A72C23"/>
    <w:rsid w:val="00A737BC"/>
    <w:rsid w:val="00A73EAB"/>
    <w:rsid w:val="00A75305"/>
    <w:rsid w:val="00A768E3"/>
    <w:rsid w:val="00A76DB2"/>
    <w:rsid w:val="00A771E5"/>
    <w:rsid w:val="00A777C9"/>
    <w:rsid w:val="00A817C1"/>
    <w:rsid w:val="00A82FB8"/>
    <w:rsid w:val="00A831AA"/>
    <w:rsid w:val="00A83C1A"/>
    <w:rsid w:val="00A83C5C"/>
    <w:rsid w:val="00A85C48"/>
    <w:rsid w:val="00A87AAB"/>
    <w:rsid w:val="00A87BE0"/>
    <w:rsid w:val="00A9251E"/>
    <w:rsid w:val="00A92623"/>
    <w:rsid w:val="00A92CCA"/>
    <w:rsid w:val="00A92E66"/>
    <w:rsid w:val="00A93485"/>
    <w:rsid w:val="00A943C8"/>
    <w:rsid w:val="00A94FBE"/>
    <w:rsid w:val="00A9595A"/>
    <w:rsid w:val="00A977AF"/>
    <w:rsid w:val="00AA044A"/>
    <w:rsid w:val="00AA5770"/>
    <w:rsid w:val="00AA656B"/>
    <w:rsid w:val="00AA7589"/>
    <w:rsid w:val="00AB0572"/>
    <w:rsid w:val="00AB24BE"/>
    <w:rsid w:val="00AB48FE"/>
    <w:rsid w:val="00AB62F3"/>
    <w:rsid w:val="00AC01A3"/>
    <w:rsid w:val="00AC0FE0"/>
    <w:rsid w:val="00AC1A44"/>
    <w:rsid w:val="00AC1E01"/>
    <w:rsid w:val="00AC2EDB"/>
    <w:rsid w:val="00AC4964"/>
    <w:rsid w:val="00AC5D23"/>
    <w:rsid w:val="00AC6361"/>
    <w:rsid w:val="00AC6447"/>
    <w:rsid w:val="00AC6874"/>
    <w:rsid w:val="00AC68C1"/>
    <w:rsid w:val="00AC7707"/>
    <w:rsid w:val="00AD012E"/>
    <w:rsid w:val="00AD0558"/>
    <w:rsid w:val="00AD2928"/>
    <w:rsid w:val="00AD36C4"/>
    <w:rsid w:val="00AD6D6B"/>
    <w:rsid w:val="00AE00D8"/>
    <w:rsid w:val="00AE0DFC"/>
    <w:rsid w:val="00AE1452"/>
    <w:rsid w:val="00AE1F45"/>
    <w:rsid w:val="00AE3354"/>
    <w:rsid w:val="00AE3F0A"/>
    <w:rsid w:val="00AE43AB"/>
    <w:rsid w:val="00AE43DB"/>
    <w:rsid w:val="00AE5E05"/>
    <w:rsid w:val="00AE7AB9"/>
    <w:rsid w:val="00AF2108"/>
    <w:rsid w:val="00AF2118"/>
    <w:rsid w:val="00AF2918"/>
    <w:rsid w:val="00AF3BFB"/>
    <w:rsid w:val="00AF408F"/>
    <w:rsid w:val="00AF4953"/>
    <w:rsid w:val="00AF4E64"/>
    <w:rsid w:val="00AF567E"/>
    <w:rsid w:val="00AF5D8B"/>
    <w:rsid w:val="00B06ADF"/>
    <w:rsid w:val="00B10B48"/>
    <w:rsid w:val="00B10C77"/>
    <w:rsid w:val="00B10E56"/>
    <w:rsid w:val="00B11927"/>
    <w:rsid w:val="00B17EFB"/>
    <w:rsid w:val="00B20683"/>
    <w:rsid w:val="00B20A9D"/>
    <w:rsid w:val="00B21552"/>
    <w:rsid w:val="00B21E3B"/>
    <w:rsid w:val="00B27D34"/>
    <w:rsid w:val="00B27F10"/>
    <w:rsid w:val="00B3093F"/>
    <w:rsid w:val="00B31B14"/>
    <w:rsid w:val="00B32381"/>
    <w:rsid w:val="00B334DE"/>
    <w:rsid w:val="00B338EA"/>
    <w:rsid w:val="00B34B30"/>
    <w:rsid w:val="00B34E12"/>
    <w:rsid w:val="00B408C5"/>
    <w:rsid w:val="00B420AE"/>
    <w:rsid w:val="00B43489"/>
    <w:rsid w:val="00B450AC"/>
    <w:rsid w:val="00B50883"/>
    <w:rsid w:val="00B520B5"/>
    <w:rsid w:val="00B52B9A"/>
    <w:rsid w:val="00B52F1A"/>
    <w:rsid w:val="00B55310"/>
    <w:rsid w:val="00B55DC1"/>
    <w:rsid w:val="00B60C2D"/>
    <w:rsid w:val="00B6559B"/>
    <w:rsid w:val="00B65F6A"/>
    <w:rsid w:val="00B660D2"/>
    <w:rsid w:val="00B670A8"/>
    <w:rsid w:val="00B720CB"/>
    <w:rsid w:val="00B73A02"/>
    <w:rsid w:val="00B74B84"/>
    <w:rsid w:val="00B7697A"/>
    <w:rsid w:val="00B77541"/>
    <w:rsid w:val="00B77D4D"/>
    <w:rsid w:val="00B77DFD"/>
    <w:rsid w:val="00B801A3"/>
    <w:rsid w:val="00B80ADF"/>
    <w:rsid w:val="00B81D05"/>
    <w:rsid w:val="00B82070"/>
    <w:rsid w:val="00B826C4"/>
    <w:rsid w:val="00B85AAB"/>
    <w:rsid w:val="00B85E92"/>
    <w:rsid w:val="00B86BA3"/>
    <w:rsid w:val="00B904DC"/>
    <w:rsid w:val="00B90F0F"/>
    <w:rsid w:val="00B915DB"/>
    <w:rsid w:val="00B9293E"/>
    <w:rsid w:val="00B92E7C"/>
    <w:rsid w:val="00B94328"/>
    <w:rsid w:val="00B9438C"/>
    <w:rsid w:val="00B945E8"/>
    <w:rsid w:val="00B959BA"/>
    <w:rsid w:val="00B97E83"/>
    <w:rsid w:val="00BA0439"/>
    <w:rsid w:val="00BA312C"/>
    <w:rsid w:val="00BA7956"/>
    <w:rsid w:val="00BB3FB3"/>
    <w:rsid w:val="00BC136E"/>
    <w:rsid w:val="00BC13D8"/>
    <w:rsid w:val="00BC23AD"/>
    <w:rsid w:val="00BC2DDE"/>
    <w:rsid w:val="00BC40AB"/>
    <w:rsid w:val="00BC449A"/>
    <w:rsid w:val="00BC4CAC"/>
    <w:rsid w:val="00BC5A19"/>
    <w:rsid w:val="00BC6572"/>
    <w:rsid w:val="00BC78BB"/>
    <w:rsid w:val="00BC7FC3"/>
    <w:rsid w:val="00BD0453"/>
    <w:rsid w:val="00BD0A64"/>
    <w:rsid w:val="00BD0F75"/>
    <w:rsid w:val="00BD271B"/>
    <w:rsid w:val="00BD531C"/>
    <w:rsid w:val="00BD6A4E"/>
    <w:rsid w:val="00BD6BB1"/>
    <w:rsid w:val="00BE2837"/>
    <w:rsid w:val="00BE2B1B"/>
    <w:rsid w:val="00BE3090"/>
    <w:rsid w:val="00BE42F7"/>
    <w:rsid w:val="00BE436B"/>
    <w:rsid w:val="00BE4DFC"/>
    <w:rsid w:val="00BE50D0"/>
    <w:rsid w:val="00BE7930"/>
    <w:rsid w:val="00BF2556"/>
    <w:rsid w:val="00BF341B"/>
    <w:rsid w:val="00BF4DED"/>
    <w:rsid w:val="00BF5A63"/>
    <w:rsid w:val="00BF643F"/>
    <w:rsid w:val="00C03836"/>
    <w:rsid w:val="00C04854"/>
    <w:rsid w:val="00C04C07"/>
    <w:rsid w:val="00C04D99"/>
    <w:rsid w:val="00C06857"/>
    <w:rsid w:val="00C0705D"/>
    <w:rsid w:val="00C0797C"/>
    <w:rsid w:val="00C10814"/>
    <w:rsid w:val="00C11F59"/>
    <w:rsid w:val="00C13649"/>
    <w:rsid w:val="00C1582A"/>
    <w:rsid w:val="00C16999"/>
    <w:rsid w:val="00C223A5"/>
    <w:rsid w:val="00C22F26"/>
    <w:rsid w:val="00C2357E"/>
    <w:rsid w:val="00C2473E"/>
    <w:rsid w:val="00C26104"/>
    <w:rsid w:val="00C26698"/>
    <w:rsid w:val="00C27371"/>
    <w:rsid w:val="00C27B64"/>
    <w:rsid w:val="00C3027F"/>
    <w:rsid w:val="00C33D7D"/>
    <w:rsid w:val="00C40160"/>
    <w:rsid w:val="00C41E3C"/>
    <w:rsid w:val="00C45895"/>
    <w:rsid w:val="00C46C94"/>
    <w:rsid w:val="00C4775D"/>
    <w:rsid w:val="00C512D7"/>
    <w:rsid w:val="00C521A1"/>
    <w:rsid w:val="00C53E67"/>
    <w:rsid w:val="00C55FB6"/>
    <w:rsid w:val="00C56A14"/>
    <w:rsid w:val="00C56D18"/>
    <w:rsid w:val="00C60F1A"/>
    <w:rsid w:val="00C618BF"/>
    <w:rsid w:val="00C632B0"/>
    <w:rsid w:val="00C67ECD"/>
    <w:rsid w:val="00C7113D"/>
    <w:rsid w:val="00C73AB2"/>
    <w:rsid w:val="00C75649"/>
    <w:rsid w:val="00C75C7D"/>
    <w:rsid w:val="00C8096E"/>
    <w:rsid w:val="00C80DE5"/>
    <w:rsid w:val="00C83AF6"/>
    <w:rsid w:val="00C83EB6"/>
    <w:rsid w:val="00C84DCC"/>
    <w:rsid w:val="00C86429"/>
    <w:rsid w:val="00C901B1"/>
    <w:rsid w:val="00C908A8"/>
    <w:rsid w:val="00C908BC"/>
    <w:rsid w:val="00C9178C"/>
    <w:rsid w:val="00C92E36"/>
    <w:rsid w:val="00C93BA2"/>
    <w:rsid w:val="00C94914"/>
    <w:rsid w:val="00C951DF"/>
    <w:rsid w:val="00C96B2A"/>
    <w:rsid w:val="00CA1605"/>
    <w:rsid w:val="00CA2076"/>
    <w:rsid w:val="00CA320F"/>
    <w:rsid w:val="00CA4562"/>
    <w:rsid w:val="00CA4D3E"/>
    <w:rsid w:val="00CA767D"/>
    <w:rsid w:val="00CA789F"/>
    <w:rsid w:val="00CB1BC1"/>
    <w:rsid w:val="00CB6F6B"/>
    <w:rsid w:val="00CC07E5"/>
    <w:rsid w:val="00CC218C"/>
    <w:rsid w:val="00CC43FE"/>
    <w:rsid w:val="00CC49E8"/>
    <w:rsid w:val="00CC5C97"/>
    <w:rsid w:val="00CC7DA7"/>
    <w:rsid w:val="00CD1544"/>
    <w:rsid w:val="00CD23B3"/>
    <w:rsid w:val="00CD2AB2"/>
    <w:rsid w:val="00CD30A0"/>
    <w:rsid w:val="00CD5458"/>
    <w:rsid w:val="00CD5C6E"/>
    <w:rsid w:val="00CD6DA8"/>
    <w:rsid w:val="00CD713E"/>
    <w:rsid w:val="00CE0641"/>
    <w:rsid w:val="00CE13B8"/>
    <w:rsid w:val="00CE2B10"/>
    <w:rsid w:val="00CE31DF"/>
    <w:rsid w:val="00CE32B6"/>
    <w:rsid w:val="00CE3792"/>
    <w:rsid w:val="00CE3B89"/>
    <w:rsid w:val="00CE474F"/>
    <w:rsid w:val="00CE4E6D"/>
    <w:rsid w:val="00CE5C7B"/>
    <w:rsid w:val="00CE7CCD"/>
    <w:rsid w:val="00CF14E3"/>
    <w:rsid w:val="00CF1FBA"/>
    <w:rsid w:val="00CF4B18"/>
    <w:rsid w:val="00CF4EE4"/>
    <w:rsid w:val="00CF54C3"/>
    <w:rsid w:val="00CF5E01"/>
    <w:rsid w:val="00CF6E62"/>
    <w:rsid w:val="00CF7A5E"/>
    <w:rsid w:val="00CF7A70"/>
    <w:rsid w:val="00CF7D16"/>
    <w:rsid w:val="00D01061"/>
    <w:rsid w:val="00D018BD"/>
    <w:rsid w:val="00D02166"/>
    <w:rsid w:val="00D0338B"/>
    <w:rsid w:val="00D03E8E"/>
    <w:rsid w:val="00D043BC"/>
    <w:rsid w:val="00D05F10"/>
    <w:rsid w:val="00D11C34"/>
    <w:rsid w:val="00D123A5"/>
    <w:rsid w:val="00D1313F"/>
    <w:rsid w:val="00D1713B"/>
    <w:rsid w:val="00D1787F"/>
    <w:rsid w:val="00D200DB"/>
    <w:rsid w:val="00D20939"/>
    <w:rsid w:val="00D217BC"/>
    <w:rsid w:val="00D21A7B"/>
    <w:rsid w:val="00D22EA7"/>
    <w:rsid w:val="00D23291"/>
    <w:rsid w:val="00D24C89"/>
    <w:rsid w:val="00D25973"/>
    <w:rsid w:val="00D27531"/>
    <w:rsid w:val="00D27FAE"/>
    <w:rsid w:val="00D30EF3"/>
    <w:rsid w:val="00D3152F"/>
    <w:rsid w:val="00D315CC"/>
    <w:rsid w:val="00D31B7B"/>
    <w:rsid w:val="00D332AD"/>
    <w:rsid w:val="00D33380"/>
    <w:rsid w:val="00D340BE"/>
    <w:rsid w:val="00D34FF2"/>
    <w:rsid w:val="00D350AE"/>
    <w:rsid w:val="00D351A5"/>
    <w:rsid w:val="00D35323"/>
    <w:rsid w:val="00D36634"/>
    <w:rsid w:val="00D36BA2"/>
    <w:rsid w:val="00D439BE"/>
    <w:rsid w:val="00D469D3"/>
    <w:rsid w:val="00D534AE"/>
    <w:rsid w:val="00D54EE5"/>
    <w:rsid w:val="00D56331"/>
    <w:rsid w:val="00D61C25"/>
    <w:rsid w:val="00D63294"/>
    <w:rsid w:val="00D642B6"/>
    <w:rsid w:val="00D65FC3"/>
    <w:rsid w:val="00D66AD8"/>
    <w:rsid w:val="00D736D6"/>
    <w:rsid w:val="00D75D13"/>
    <w:rsid w:val="00D76538"/>
    <w:rsid w:val="00D7706C"/>
    <w:rsid w:val="00D80F82"/>
    <w:rsid w:val="00D831B9"/>
    <w:rsid w:val="00D838B2"/>
    <w:rsid w:val="00D84A5B"/>
    <w:rsid w:val="00D86414"/>
    <w:rsid w:val="00D90F3F"/>
    <w:rsid w:val="00D91012"/>
    <w:rsid w:val="00D928AA"/>
    <w:rsid w:val="00D929B7"/>
    <w:rsid w:val="00D92E3F"/>
    <w:rsid w:val="00D93709"/>
    <w:rsid w:val="00D972A1"/>
    <w:rsid w:val="00DA1647"/>
    <w:rsid w:val="00DA1BA8"/>
    <w:rsid w:val="00DA1CEF"/>
    <w:rsid w:val="00DA1FA1"/>
    <w:rsid w:val="00DA2FA9"/>
    <w:rsid w:val="00DA3721"/>
    <w:rsid w:val="00DA3A54"/>
    <w:rsid w:val="00DA4DD0"/>
    <w:rsid w:val="00DA5D4A"/>
    <w:rsid w:val="00DA68DB"/>
    <w:rsid w:val="00DA7E18"/>
    <w:rsid w:val="00DB0948"/>
    <w:rsid w:val="00DB3202"/>
    <w:rsid w:val="00DB729E"/>
    <w:rsid w:val="00DC0192"/>
    <w:rsid w:val="00DC1B64"/>
    <w:rsid w:val="00DC3899"/>
    <w:rsid w:val="00DD0B2E"/>
    <w:rsid w:val="00DD0D12"/>
    <w:rsid w:val="00DD0F5F"/>
    <w:rsid w:val="00DD12F4"/>
    <w:rsid w:val="00DD1814"/>
    <w:rsid w:val="00DD3EE1"/>
    <w:rsid w:val="00DD5A9C"/>
    <w:rsid w:val="00DD5B16"/>
    <w:rsid w:val="00DD6268"/>
    <w:rsid w:val="00DD6A89"/>
    <w:rsid w:val="00DD76D8"/>
    <w:rsid w:val="00DD7844"/>
    <w:rsid w:val="00DD7E7E"/>
    <w:rsid w:val="00DE0D1A"/>
    <w:rsid w:val="00DE110F"/>
    <w:rsid w:val="00DE13E5"/>
    <w:rsid w:val="00DE1538"/>
    <w:rsid w:val="00DE4BF3"/>
    <w:rsid w:val="00DE590B"/>
    <w:rsid w:val="00DE7C8D"/>
    <w:rsid w:val="00DF3A06"/>
    <w:rsid w:val="00DF5027"/>
    <w:rsid w:val="00DF70BC"/>
    <w:rsid w:val="00DF7A94"/>
    <w:rsid w:val="00E00200"/>
    <w:rsid w:val="00E00BB1"/>
    <w:rsid w:val="00E02333"/>
    <w:rsid w:val="00E026BD"/>
    <w:rsid w:val="00E03912"/>
    <w:rsid w:val="00E0418B"/>
    <w:rsid w:val="00E05871"/>
    <w:rsid w:val="00E059D6"/>
    <w:rsid w:val="00E07303"/>
    <w:rsid w:val="00E104F1"/>
    <w:rsid w:val="00E154E9"/>
    <w:rsid w:val="00E1650B"/>
    <w:rsid w:val="00E1674F"/>
    <w:rsid w:val="00E16BD5"/>
    <w:rsid w:val="00E20BA4"/>
    <w:rsid w:val="00E23422"/>
    <w:rsid w:val="00E237CB"/>
    <w:rsid w:val="00E2584C"/>
    <w:rsid w:val="00E260AB"/>
    <w:rsid w:val="00E26B26"/>
    <w:rsid w:val="00E27E37"/>
    <w:rsid w:val="00E31D17"/>
    <w:rsid w:val="00E3306F"/>
    <w:rsid w:val="00E34576"/>
    <w:rsid w:val="00E350F9"/>
    <w:rsid w:val="00E351B4"/>
    <w:rsid w:val="00E35688"/>
    <w:rsid w:val="00E3587D"/>
    <w:rsid w:val="00E35EAD"/>
    <w:rsid w:val="00E3630C"/>
    <w:rsid w:val="00E376F1"/>
    <w:rsid w:val="00E4093E"/>
    <w:rsid w:val="00E412EB"/>
    <w:rsid w:val="00E41B48"/>
    <w:rsid w:val="00E43094"/>
    <w:rsid w:val="00E441DE"/>
    <w:rsid w:val="00E44344"/>
    <w:rsid w:val="00E45FEF"/>
    <w:rsid w:val="00E51B79"/>
    <w:rsid w:val="00E51F06"/>
    <w:rsid w:val="00E54177"/>
    <w:rsid w:val="00E549F4"/>
    <w:rsid w:val="00E61272"/>
    <w:rsid w:val="00E62D26"/>
    <w:rsid w:val="00E6356A"/>
    <w:rsid w:val="00E66DB2"/>
    <w:rsid w:val="00E74544"/>
    <w:rsid w:val="00E74C02"/>
    <w:rsid w:val="00E75030"/>
    <w:rsid w:val="00E775EB"/>
    <w:rsid w:val="00E77D16"/>
    <w:rsid w:val="00E80378"/>
    <w:rsid w:val="00E80921"/>
    <w:rsid w:val="00E818CD"/>
    <w:rsid w:val="00E83129"/>
    <w:rsid w:val="00E83F21"/>
    <w:rsid w:val="00E84B86"/>
    <w:rsid w:val="00E84BC2"/>
    <w:rsid w:val="00E86968"/>
    <w:rsid w:val="00E86AB7"/>
    <w:rsid w:val="00E86F04"/>
    <w:rsid w:val="00E907E8"/>
    <w:rsid w:val="00E918D1"/>
    <w:rsid w:val="00E91D92"/>
    <w:rsid w:val="00E938CE"/>
    <w:rsid w:val="00E944E2"/>
    <w:rsid w:val="00E9498A"/>
    <w:rsid w:val="00E958DC"/>
    <w:rsid w:val="00EA1208"/>
    <w:rsid w:val="00EA1ED1"/>
    <w:rsid w:val="00EA31C8"/>
    <w:rsid w:val="00EA3913"/>
    <w:rsid w:val="00EA4211"/>
    <w:rsid w:val="00EA7103"/>
    <w:rsid w:val="00EB11FE"/>
    <w:rsid w:val="00EB1F7B"/>
    <w:rsid w:val="00EB27EB"/>
    <w:rsid w:val="00EB7E9E"/>
    <w:rsid w:val="00EC339C"/>
    <w:rsid w:val="00EC57ED"/>
    <w:rsid w:val="00EC6A37"/>
    <w:rsid w:val="00EC7D2E"/>
    <w:rsid w:val="00ED0BF8"/>
    <w:rsid w:val="00ED0D99"/>
    <w:rsid w:val="00ED299F"/>
    <w:rsid w:val="00ED2DE2"/>
    <w:rsid w:val="00ED3190"/>
    <w:rsid w:val="00ED31BB"/>
    <w:rsid w:val="00ED5A1F"/>
    <w:rsid w:val="00ED6657"/>
    <w:rsid w:val="00ED6A1D"/>
    <w:rsid w:val="00ED718D"/>
    <w:rsid w:val="00EE0AEF"/>
    <w:rsid w:val="00EE1622"/>
    <w:rsid w:val="00EE40B2"/>
    <w:rsid w:val="00EE5782"/>
    <w:rsid w:val="00EE6479"/>
    <w:rsid w:val="00EE7C07"/>
    <w:rsid w:val="00EF1314"/>
    <w:rsid w:val="00EF1DCD"/>
    <w:rsid w:val="00EF1F0D"/>
    <w:rsid w:val="00EF208D"/>
    <w:rsid w:val="00EF3011"/>
    <w:rsid w:val="00EF352F"/>
    <w:rsid w:val="00EF40B7"/>
    <w:rsid w:val="00EF43F2"/>
    <w:rsid w:val="00EF4AE8"/>
    <w:rsid w:val="00EF5481"/>
    <w:rsid w:val="00EF54E1"/>
    <w:rsid w:val="00EF57C9"/>
    <w:rsid w:val="00EF59AD"/>
    <w:rsid w:val="00EF6116"/>
    <w:rsid w:val="00EF74C0"/>
    <w:rsid w:val="00F0088C"/>
    <w:rsid w:val="00F00A82"/>
    <w:rsid w:val="00F00B0C"/>
    <w:rsid w:val="00F0222E"/>
    <w:rsid w:val="00F03182"/>
    <w:rsid w:val="00F03B8B"/>
    <w:rsid w:val="00F051AE"/>
    <w:rsid w:val="00F0550C"/>
    <w:rsid w:val="00F05705"/>
    <w:rsid w:val="00F06922"/>
    <w:rsid w:val="00F106CB"/>
    <w:rsid w:val="00F12301"/>
    <w:rsid w:val="00F14458"/>
    <w:rsid w:val="00F14757"/>
    <w:rsid w:val="00F15F55"/>
    <w:rsid w:val="00F169A7"/>
    <w:rsid w:val="00F172D7"/>
    <w:rsid w:val="00F22970"/>
    <w:rsid w:val="00F279F4"/>
    <w:rsid w:val="00F27AA3"/>
    <w:rsid w:val="00F30F50"/>
    <w:rsid w:val="00F31B4C"/>
    <w:rsid w:val="00F33FCD"/>
    <w:rsid w:val="00F34417"/>
    <w:rsid w:val="00F34B5B"/>
    <w:rsid w:val="00F37020"/>
    <w:rsid w:val="00F371B1"/>
    <w:rsid w:val="00F37A5A"/>
    <w:rsid w:val="00F37E50"/>
    <w:rsid w:val="00F401E5"/>
    <w:rsid w:val="00F40DA9"/>
    <w:rsid w:val="00F41AA3"/>
    <w:rsid w:val="00F42CBB"/>
    <w:rsid w:val="00F42D6D"/>
    <w:rsid w:val="00F44BD1"/>
    <w:rsid w:val="00F45A2A"/>
    <w:rsid w:val="00F50549"/>
    <w:rsid w:val="00F5191C"/>
    <w:rsid w:val="00F52130"/>
    <w:rsid w:val="00F53ACB"/>
    <w:rsid w:val="00F608B6"/>
    <w:rsid w:val="00F60CF2"/>
    <w:rsid w:val="00F66927"/>
    <w:rsid w:val="00F703C6"/>
    <w:rsid w:val="00F706AE"/>
    <w:rsid w:val="00F70A78"/>
    <w:rsid w:val="00F70BA6"/>
    <w:rsid w:val="00F72192"/>
    <w:rsid w:val="00F752F4"/>
    <w:rsid w:val="00F7698E"/>
    <w:rsid w:val="00F76B47"/>
    <w:rsid w:val="00F77427"/>
    <w:rsid w:val="00F80135"/>
    <w:rsid w:val="00F803A3"/>
    <w:rsid w:val="00F80B54"/>
    <w:rsid w:val="00F811BE"/>
    <w:rsid w:val="00F82C81"/>
    <w:rsid w:val="00F83093"/>
    <w:rsid w:val="00F8479C"/>
    <w:rsid w:val="00F84F02"/>
    <w:rsid w:val="00F8568B"/>
    <w:rsid w:val="00F86432"/>
    <w:rsid w:val="00F9022C"/>
    <w:rsid w:val="00F91D66"/>
    <w:rsid w:val="00F9284B"/>
    <w:rsid w:val="00F92AD7"/>
    <w:rsid w:val="00F932AB"/>
    <w:rsid w:val="00F93CF8"/>
    <w:rsid w:val="00F9599C"/>
    <w:rsid w:val="00FA0594"/>
    <w:rsid w:val="00FA0EBE"/>
    <w:rsid w:val="00FA1499"/>
    <w:rsid w:val="00FA198C"/>
    <w:rsid w:val="00FA6045"/>
    <w:rsid w:val="00FA7E1B"/>
    <w:rsid w:val="00FB4539"/>
    <w:rsid w:val="00FB45AE"/>
    <w:rsid w:val="00FB57B1"/>
    <w:rsid w:val="00FB7C0B"/>
    <w:rsid w:val="00FC13DE"/>
    <w:rsid w:val="00FC3DFB"/>
    <w:rsid w:val="00FC4760"/>
    <w:rsid w:val="00FC4C90"/>
    <w:rsid w:val="00FD1043"/>
    <w:rsid w:val="00FD117B"/>
    <w:rsid w:val="00FD1299"/>
    <w:rsid w:val="00FD197D"/>
    <w:rsid w:val="00FD2E65"/>
    <w:rsid w:val="00FE03CC"/>
    <w:rsid w:val="00FE2DD2"/>
    <w:rsid w:val="00FE5862"/>
    <w:rsid w:val="00FE663F"/>
    <w:rsid w:val="00FE680F"/>
    <w:rsid w:val="00FF1544"/>
    <w:rsid w:val="00FF4D42"/>
    <w:rsid w:val="00FF5CC3"/>
    <w:rsid w:val="00FF5CC8"/>
    <w:rsid w:val="00FF76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7B81573"/>
  <w15:chartTrackingRefBased/>
  <w15:docId w15:val="{0D16C995-1270-954B-A103-CD452E70F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4757"/>
    <w:pPr>
      <w:widowControl w:val="0"/>
      <w:autoSpaceDE w:val="0"/>
      <w:autoSpaceDN w:val="0"/>
      <w:adjustRightInd w:val="0"/>
    </w:pPr>
    <w:rPr>
      <w:rFonts w:ascii="Book Antiqua" w:eastAsia="Times New Roman" w:hAnsi="Book Antiqua"/>
      <w:sz w:val="24"/>
      <w:szCs w:val="24"/>
    </w:rPr>
  </w:style>
  <w:style w:type="paragraph" w:styleId="Nagwek1">
    <w:name w:val="heading 1"/>
    <w:basedOn w:val="Normalny"/>
    <w:next w:val="Normalny"/>
    <w:link w:val="Nagwek1Znak"/>
    <w:qFormat/>
    <w:rsid w:val="00C41E3C"/>
    <w:pPr>
      <w:keepNext/>
      <w:widowControl/>
      <w:ind w:left="360"/>
      <w:jc w:val="both"/>
      <w:outlineLvl w:val="0"/>
    </w:pPr>
    <w:rPr>
      <w:rFonts w:ascii="Times New Roman" w:hAnsi="Times New Roman"/>
      <w:b/>
      <w:bCs/>
      <w:i/>
      <w:iCs/>
      <w:color w:val="000000"/>
      <w:szCs w:val="22"/>
    </w:rPr>
  </w:style>
  <w:style w:type="paragraph" w:styleId="Nagwek3">
    <w:name w:val="heading 3"/>
    <w:basedOn w:val="Normalny"/>
    <w:next w:val="Normalny"/>
    <w:link w:val="Nagwek3Znak"/>
    <w:uiPriority w:val="9"/>
    <w:semiHidden/>
    <w:unhideWhenUsed/>
    <w:qFormat/>
    <w:rsid w:val="00A178C0"/>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unhideWhenUsed/>
    <w:qFormat/>
    <w:rsid w:val="00E80378"/>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rsid w:val="004563CC"/>
    <w:pPr>
      <w:jc w:val="center"/>
    </w:pPr>
  </w:style>
  <w:style w:type="paragraph" w:customStyle="1" w:styleId="Style2">
    <w:name w:val="Style2"/>
    <w:basedOn w:val="Normalny"/>
    <w:uiPriority w:val="99"/>
    <w:rsid w:val="004563CC"/>
  </w:style>
  <w:style w:type="paragraph" w:customStyle="1" w:styleId="Style5">
    <w:name w:val="Style5"/>
    <w:basedOn w:val="Normalny"/>
    <w:rsid w:val="004563CC"/>
    <w:pPr>
      <w:spacing w:line="581" w:lineRule="exact"/>
      <w:jc w:val="center"/>
    </w:pPr>
  </w:style>
  <w:style w:type="paragraph" w:customStyle="1" w:styleId="Style6">
    <w:name w:val="Style6"/>
    <w:basedOn w:val="Normalny"/>
    <w:uiPriority w:val="99"/>
    <w:rsid w:val="004563CC"/>
    <w:pPr>
      <w:spacing w:line="658" w:lineRule="exact"/>
      <w:jc w:val="center"/>
    </w:pPr>
  </w:style>
  <w:style w:type="paragraph" w:customStyle="1" w:styleId="Style8">
    <w:name w:val="Style8"/>
    <w:basedOn w:val="Normalny"/>
    <w:rsid w:val="004563CC"/>
  </w:style>
  <w:style w:type="paragraph" w:customStyle="1" w:styleId="Style9">
    <w:name w:val="Style9"/>
    <w:basedOn w:val="Normalny"/>
    <w:rsid w:val="004563CC"/>
    <w:pPr>
      <w:spacing w:line="244" w:lineRule="exact"/>
      <w:jc w:val="center"/>
    </w:pPr>
  </w:style>
  <w:style w:type="paragraph" w:customStyle="1" w:styleId="Style11">
    <w:name w:val="Style11"/>
    <w:basedOn w:val="Normalny"/>
    <w:rsid w:val="004563CC"/>
  </w:style>
  <w:style w:type="paragraph" w:customStyle="1" w:styleId="Style12">
    <w:name w:val="Style12"/>
    <w:basedOn w:val="Normalny"/>
    <w:uiPriority w:val="99"/>
    <w:rsid w:val="004563CC"/>
  </w:style>
  <w:style w:type="paragraph" w:customStyle="1" w:styleId="Style13">
    <w:name w:val="Style13"/>
    <w:basedOn w:val="Normalny"/>
    <w:rsid w:val="004563CC"/>
    <w:pPr>
      <w:jc w:val="both"/>
    </w:pPr>
  </w:style>
  <w:style w:type="paragraph" w:customStyle="1" w:styleId="Style14">
    <w:name w:val="Style14"/>
    <w:basedOn w:val="Normalny"/>
    <w:uiPriority w:val="99"/>
    <w:rsid w:val="004563CC"/>
  </w:style>
  <w:style w:type="paragraph" w:customStyle="1" w:styleId="Style15">
    <w:name w:val="Style15"/>
    <w:basedOn w:val="Normalny"/>
    <w:rsid w:val="004563CC"/>
    <w:pPr>
      <w:spacing w:line="403" w:lineRule="exact"/>
      <w:jc w:val="both"/>
    </w:pPr>
  </w:style>
  <w:style w:type="paragraph" w:customStyle="1" w:styleId="Style16">
    <w:name w:val="Style16"/>
    <w:basedOn w:val="Normalny"/>
    <w:rsid w:val="004563CC"/>
    <w:pPr>
      <w:spacing w:line="293" w:lineRule="exact"/>
    </w:pPr>
  </w:style>
  <w:style w:type="paragraph" w:customStyle="1" w:styleId="Style18">
    <w:name w:val="Style18"/>
    <w:basedOn w:val="Normalny"/>
    <w:rsid w:val="004563CC"/>
    <w:pPr>
      <w:spacing w:line="439" w:lineRule="exact"/>
      <w:jc w:val="both"/>
    </w:pPr>
  </w:style>
  <w:style w:type="paragraph" w:customStyle="1" w:styleId="Style21">
    <w:name w:val="Style21"/>
    <w:basedOn w:val="Normalny"/>
    <w:rsid w:val="004563CC"/>
    <w:pPr>
      <w:spacing w:line="341" w:lineRule="exact"/>
      <w:ind w:hanging="360"/>
    </w:pPr>
  </w:style>
  <w:style w:type="paragraph" w:customStyle="1" w:styleId="Style22">
    <w:name w:val="Style22"/>
    <w:basedOn w:val="Normalny"/>
    <w:rsid w:val="004563CC"/>
  </w:style>
  <w:style w:type="paragraph" w:customStyle="1" w:styleId="Style24">
    <w:name w:val="Style24"/>
    <w:basedOn w:val="Normalny"/>
    <w:rsid w:val="004563CC"/>
    <w:pPr>
      <w:spacing w:line="293" w:lineRule="exact"/>
      <w:jc w:val="both"/>
    </w:pPr>
  </w:style>
  <w:style w:type="paragraph" w:customStyle="1" w:styleId="Style25">
    <w:name w:val="Style25"/>
    <w:basedOn w:val="Normalny"/>
    <w:rsid w:val="004563CC"/>
    <w:pPr>
      <w:spacing w:line="336" w:lineRule="exact"/>
      <w:ind w:hanging="350"/>
      <w:jc w:val="both"/>
    </w:pPr>
  </w:style>
  <w:style w:type="paragraph" w:customStyle="1" w:styleId="Style26">
    <w:name w:val="Style26"/>
    <w:basedOn w:val="Normalny"/>
    <w:rsid w:val="004563CC"/>
    <w:pPr>
      <w:spacing w:line="427" w:lineRule="exact"/>
      <w:jc w:val="center"/>
    </w:pPr>
  </w:style>
  <w:style w:type="paragraph" w:customStyle="1" w:styleId="Style27">
    <w:name w:val="Style27"/>
    <w:basedOn w:val="Normalny"/>
    <w:rsid w:val="004563CC"/>
    <w:pPr>
      <w:spacing w:line="437" w:lineRule="exact"/>
      <w:ind w:hanging="96"/>
      <w:jc w:val="both"/>
    </w:pPr>
  </w:style>
  <w:style w:type="paragraph" w:customStyle="1" w:styleId="Style28">
    <w:name w:val="Style28"/>
    <w:basedOn w:val="Normalny"/>
    <w:rsid w:val="004563CC"/>
    <w:pPr>
      <w:spacing w:line="309" w:lineRule="exact"/>
      <w:jc w:val="both"/>
    </w:pPr>
  </w:style>
  <w:style w:type="paragraph" w:customStyle="1" w:styleId="Style29">
    <w:name w:val="Style29"/>
    <w:basedOn w:val="Normalny"/>
    <w:rsid w:val="004563CC"/>
    <w:pPr>
      <w:spacing w:line="504" w:lineRule="exact"/>
      <w:jc w:val="center"/>
    </w:pPr>
  </w:style>
  <w:style w:type="paragraph" w:customStyle="1" w:styleId="Style37">
    <w:name w:val="Style37"/>
    <w:basedOn w:val="Normalny"/>
    <w:rsid w:val="004563CC"/>
  </w:style>
  <w:style w:type="paragraph" w:customStyle="1" w:styleId="Style38">
    <w:name w:val="Style38"/>
    <w:basedOn w:val="Normalny"/>
    <w:rsid w:val="004563CC"/>
    <w:pPr>
      <w:spacing w:line="403" w:lineRule="exact"/>
      <w:jc w:val="both"/>
    </w:pPr>
  </w:style>
  <w:style w:type="paragraph" w:customStyle="1" w:styleId="Style39">
    <w:name w:val="Style39"/>
    <w:basedOn w:val="Normalny"/>
    <w:rsid w:val="004563CC"/>
    <w:pPr>
      <w:spacing w:line="341" w:lineRule="exact"/>
      <w:ind w:hanging="355"/>
    </w:pPr>
  </w:style>
  <w:style w:type="paragraph" w:customStyle="1" w:styleId="Style41">
    <w:name w:val="Style41"/>
    <w:basedOn w:val="Normalny"/>
    <w:rsid w:val="004563CC"/>
  </w:style>
  <w:style w:type="paragraph" w:customStyle="1" w:styleId="Style42">
    <w:name w:val="Style42"/>
    <w:basedOn w:val="Normalny"/>
    <w:rsid w:val="004563CC"/>
  </w:style>
  <w:style w:type="paragraph" w:customStyle="1" w:styleId="Style45">
    <w:name w:val="Style45"/>
    <w:basedOn w:val="Normalny"/>
    <w:rsid w:val="004563CC"/>
    <w:pPr>
      <w:spacing w:line="230" w:lineRule="exact"/>
      <w:jc w:val="both"/>
    </w:pPr>
  </w:style>
  <w:style w:type="paragraph" w:customStyle="1" w:styleId="Style47">
    <w:name w:val="Style47"/>
    <w:basedOn w:val="Normalny"/>
    <w:uiPriority w:val="99"/>
    <w:rsid w:val="004563CC"/>
    <w:pPr>
      <w:spacing w:line="307" w:lineRule="exact"/>
      <w:jc w:val="both"/>
    </w:pPr>
  </w:style>
  <w:style w:type="character" w:customStyle="1" w:styleId="FontStyle55">
    <w:name w:val="Font Style55"/>
    <w:uiPriority w:val="99"/>
    <w:rsid w:val="004563CC"/>
    <w:rPr>
      <w:rFonts w:ascii="Franklin Gothic Medium" w:hAnsi="Franklin Gothic Medium" w:cs="Franklin Gothic Medium"/>
      <w:b/>
      <w:bCs/>
      <w:sz w:val="32"/>
      <w:szCs w:val="32"/>
    </w:rPr>
  </w:style>
  <w:style w:type="character" w:customStyle="1" w:styleId="FontStyle56">
    <w:name w:val="Font Style56"/>
    <w:rsid w:val="004563CC"/>
    <w:rPr>
      <w:rFonts w:ascii="Franklin Gothic Medium" w:hAnsi="Franklin Gothic Medium" w:cs="Franklin Gothic Medium"/>
      <w:sz w:val="12"/>
      <w:szCs w:val="12"/>
    </w:rPr>
  </w:style>
  <w:style w:type="character" w:customStyle="1" w:styleId="FontStyle57">
    <w:name w:val="Font Style57"/>
    <w:rsid w:val="004563CC"/>
    <w:rPr>
      <w:rFonts w:ascii="Franklin Gothic Medium" w:hAnsi="Franklin Gothic Medium" w:cs="Franklin Gothic Medium"/>
      <w:sz w:val="28"/>
      <w:szCs w:val="28"/>
    </w:rPr>
  </w:style>
  <w:style w:type="character" w:customStyle="1" w:styleId="FontStyle58">
    <w:name w:val="Font Style58"/>
    <w:rsid w:val="004563CC"/>
    <w:rPr>
      <w:rFonts w:ascii="Franklin Gothic Medium" w:hAnsi="Franklin Gothic Medium" w:cs="Franklin Gothic Medium"/>
      <w:b/>
      <w:bCs/>
      <w:sz w:val="28"/>
      <w:szCs w:val="28"/>
    </w:rPr>
  </w:style>
  <w:style w:type="character" w:customStyle="1" w:styleId="FontStyle59">
    <w:name w:val="Font Style59"/>
    <w:rsid w:val="004563CC"/>
    <w:rPr>
      <w:rFonts w:ascii="Franklin Gothic Medium" w:hAnsi="Franklin Gothic Medium" w:cs="Franklin Gothic Medium"/>
      <w:b/>
      <w:bCs/>
      <w:sz w:val="24"/>
      <w:szCs w:val="24"/>
    </w:rPr>
  </w:style>
  <w:style w:type="character" w:customStyle="1" w:styleId="FontStyle60">
    <w:name w:val="Font Style60"/>
    <w:rsid w:val="004563CC"/>
    <w:rPr>
      <w:rFonts w:ascii="Franklin Gothic Medium" w:hAnsi="Franklin Gothic Medium" w:cs="Franklin Gothic Medium"/>
      <w:sz w:val="24"/>
      <w:szCs w:val="24"/>
    </w:rPr>
  </w:style>
  <w:style w:type="character" w:customStyle="1" w:styleId="FontStyle62">
    <w:name w:val="Font Style62"/>
    <w:rsid w:val="004563CC"/>
    <w:rPr>
      <w:rFonts w:ascii="Franklin Gothic Medium" w:hAnsi="Franklin Gothic Medium" w:cs="Franklin Gothic Medium"/>
      <w:sz w:val="20"/>
      <w:szCs w:val="20"/>
    </w:rPr>
  </w:style>
  <w:style w:type="character" w:customStyle="1" w:styleId="FontStyle63">
    <w:name w:val="Font Style63"/>
    <w:rsid w:val="004563CC"/>
    <w:rPr>
      <w:rFonts w:ascii="Franklin Gothic Medium" w:hAnsi="Franklin Gothic Medium" w:cs="Franklin Gothic Medium"/>
      <w:sz w:val="16"/>
      <w:szCs w:val="16"/>
    </w:rPr>
  </w:style>
  <w:style w:type="character" w:customStyle="1" w:styleId="FontStyle64">
    <w:name w:val="Font Style64"/>
    <w:uiPriority w:val="99"/>
    <w:rsid w:val="004563CC"/>
    <w:rPr>
      <w:rFonts w:ascii="Franklin Gothic Medium" w:hAnsi="Franklin Gothic Medium" w:cs="Franklin Gothic Medium"/>
      <w:b/>
      <w:bCs/>
      <w:sz w:val="20"/>
      <w:szCs w:val="20"/>
    </w:rPr>
  </w:style>
  <w:style w:type="character" w:customStyle="1" w:styleId="FontStyle65">
    <w:name w:val="Font Style65"/>
    <w:uiPriority w:val="99"/>
    <w:rsid w:val="004563CC"/>
    <w:rPr>
      <w:rFonts w:ascii="Book Antiqua" w:hAnsi="Book Antiqua" w:cs="Book Antiqua"/>
      <w:b/>
      <w:bCs/>
      <w:i/>
      <w:iCs/>
      <w:smallCaps/>
      <w:sz w:val="28"/>
      <w:szCs w:val="28"/>
    </w:rPr>
  </w:style>
  <w:style w:type="character" w:customStyle="1" w:styleId="FontStyle66">
    <w:name w:val="Font Style66"/>
    <w:rsid w:val="004563CC"/>
    <w:rPr>
      <w:rFonts w:ascii="Times New Roman" w:hAnsi="Times New Roman" w:cs="Times New Roman"/>
      <w:sz w:val="18"/>
      <w:szCs w:val="18"/>
    </w:rPr>
  </w:style>
  <w:style w:type="character" w:customStyle="1" w:styleId="FontStyle67">
    <w:name w:val="Font Style67"/>
    <w:uiPriority w:val="99"/>
    <w:rsid w:val="004563CC"/>
    <w:rPr>
      <w:rFonts w:ascii="Book Antiqua" w:hAnsi="Book Antiqua" w:cs="Book Antiqua"/>
      <w:b/>
      <w:bCs/>
      <w:i/>
      <w:iCs/>
      <w:sz w:val="22"/>
      <w:szCs w:val="22"/>
    </w:rPr>
  </w:style>
  <w:style w:type="character" w:customStyle="1" w:styleId="FontStyle68">
    <w:name w:val="Font Style68"/>
    <w:uiPriority w:val="99"/>
    <w:rsid w:val="004563CC"/>
    <w:rPr>
      <w:rFonts w:ascii="Book Antiqua" w:hAnsi="Book Antiqua" w:cs="Book Antiqua"/>
      <w:i/>
      <w:iCs/>
      <w:sz w:val="22"/>
      <w:szCs w:val="22"/>
    </w:rPr>
  </w:style>
  <w:style w:type="character" w:customStyle="1" w:styleId="FontStyle69">
    <w:name w:val="Font Style69"/>
    <w:uiPriority w:val="99"/>
    <w:rsid w:val="004563CC"/>
    <w:rPr>
      <w:rFonts w:ascii="Franklin Gothic Medium" w:hAnsi="Franklin Gothic Medium" w:cs="Franklin Gothic Medium"/>
      <w:sz w:val="20"/>
      <w:szCs w:val="20"/>
    </w:rPr>
  </w:style>
  <w:style w:type="character" w:customStyle="1" w:styleId="FontStyle70">
    <w:name w:val="Font Style70"/>
    <w:uiPriority w:val="99"/>
    <w:rsid w:val="004563CC"/>
    <w:rPr>
      <w:rFonts w:ascii="Book Antiqua" w:hAnsi="Book Antiqua" w:cs="Book Antiqua"/>
      <w:i/>
      <w:iCs/>
      <w:sz w:val="22"/>
      <w:szCs w:val="22"/>
    </w:rPr>
  </w:style>
  <w:style w:type="paragraph" w:styleId="Nagwek">
    <w:name w:val="header"/>
    <w:basedOn w:val="Normalny"/>
    <w:link w:val="NagwekZnak"/>
    <w:uiPriority w:val="99"/>
    <w:unhideWhenUsed/>
    <w:rsid w:val="004563CC"/>
    <w:pPr>
      <w:tabs>
        <w:tab w:val="center" w:pos="4536"/>
        <w:tab w:val="right" w:pos="9072"/>
      </w:tabs>
    </w:pPr>
  </w:style>
  <w:style w:type="character" w:customStyle="1" w:styleId="NagwekZnak">
    <w:name w:val="Nagłówek Znak"/>
    <w:link w:val="Nagwek"/>
    <w:uiPriority w:val="99"/>
    <w:rsid w:val="004563CC"/>
    <w:rPr>
      <w:rFonts w:ascii="Book Antiqua" w:eastAsia="Times New Roman" w:hAnsi="Book Antiqua" w:cs="Times New Roman"/>
      <w:sz w:val="24"/>
      <w:szCs w:val="24"/>
      <w:lang w:eastAsia="pl-PL"/>
    </w:rPr>
  </w:style>
  <w:style w:type="paragraph" w:styleId="Stopka">
    <w:name w:val="footer"/>
    <w:basedOn w:val="Normalny"/>
    <w:link w:val="StopkaZnak"/>
    <w:uiPriority w:val="99"/>
    <w:unhideWhenUsed/>
    <w:rsid w:val="004563CC"/>
    <w:pPr>
      <w:tabs>
        <w:tab w:val="center" w:pos="4536"/>
        <w:tab w:val="right" w:pos="9072"/>
      </w:tabs>
    </w:pPr>
  </w:style>
  <w:style w:type="character" w:customStyle="1" w:styleId="StopkaZnak">
    <w:name w:val="Stopka Znak"/>
    <w:link w:val="Stopka"/>
    <w:uiPriority w:val="99"/>
    <w:rsid w:val="004563CC"/>
    <w:rPr>
      <w:rFonts w:ascii="Book Antiqua" w:eastAsia="Times New Roman" w:hAnsi="Book Antiqua" w:cs="Times New Roman"/>
      <w:sz w:val="24"/>
      <w:szCs w:val="24"/>
      <w:lang w:eastAsia="pl-PL"/>
    </w:rPr>
  </w:style>
  <w:style w:type="paragraph" w:styleId="Akapitzlist">
    <w:name w:val="List Paragraph"/>
    <w:aliases w:val="normalny tekst,Podsis rysunku,x.,BulletC,1_literowka,Literowanie,Preambuła,CW_Lista,Akapit z listą3,Obiekt,Akapit z listą31,NOWY,Akapit z listą32,NOW,1.Nagłówek,Akapit z list¹,Numerowanie,L1,Akapit z listą5,lp1,Akapit z listą;1_literowka"/>
    <w:basedOn w:val="Normalny"/>
    <w:link w:val="AkapitzlistZnak"/>
    <w:uiPriority w:val="34"/>
    <w:qFormat/>
    <w:rsid w:val="00390DE5"/>
    <w:pPr>
      <w:widowControl/>
      <w:autoSpaceDE/>
      <w:autoSpaceDN/>
      <w:adjustRightInd/>
      <w:ind w:left="708"/>
    </w:pPr>
    <w:rPr>
      <w:rFonts w:ascii="Arial" w:hAnsi="Arial" w:cs="Arial"/>
      <w:b/>
      <w:i/>
      <w:sz w:val="28"/>
    </w:rPr>
  </w:style>
  <w:style w:type="character" w:styleId="Hipercze">
    <w:name w:val="Hyperlink"/>
    <w:rsid w:val="00390DE5"/>
    <w:rPr>
      <w:color w:val="000080"/>
      <w:u w:val="single"/>
    </w:rPr>
  </w:style>
  <w:style w:type="paragraph" w:styleId="Tekstpodstawowy">
    <w:name w:val="Body Text"/>
    <w:basedOn w:val="Normalny"/>
    <w:link w:val="TekstpodstawowyZnak"/>
    <w:rsid w:val="00390DE5"/>
    <w:pPr>
      <w:widowControl/>
      <w:autoSpaceDE/>
      <w:autoSpaceDN/>
      <w:adjustRightInd/>
      <w:spacing w:after="120"/>
    </w:pPr>
    <w:rPr>
      <w:rFonts w:ascii="Times New Roman" w:hAnsi="Times New Roman"/>
    </w:rPr>
  </w:style>
  <w:style w:type="character" w:customStyle="1" w:styleId="TekstpodstawowyZnak">
    <w:name w:val="Tekst podstawowy Znak"/>
    <w:link w:val="Tekstpodstawowy"/>
    <w:rsid w:val="00390DE5"/>
    <w:rPr>
      <w:rFonts w:ascii="Times New Roman" w:eastAsia="Times New Roman" w:hAnsi="Times New Roman"/>
      <w:sz w:val="24"/>
      <w:szCs w:val="24"/>
    </w:rPr>
  </w:style>
  <w:style w:type="paragraph" w:customStyle="1" w:styleId="Tekstpodstawowy21">
    <w:name w:val="Tekst podstawowy 21"/>
    <w:basedOn w:val="Normalny"/>
    <w:rsid w:val="00390DE5"/>
    <w:pPr>
      <w:widowControl/>
      <w:suppressAutoHyphens/>
      <w:autoSpaceDE/>
      <w:autoSpaceDN/>
      <w:adjustRightInd/>
      <w:spacing w:after="120" w:line="480" w:lineRule="auto"/>
    </w:pPr>
    <w:rPr>
      <w:rFonts w:ascii="Times New Roman" w:hAnsi="Times New Roman" w:cs="Calibri"/>
      <w:szCs w:val="20"/>
      <w:lang w:eastAsia="ar-SA"/>
    </w:rPr>
  </w:style>
  <w:style w:type="paragraph" w:customStyle="1" w:styleId="Default">
    <w:name w:val="Default"/>
    <w:rsid w:val="00390DE5"/>
    <w:pPr>
      <w:widowControl w:val="0"/>
      <w:autoSpaceDE w:val="0"/>
      <w:autoSpaceDN w:val="0"/>
      <w:adjustRightInd w:val="0"/>
    </w:pPr>
    <w:rPr>
      <w:rFonts w:ascii="Garamond" w:eastAsia="Times New Roman" w:hAnsi="Garamond"/>
      <w:color w:val="000000"/>
      <w:sz w:val="24"/>
      <w:szCs w:val="24"/>
    </w:rPr>
  </w:style>
  <w:style w:type="paragraph" w:styleId="Tytu">
    <w:name w:val="Title"/>
    <w:basedOn w:val="Default"/>
    <w:next w:val="Default"/>
    <w:link w:val="TytuZnak"/>
    <w:qFormat/>
    <w:rsid w:val="00390DE5"/>
    <w:rPr>
      <w:color w:val="auto"/>
    </w:rPr>
  </w:style>
  <w:style w:type="character" w:customStyle="1" w:styleId="TytuZnak">
    <w:name w:val="Tytuł Znak"/>
    <w:link w:val="Tytu"/>
    <w:rsid w:val="00390DE5"/>
    <w:rPr>
      <w:rFonts w:ascii="Garamond" w:eastAsia="Times New Roman" w:hAnsi="Garamond"/>
      <w:sz w:val="24"/>
      <w:szCs w:val="24"/>
    </w:rPr>
  </w:style>
  <w:style w:type="paragraph" w:styleId="Tekstpodstawowywcity3">
    <w:name w:val="Body Text Indent 3"/>
    <w:basedOn w:val="Normalny"/>
    <w:link w:val="Tekstpodstawowywcity3Znak"/>
    <w:rsid w:val="00390DE5"/>
    <w:pPr>
      <w:widowControl/>
      <w:autoSpaceDE/>
      <w:autoSpaceDN/>
      <w:adjustRightInd/>
      <w:spacing w:after="120"/>
      <w:ind w:left="283"/>
    </w:pPr>
    <w:rPr>
      <w:rFonts w:ascii="Times New Roman" w:hAnsi="Times New Roman"/>
      <w:sz w:val="16"/>
      <w:szCs w:val="16"/>
    </w:rPr>
  </w:style>
  <w:style w:type="character" w:customStyle="1" w:styleId="Tekstpodstawowywcity3Znak">
    <w:name w:val="Tekst podstawowy wcięty 3 Znak"/>
    <w:link w:val="Tekstpodstawowywcity3"/>
    <w:rsid w:val="00390DE5"/>
    <w:rPr>
      <w:rFonts w:ascii="Times New Roman" w:eastAsia="Times New Roman" w:hAnsi="Times New Roman"/>
      <w:sz w:val="16"/>
      <w:szCs w:val="16"/>
    </w:rPr>
  </w:style>
  <w:style w:type="paragraph" w:styleId="Tekstblokowy">
    <w:name w:val="Block Text"/>
    <w:basedOn w:val="Normalny"/>
    <w:rsid w:val="00390DE5"/>
    <w:pPr>
      <w:widowControl/>
      <w:spacing w:line="276" w:lineRule="auto"/>
      <w:ind w:left="360" w:right="2200"/>
    </w:pPr>
    <w:rPr>
      <w:rFonts w:ascii="Times New Roman" w:hAnsi="Times New Roman"/>
      <w:color w:val="000000"/>
      <w:szCs w:val="20"/>
    </w:rPr>
  </w:style>
  <w:style w:type="character" w:styleId="Pogrubienie">
    <w:name w:val="Strong"/>
    <w:uiPriority w:val="22"/>
    <w:qFormat/>
    <w:rsid w:val="00790EDD"/>
    <w:rPr>
      <w:b/>
      <w:bCs/>
    </w:rPr>
  </w:style>
  <w:style w:type="paragraph" w:styleId="Tekstpodstawowywcity">
    <w:name w:val="Body Text Indent"/>
    <w:basedOn w:val="Normalny"/>
    <w:link w:val="TekstpodstawowywcityZnak"/>
    <w:uiPriority w:val="99"/>
    <w:unhideWhenUsed/>
    <w:rsid w:val="00C41E3C"/>
    <w:pPr>
      <w:spacing w:after="120"/>
      <w:ind w:left="283"/>
    </w:pPr>
  </w:style>
  <w:style w:type="character" w:customStyle="1" w:styleId="TekstpodstawowywcityZnak">
    <w:name w:val="Tekst podstawowy wcięty Znak"/>
    <w:link w:val="Tekstpodstawowywcity"/>
    <w:uiPriority w:val="99"/>
    <w:rsid w:val="00C41E3C"/>
    <w:rPr>
      <w:rFonts w:ascii="Book Antiqua" w:eastAsia="Times New Roman" w:hAnsi="Book Antiqua"/>
      <w:sz w:val="24"/>
      <w:szCs w:val="24"/>
    </w:rPr>
  </w:style>
  <w:style w:type="paragraph" w:styleId="Tekstpodstawowywcity2">
    <w:name w:val="Body Text Indent 2"/>
    <w:basedOn w:val="Normalny"/>
    <w:link w:val="Tekstpodstawowywcity2Znak"/>
    <w:uiPriority w:val="99"/>
    <w:unhideWhenUsed/>
    <w:rsid w:val="00C41E3C"/>
    <w:pPr>
      <w:spacing w:after="120" w:line="480" w:lineRule="auto"/>
      <w:ind w:left="283"/>
    </w:pPr>
  </w:style>
  <w:style w:type="character" w:customStyle="1" w:styleId="Tekstpodstawowywcity2Znak">
    <w:name w:val="Tekst podstawowy wcięty 2 Znak"/>
    <w:link w:val="Tekstpodstawowywcity2"/>
    <w:rsid w:val="00C41E3C"/>
    <w:rPr>
      <w:rFonts w:ascii="Book Antiqua" w:eastAsia="Times New Roman" w:hAnsi="Book Antiqua"/>
      <w:sz w:val="24"/>
      <w:szCs w:val="24"/>
    </w:rPr>
  </w:style>
  <w:style w:type="character" w:customStyle="1" w:styleId="Nagwek1Znak">
    <w:name w:val="Nagłówek 1 Znak"/>
    <w:link w:val="Nagwek1"/>
    <w:rsid w:val="00C41E3C"/>
    <w:rPr>
      <w:rFonts w:ascii="Times New Roman" w:eastAsia="Times New Roman" w:hAnsi="Times New Roman"/>
      <w:b/>
      <w:bCs/>
      <w:i/>
      <w:iCs/>
      <w:color w:val="000000"/>
      <w:sz w:val="24"/>
      <w:szCs w:val="22"/>
    </w:rPr>
  </w:style>
  <w:style w:type="character" w:customStyle="1" w:styleId="apple-style-span">
    <w:name w:val="apple-style-span"/>
    <w:basedOn w:val="Domylnaczcionkaakapitu"/>
    <w:rsid w:val="00141A8F"/>
  </w:style>
  <w:style w:type="paragraph" w:styleId="Tekstprzypisukocowego">
    <w:name w:val="endnote text"/>
    <w:basedOn w:val="Normalny"/>
    <w:link w:val="TekstprzypisukocowegoZnak"/>
    <w:unhideWhenUsed/>
    <w:rsid w:val="00C26698"/>
    <w:rPr>
      <w:sz w:val="20"/>
      <w:szCs w:val="20"/>
      <w:lang w:val="x-none" w:eastAsia="x-none"/>
    </w:rPr>
  </w:style>
  <w:style w:type="character" w:customStyle="1" w:styleId="TekstprzypisukocowegoZnak">
    <w:name w:val="Tekst przypisu końcowego Znak"/>
    <w:link w:val="Tekstprzypisukocowego"/>
    <w:rsid w:val="00C26698"/>
    <w:rPr>
      <w:rFonts w:ascii="Book Antiqua" w:eastAsia="Times New Roman" w:hAnsi="Book Antiqua"/>
      <w:lang w:val="x-none" w:eastAsia="x-none"/>
    </w:rPr>
  </w:style>
  <w:style w:type="paragraph" w:styleId="Tekstdymka">
    <w:name w:val="Balloon Text"/>
    <w:basedOn w:val="Normalny"/>
    <w:link w:val="TekstdymkaZnak"/>
    <w:unhideWhenUsed/>
    <w:rsid w:val="00897A65"/>
    <w:rPr>
      <w:rFonts w:ascii="Tahoma" w:hAnsi="Tahoma" w:cs="Tahoma"/>
      <w:sz w:val="16"/>
      <w:szCs w:val="16"/>
    </w:rPr>
  </w:style>
  <w:style w:type="character" w:customStyle="1" w:styleId="TekstdymkaZnak">
    <w:name w:val="Tekst dymka Znak"/>
    <w:link w:val="Tekstdymka"/>
    <w:rsid w:val="00897A65"/>
    <w:rPr>
      <w:rFonts w:ascii="Tahoma" w:eastAsia="Times New Roman" w:hAnsi="Tahoma" w:cs="Tahoma"/>
      <w:sz w:val="16"/>
      <w:szCs w:val="16"/>
    </w:rPr>
  </w:style>
  <w:style w:type="table" w:styleId="Tabela-Siatka">
    <w:name w:val="Table Grid"/>
    <w:basedOn w:val="Standardowy"/>
    <w:uiPriority w:val="39"/>
    <w:rsid w:val="00D3532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D86414"/>
    <w:pPr>
      <w:spacing w:after="120" w:line="480" w:lineRule="auto"/>
    </w:pPr>
  </w:style>
  <w:style w:type="character" w:customStyle="1" w:styleId="Tekstpodstawowy2Znak">
    <w:name w:val="Tekst podstawowy 2 Znak"/>
    <w:link w:val="Tekstpodstawowy2"/>
    <w:rsid w:val="00D86414"/>
    <w:rPr>
      <w:rFonts w:ascii="Book Antiqua" w:eastAsia="Times New Roman" w:hAnsi="Book Antiqua"/>
      <w:sz w:val="24"/>
      <w:szCs w:val="24"/>
    </w:rPr>
  </w:style>
  <w:style w:type="character" w:styleId="Odwoaniedokomentarza">
    <w:name w:val="annotation reference"/>
    <w:uiPriority w:val="99"/>
    <w:semiHidden/>
    <w:unhideWhenUsed/>
    <w:rsid w:val="00FD2E65"/>
    <w:rPr>
      <w:sz w:val="16"/>
      <w:szCs w:val="16"/>
    </w:rPr>
  </w:style>
  <w:style w:type="paragraph" w:styleId="Tekstkomentarza">
    <w:name w:val="annotation text"/>
    <w:basedOn w:val="Normalny"/>
    <w:link w:val="TekstkomentarzaZnak"/>
    <w:uiPriority w:val="99"/>
    <w:semiHidden/>
    <w:unhideWhenUsed/>
    <w:rsid w:val="00FD2E65"/>
    <w:rPr>
      <w:sz w:val="20"/>
      <w:szCs w:val="20"/>
    </w:rPr>
  </w:style>
  <w:style w:type="character" w:customStyle="1" w:styleId="TekstkomentarzaZnak">
    <w:name w:val="Tekst komentarza Znak"/>
    <w:link w:val="Tekstkomentarza"/>
    <w:rsid w:val="00FD2E65"/>
    <w:rPr>
      <w:rFonts w:ascii="Book Antiqua" w:eastAsia="Times New Roman" w:hAnsi="Book Antiqua"/>
    </w:rPr>
  </w:style>
  <w:style w:type="paragraph" w:styleId="Tematkomentarza">
    <w:name w:val="annotation subject"/>
    <w:basedOn w:val="Tekstkomentarza"/>
    <w:next w:val="Tekstkomentarza"/>
    <w:link w:val="TematkomentarzaZnak"/>
    <w:unhideWhenUsed/>
    <w:rsid w:val="00FD2E65"/>
    <w:rPr>
      <w:b/>
      <w:bCs/>
    </w:rPr>
  </w:style>
  <w:style w:type="character" w:customStyle="1" w:styleId="TematkomentarzaZnak">
    <w:name w:val="Temat komentarza Znak"/>
    <w:link w:val="Tematkomentarza"/>
    <w:rsid w:val="00FD2E65"/>
    <w:rPr>
      <w:rFonts w:ascii="Book Antiqua" w:eastAsia="Times New Roman" w:hAnsi="Book Antiqua"/>
      <w:b/>
      <w:bCs/>
    </w:rPr>
  </w:style>
  <w:style w:type="paragraph" w:styleId="Poprawka">
    <w:name w:val="Revision"/>
    <w:hidden/>
    <w:rsid w:val="001C4992"/>
    <w:rPr>
      <w:rFonts w:ascii="Book Antiqua" w:eastAsia="Times New Roman" w:hAnsi="Book Antiqua"/>
      <w:sz w:val="24"/>
      <w:szCs w:val="24"/>
    </w:rPr>
  </w:style>
  <w:style w:type="character" w:customStyle="1" w:styleId="Nagwek4Znak">
    <w:name w:val="Nagłówek 4 Znak"/>
    <w:link w:val="Nagwek4"/>
    <w:rsid w:val="00E80378"/>
    <w:rPr>
      <w:rFonts w:ascii="Calibri" w:eastAsia="Times New Roman" w:hAnsi="Calibri" w:cs="Times New Roman"/>
      <w:b/>
      <w:bCs/>
      <w:sz w:val="28"/>
      <w:szCs w:val="28"/>
    </w:rPr>
  </w:style>
  <w:style w:type="character" w:customStyle="1" w:styleId="tab-details-body1">
    <w:name w:val="tab-details-body1"/>
    <w:rsid w:val="00EB27EB"/>
    <w:rPr>
      <w:rFonts w:ascii="Tahoma" w:hAnsi="Tahoma" w:cs="Tahoma" w:hint="default"/>
      <w:vanish w:val="0"/>
      <w:webHidden w:val="0"/>
      <w:sz w:val="18"/>
      <w:szCs w:val="18"/>
      <w:specVanish w:val="0"/>
    </w:rPr>
  </w:style>
  <w:style w:type="paragraph" w:styleId="Bezodstpw">
    <w:name w:val="No Spacing"/>
    <w:qFormat/>
    <w:rsid w:val="00EE0AEF"/>
    <w:rPr>
      <w:rFonts w:eastAsia="Times New Roman"/>
      <w:sz w:val="22"/>
      <w:szCs w:val="22"/>
    </w:rPr>
  </w:style>
  <w:style w:type="character" w:styleId="Odwoanieprzypisukocowego">
    <w:name w:val="endnote reference"/>
    <w:uiPriority w:val="99"/>
    <w:semiHidden/>
    <w:unhideWhenUsed/>
    <w:rsid w:val="00092838"/>
    <w:rPr>
      <w:vertAlign w:val="superscript"/>
    </w:rPr>
  </w:style>
  <w:style w:type="character" w:customStyle="1" w:styleId="markedcontent">
    <w:name w:val="markedcontent"/>
    <w:rsid w:val="00886FCE"/>
  </w:style>
  <w:style w:type="table" w:customStyle="1" w:styleId="Tabela-Siatka1">
    <w:name w:val="Tabela - Siatka1"/>
    <w:basedOn w:val="Standardowy"/>
    <w:next w:val="Tabela-Siatka"/>
    <w:uiPriority w:val="59"/>
    <w:rsid w:val="005A1372"/>
    <w:rPr>
      <w:rFonts w:ascii="Times New Roman" w:eastAsiaTheme="minorHAnsi" w:hAnsi="Times New Roman" w:cs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ny tekst Znak,Podsis rysunku Znak,x. Znak,BulletC Znak,1_literowka Znak,Literowanie Znak,Preambuła Znak,CW_Lista Znak,Akapit z listą3 Znak,Obiekt Znak,Akapit z listą31 Znak,NOWY Znak,Akapit z listą32 Znak,NOW Znak,L1 Znak"/>
    <w:basedOn w:val="Domylnaczcionkaakapitu"/>
    <w:link w:val="Akapitzlist"/>
    <w:uiPriority w:val="34"/>
    <w:qFormat/>
    <w:locked/>
    <w:rsid w:val="00D33380"/>
    <w:rPr>
      <w:rFonts w:ascii="Arial" w:eastAsia="Times New Roman" w:hAnsi="Arial" w:cs="Arial"/>
      <w:b/>
      <w:i/>
      <w:sz w:val="28"/>
      <w:szCs w:val="24"/>
    </w:rPr>
  </w:style>
  <w:style w:type="character" w:customStyle="1" w:styleId="WW8Num1z0">
    <w:name w:val="WW8Num1z0"/>
    <w:rsid w:val="002A4FFF"/>
    <w:rPr>
      <w:rFonts w:ascii="Calibri" w:eastAsia="Times New Roman" w:hAnsi="Calibri" w:cs="Calibri"/>
      <w:i w:val="0"/>
      <w:color w:val="auto"/>
    </w:rPr>
  </w:style>
  <w:style w:type="character" w:customStyle="1" w:styleId="WW8Num1z1">
    <w:name w:val="WW8Num1z1"/>
    <w:rsid w:val="002A4FFF"/>
    <w:rPr>
      <w:rFonts w:hint="default"/>
    </w:rPr>
  </w:style>
  <w:style w:type="character" w:customStyle="1" w:styleId="WW8Num1z2">
    <w:name w:val="WW8Num1z2"/>
    <w:rsid w:val="002A4FFF"/>
    <w:rPr>
      <w:rFonts w:ascii="Wingdings" w:hAnsi="Wingdings" w:cs="Wingdings" w:hint="default"/>
    </w:rPr>
  </w:style>
  <w:style w:type="character" w:customStyle="1" w:styleId="WW8Num1z3">
    <w:name w:val="WW8Num1z3"/>
    <w:rsid w:val="002A4FFF"/>
    <w:rPr>
      <w:rFonts w:ascii="Symbol" w:hAnsi="Symbol" w:cs="Symbol" w:hint="default"/>
    </w:rPr>
  </w:style>
  <w:style w:type="character" w:customStyle="1" w:styleId="WW8Num1z4">
    <w:name w:val="WW8Num1z4"/>
    <w:rsid w:val="002A4FFF"/>
    <w:rPr>
      <w:rFonts w:ascii="Courier New" w:hAnsi="Courier New" w:cs="Courier New" w:hint="default"/>
    </w:rPr>
  </w:style>
  <w:style w:type="character" w:customStyle="1" w:styleId="WW8Num2z0">
    <w:name w:val="WW8Num2z0"/>
    <w:rsid w:val="002A4FFF"/>
    <w:rPr>
      <w:rFonts w:ascii="Calibri" w:eastAsia="Times New Roman" w:hAnsi="Calibri" w:cs="Calibri"/>
      <w:i w:val="0"/>
      <w:color w:val="auto"/>
    </w:rPr>
  </w:style>
  <w:style w:type="character" w:customStyle="1" w:styleId="WW8Num2z1">
    <w:name w:val="WW8Num2z1"/>
    <w:rsid w:val="002A4FFF"/>
    <w:rPr>
      <w:rFonts w:hint="default"/>
    </w:rPr>
  </w:style>
  <w:style w:type="character" w:customStyle="1" w:styleId="WW8Num2z2">
    <w:name w:val="WW8Num2z2"/>
    <w:rsid w:val="002A4FFF"/>
    <w:rPr>
      <w:rFonts w:ascii="Wingdings" w:hAnsi="Wingdings" w:cs="Wingdings" w:hint="default"/>
    </w:rPr>
  </w:style>
  <w:style w:type="character" w:customStyle="1" w:styleId="WW8Num2z3">
    <w:name w:val="WW8Num2z3"/>
    <w:rsid w:val="002A4FFF"/>
    <w:rPr>
      <w:rFonts w:ascii="Symbol" w:hAnsi="Symbol" w:cs="Symbol" w:hint="default"/>
    </w:rPr>
  </w:style>
  <w:style w:type="character" w:customStyle="1" w:styleId="WW8Num2z4">
    <w:name w:val="WW8Num2z4"/>
    <w:rsid w:val="002A4FFF"/>
    <w:rPr>
      <w:rFonts w:ascii="Courier New" w:hAnsi="Courier New" w:cs="Courier New" w:hint="default"/>
    </w:rPr>
  </w:style>
  <w:style w:type="character" w:customStyle="1" w:styleId="WW8Num3z0">
    <w:name w:val="WW8Num3z0"/>
    <w:rsid w:val="002A4FFF"/>
  </w:style>
  <w:style w:type="character" w:customStyle="1" w:styleId="WW8Num3z1">
    <w:name w:val="WW8Num3z1"/>
    <w:rsid w:val="002A4FFF"/>
  </w:style>
  <w:style w:type="character" w:customStyle="1" w:styleId="WW8Num3z2">
    <w:name w:val="WW8Num3z2"/>
    <w:rsid w:val="002A4FFF"/>
  </w:style>
  <w:style w:type="character" w:customStyle="1" w:styleId="WW8Num3z3">
    <w:name w:val="WW8Num3z3"/>
    <w:rsid w:val="002A4FFF"/>
  </w:style>
  <w:style w:type="character" w:customStyle="1" w:styleId="WW8Num3z4">
    <w:name w:val="WW8Num3z4"/>
    <w:rsid w:val="002A4FFF"/>
  </w:style>
  <w:style w:type="character" w:customStyle="1" w:styleId="WW8Num3z5">
    <w:name w:val="WW8Num3z5"/>
    <w:rsid w:val="002A4FFF"/>
  </w:style>
  <w:style w:type="character" w:customStyle="1" w:styleId="WW8Num3z6">
    <w:name w:val="WW8Num3z6"/>
    <w:rsid w:val="002A4FFF"/>
  </w:style>
  <w:style w:type="character" w:customStyle="1" w:styleId="WW8Num3z7">
    <w:name w:val="WW8Num3z7"/>
    <w:rsid w:val="002A4FFF"/>
  </w:style>
  <w:style w:type="character" w:customStyle="1" w:styleId="WW8Num3z8">
    <w:name w:val="WW8Num3z8"/>
    <w:rsid w:val="002A4FFF"/>
  </w:style>
  <w:style w:type="character" w:customStyle="1" w:styleId="WW8Num4z0">
    <w:name w:val="WW8Num4z0"/>
    <w:rsid w:val="002A4FFF"/>
    <w:rPr>
      <w:rFonts w:hint="default"/>
    </w:rPr>
  </w:style>
  <w:style w:type="character" w:customStyle="1" w:styleId="WW8Num4z1">
    <w:name w:val="WW8Num4z1"/>
    <w:rsid w:val="002A4FFF"/>
  </w:style>
  <w:style w:type="character" w:customStyle="1" w:styleId="WW8Num4z2">
    <w:name w:val="WW8Num4z2"/>
    <w:rsid w:val="002A4FFF"/>
  </w:style>
  <w:style w:type="character" w:customStyle="1" w:styleId="WW8Num4z3">
    <w:name w:val="WW8Num4z3"/>
    <w:rsid w:val="002A4FFF"/>
  </w:style>
  <w:style w:type="character" w:customStyle="1" w:styleId="WW8Num4z4">
    <w:name w:val="WW8Num4z4"/>
    <w:rsid w:val="002A4FFF"/>
  </w:style>
  <w:style w:type="character" w:customStyle="1" w:styleId="WW8Num4z5">
    <w:name w:val="WW8Num4z5"/>
    <w:rsid w:val="002A4FFF"/>
  </w:style>
  <w:style w:type="character" w:customStyle="1" w:styleId="WW8Num4z6">
    <w:name w:val="WW8Num4z6"/>
    <w:rsid w:val="002A4FFF"/>
  </w:style>
  <w:style w:type="character" w:customStyle="1" w:styleId="WW8Num4z7">
    <w:name w:val="WW8Num4z7"/>
    <w:rsid w:val="002A4FFF"/>
  </w:style>
  <w:style w:type="character" w:customStyle="1" w:styleId="WW8Num4z8">
    <w:name w:val="WW8Num4z8"/>
    <w:rsid w:val="002A4FFF"/>
  </w:style>
  <w:style w:type="character" w:customStyle="1" w:styleId="WW8Num5z0">
    <w:name w:val="WW8Num5z0"/>
    <w:rsid w:val="002A4FFF"/>
    <w:rPr>
      <w:rFonts w:ascii="Calibri" w:hAnsi="Calibri" w:cs="Calibri" w:hint="default"/>
      <w:b w:val="0"/>
      <w:i w:val="0"/>
      <w:sz w:val="22"/>
      <w:szCs w:val="22"/>
    </w:rPr>
  </w:style>
  <w:style w:type="character" w:customStyle="1" w:styleId="WW8Num5z1">
    <w:name w:val="WW8Num5z1"/>
    <w:rsid w:val="002A4FFF"/>
  </w:style>
  <w:style w:type="character" w:customStyle="1" w:styleId="WW8Num5z2">
    <w:name w:val="WW8Num5z2"/>
    <w:rsid w:val="002A4FFF"/>
  </w:style>
  <w:style w:type="character" w:customStyle="1" w:styleId="WW8Num5z3">
    <w:name w:val="WW8Num5z3"/>
    <w:rsid w:val="002A4FFF"/>
  </w:style>
  <w:style w:type="character" w:customStyle="1" w:styleId="WW8Num5z4">
    <w:name w:val="WW8Num5z4"/>
    <w:rsid w:val="002A4FFF"/>
  </w:style>
  <w:style w:type="character" w:customStyle="1" w:styleId="WW8Num5z5">
    <w:name w:val="WW8Num5z5"/>
    <w:rsid w:val="002A4FFF"/>
  </w:style>
  <w:style w:type="character" w:customStyle="1" w:styleId="WW8Num5z6">
    <w:name w:val="WW8Num5z6"/>
    <w:rsid w:val="002A4FFF"/>
  </w:style>
  <w:style w:type="character" w:customStyle="1" w:styleId="WW8Num5z7">
    <w:name w:val="WW8Num5z7"/>
    <w:rsid w:val="002A4FFF"/>
  </w:style>
  <w:style w:type="character" w:customStyle="1" w:styleId="WW8Num5z8">
    <w:name w:val="WW8Num5z8"/>
    <w:rsid w:val="002A4FFF"/>
  </w:style>
  <w:style w:type="character" w:customStyle="1" w:styleId="WW8Num6z0">
    <w:name w:val="WW8Num6z0"/>
    <w:rsid w:val="002A4FFF"/>
    <w:rPr>
      <w:rFonts w:ascii="Calibri" w:eastAsia="Calibri" w:hAnsi="Calibri" w:cs="Calibri" w:hint="default"/>
      <w:b/>
      <w:sz w:val="22"/>
      <w:szCs w:val="22"/>
    </w:rPr>
  </w:style>
  <w:style w:type="character" w:customStyle="1" w:styleId="WW8Num6z1">
    <w:name w:val="WW8Num6z1"/>
    <w:rsid w:val="002A4FFF"/>
    <w:rPr>
      <w:rFonts w:ascii="Calibri" w:eastAsia="Calibri" w:hAnsi="Calibri" w:cs="Calibri" w:hint="default"/>
      <w:b w:val="0"/>
      <w:i w:val="0"/>
      <w:sz w:val="22"/>
      <w:szCs w:val="22"/>
    </w:rPr>
  </w:style>
  <w:style w:type="character" w:customStyle="1" w:styleId="WW8Num6z2">
    <w:name w:val="WW8Num6z2"/>
    <w:rsid w:val="002A4FFF"/>
    <w:rPr>
      <w:rFonts w:hint="default"/>
    </w:rPr>
  </w:style>
  <w:style w:type="character" w:customStyle="1" w:styleId="WW8Num7z0">
    <w:name w:val="WW8Num7z0"/>
    <w:rsid w:val="002A4FFF"/>
    <w:rPr>
      <w:rFonts w:hint="default"/>
    </w:rPr>
  </w:style>
  <w:style w:type="character" w:customStyle="1" w:styleId="WW8Num7z1">
    <w:name w:val="WW8Num7z1"/>
    <w:rsid w:val="002A4FFF"/>
  </w:style>
  <w:style w:type="character" w:customStyle="1" w:styleId="WW8Num7z2">
    <w:name w:val="WW8Num7z2"/>
    <w:rsid w:val="002A4FFF"/>
  </w:style>
  <w:style w:type="character" w:customStyle="1" w:styleId="WW8Num7z3">
    <w:name w:val="WW8Num7z3"/>
    <w:rsid w:val="002A4FFF"/>
  </w:style>
  <w:style w:type="character" w:customStyle="1" w:styleId="WW8Num7z4">
    <w:name w:val="WW8Num7z4"/>
    <w:rsid w:val="002A4FFF"/>
  </w:style>
  <w:style w:type="character" w:customStyle="1" w:styleId="WW8Num7z5">
    <w:name w:val="WW8Num7z5"/>
    <w:rsid w:val="002A4FFF"/>
  </w:style>
  <w:style w:type="character" w:customStyle="1" w:styleId="WW8Num7z6">
    <w:name w:val="WW8Num7z6"/>
    <w:rsid w:val="002A4FFF"/>
  </w:style>
  <w:style w:type="character" w:customStyle="1" w:styleId="WW8Num7z7">
    <w:name w:val="WW8Num7z7"/>
    <w:rsid w:val="002A4FFF"/>
  </w:style>
  <w:style w:type="character" w:customStyle="1" w:styleId="WW8Num7z8">
    <w:name w:val="WW8Num7z8"/>
    <w:rsid w:val="002A4FFF"/>
  </w:style>
  <w:style w:type="character" w:customStyle="1" w:styleId="WW8Num8z0">
    <w:name w:val="WW8Num8z0"/>
    <w:rsid w:val="002A4FFF"/>
    <w:rPr>
      <w:rFonts w:ascii="Calibri" w:eastAsia="Calibri" w:hAnsi="Calibri" w:cs="Calibri" w:hint="default"/>
      <w:i w:val="0"/>
      <w:color w:val="auto"/>
      <w:sz w:val="22"/>
      <w:szCs w:val="22"/>
    </w:rPr>
  </w:style>
  <w:style w:type="character" w:customStyle="1" w:styleId="WW8Num8z1">
    <w:name w:val="WW8Num8z1"/>
    <w:rsid w:val="002A4FFF"/>
  </w:style>
  <w:style w:type="character" w:customStyle="1" w:styleId="WW8Num8z2">
    <w:name w:val="WW8Num8z2"/>
    <w:rsid w:val="002A4FFF"/>
  </w:style>
  <w:style w:type="character" w:customStyle="1" w:styleId="WW8Num8z3">
    <w:name w:val="WW8Num8z3"/>
    <w:rsid w:val="002A4FFF"/>
  </w:style>
  <w:style w:type="character" w:customStyle="1" w:styleId="WW8Num8z4">
    <w:name w:val="WW8Num8z4"/>
    <w:rsid w:val="002A4FFF"/>
  </w:style>
  <w:style w:type="character" w:customStyle="1" w:styleId="WW8Num8z5">
    <w:name w:val="WW8Num8z5"/>
    <w:rsid w:val="002A4FFF"/>
  </w:style>
  <w:style w:type="character" w:customStyle="1" w:styleId="WW8Num8z6">
    <w:name w:val="WW8Num8z6"/>
    <w:rsid w:val="002A4FFF"/>
  </w:style>
  <w:style w:type="character" w:customStyle="1" w:styleId="WW8Num8z7">
    <w:name w:val="WW8Num8z7"/>
    <w:rsid w:val="002A4FFF"/>
  </w:style>
  <w:style w:type="character" w:customStyle="1" w:styleId="WW8Num8z8">
    <w:name w:val="WW8Num8z8"/>
    <w:rsid w:val="002A4FFF"/>
  </w:style>
  <w:style w:type="character" w:customStyle="1" w:styleId="WW8Num9z0">
    <w:name w:val="WW8Num9z0"/>
    <w:rsid w:val="002A4FFF"/>
    <w:rPr>
      <w:rFonts w:cs="Calibri" w:hint="default"/>
      <w:i w:val="0"/>
    </w:rPr>
  </w:style>
  <w:style w:type="character" w:customStyle="1" w:styleId="WW8Num9z1">
    <w:name w:val="WW8Num9z1"/>
    <w:rsid w:val="002A4FFF"/>
  </w:style>
  <w:style w:type="character" w:customStyle="1" w:styleId="WW8Num9z2">
    <w:name w:val="WW8Num9z2"/>
    <w:rsid w:val="002A4FFF"/>
  </w:style>
  <w:style w:type="character" w:customStyle="1" w:styleId="WW8Num9z3">
    <w:name w:val="WW8Num9z3"/>
    <w:rsid w:val="002A4FFF"/>
  </w:style>
  <w:style w:type="character" w:customStyle="1" w:styleId="WW8Num9z4">
    <w:name w:val="WW8Num9z4"/>
    <w:rsid w:val="002A4FFF"/>
  </w:style>
  <w:style w:type="character" w:customStyle="1" w:styleId="WW8Num9z5">
    <w:name w:val="WW8Num9z5"/>
    <w:rsid w:val="002A4FFF"/>
  </w:style>
  <w:style w:type="character" w:customStyle="1" w:styleId="WW8Num9z6">
    <w:name w:val="WW8Num9z6"/>
    <w:rsid w:val="002A4FFF"/>
  </w:style>
  <w:style w:type="character" w:customStyle="1" w:styleId="WW8Num9z7">
    <w:name w:val="WW8Num9z7"/>
    <w:rsid w:val="002A4FFF"/>
  </w:style>
  <w:style w:type="character" w:customStyle="1" w:styleId="WW8Num9z8">
    <w:name w:val="WW8Num9z8"/>
    <w:rsid w:val="002A4FFF"/>
  </w:style>
  <w:style w:type="character" w:customStyle="1" w:styleId="WW8Num10z0">
    <w:name w:val="WW8Num10z0"/>
    <w:rsid w:val="002A4FFF"/>
    <w:rPr>
      <w:rFonts w:hint="default"/>
    </w:rPr>
  </w:style>
  <w:style w:type="character" w:customStyle="1" w:styleId="WW8Num10z1">
    <w:name w:val="WW8Num10z1"/>
    <w:rsid w:val="002A4FFF"/>
  </w:style>
  <w:style w:type="character" w:customStyle="1" w:styleId="WW8Num10z2">
    <w:name w:val="WW8Num10z2"/>
    <w:rsid w:val="002A4FFF"/>
  </w:style>
  <w:style w:type="character" w:customStyle="1" w:styleId="WW8Num10z3">
    <w:name w:val="WW8Num10z3"/>
    <w:rsid w:val="002A4FFF"/>
  </w:style>
  <w:style w:type="character" w:customStyle="1" w:styleId="WW8Num10z4">
    <w:name w:val="WW8Num10z4"/>
    <w:rsid w:val="002A4FFF"/>
  </w:style>
  <w:style w:type="character" w:customStyle="1" w:styleId="WW8Num10z5">
    <w:name w:val="WW8Num10z5"/>
    <w:rsid w:val="002A4FFF"/>
  </w:style>
  <w:style w:type="character" w:customStyle="1" w:styleId="WW8Num10z6">
    <w:name w:val="WW8Num10z6"/>
    <w:rsid w:val="002A4FFF"/>
  </w:style>
  <w:style w:type="character" w:customStyle="1" w:styleId="WW8Num10z7">
    <w:name w:val="WW8Num10z7"/>
    <w:rsid w:val="002A4FFF"/>
  </w:style>
  <w:style w:type="character" w:customStyle="1" w:styleId="WW8Num10z8">
    <w:name w:val="WW8Num10z8"/>
    <w:rsid w:val="002A4FFF"/>
  </w:style>
  <w:style w:type="character" w:customStyle="1" w:styleId="WW8Num11z0">
    <w:name w:val="WW8Num11z0"/>
    <w:rsid w:val="002A4FFF"/>
  </w:style>
  <w:style w:type="character" w:customStyle="1" w:styleId="WW8Num11z1">
    <w:name w:val="WW8Num11z1"/>
    <w:rsid w:val="002A4FFF"/>
  </w:style>
  <w:style w:type="character" w:customStyle="1" w:styleId="WW8Num11z2">
    <w:name w:val="WW8Num11z2"/>
    <w:rsid w:val="002A4FFF"/>
  </w:style>
  <w:style w:type="character" w:customStyle="1" w:styleId="WW8Num11z3">
    <w:name w:val="WW8Num11z3"/>
    <w:rsid w:val="002A4FFF"/>
  </w:style>
  <w:style w:type="character" w:customStyle="1" w:styleId="WW8Num11z4">
    <w:name w:val="WW8Num11z4"/>
    <w:rsid w:val="002A4FFF"/>
  </w:style>
  <w:style w:type="character" w:customStyle="1" w:styleId="WW8Num11z5">
    <w:name w:val="WW8Num11z5"/>
    <w:rsid w:val="002A4FFF"/>
  </w:style>
  <w:style w:type="character" w:customStyle="1" w:styleId="WW8Num11z6">
    <w:name w:val="WW8Num11z6"/>
    <w:rsid w:val="002A4FFF"/>
  </w:style>
  <w:style w:type="character" w:customStyle="1" w:styleId="WW8Num11z7">
    <w:name w:val="WW8Num11z7"/>
    <w:rsid w:val="002A4FFF"/>
  </w:style>
  <w:style w:type="character" w:customStyle="1" w:styleId="WW8Num11z8">
    <w:name w:val="WW8Num11z8"/>
    <w:rsid w:val="002A4FFF"/>
  </w:style>
  <w:style w:type="character" w:customStyle="1" w:styleId="WW8Num12z0">
    <w:name w:val="WW8Num12z0"/>
    <w:rsid w:val="002A4FFF"/>
    <w:rPr>
      <w:rFonts w:ascii="Calibri" w:eastAsia="Times New Roman" w:hAnsi="Calibri" w:cs="Calibri"/>
      <w:i w:val="0"/>
      <w:color w:val="auto"/>
    </w:rPr>
  </w:style>
  <w:style w:type="character" w:customStyle="1" w:styleId="WW8Num12z1">
    <w:name w:val="WW8Num12z1"/>
    <w:rsid w:val="002A4FFF"/>
    <w:rPr>
      <w:rFonts w:hint="default"/>
    </w:rPr>
  </w:style>
  <w:style w:type="character" w:customStyle="1" w:styleId="WW8Num12z2">
    <w:name w:val="WW8Num12z2"/>
    <w:rsid w:val="002A4FFF"/>
    <w:rPr>
      <w:rFonts w:ascii="Wingdings" w:hAnsi="Wingdings" w:cs="Wingdings" w:hint="default"/>
    </w:rPr>
  </w:style>
  <w:style w:type="character" w:customStyle="1" w:styleId="WW8Num12z3">
    <w:name w:val="WW8Num12z3"/>
    <w:rsid w:val="002A4FFF"/>
    <w:rPr>
      <w:rFonts w:ascii="Symbol" w:hAnsi="Symbol" w:cs="Symbol" w:hint="default"/>
    </w:rPr>
  </w:style>
  <w:style w:type="character" w:customStyle="1" w:styleId="WW8Num12z4">
    <w:name w:val="WW8Num12z4"/>
    <w:rsid w:val="002A4FFF"/>
    <w:rPr>
      <w:rFonts w:ascii="Courier New" w:hAnsi="Courier New" w:cs="Courier New" w:hint="default"/>
    </w:rPr>
  </w:style>
  <w:style w:type="character" w:customStyle="1" w:styleId="WW8Num13z0">
    <w:name w:val="WW8Num13z0"/>
    <w:rsid w:val="002A4FFF"/>
    <w:rPr>
      <w:rFonts w:ascii="Calibri" w:hAnsi="Calibri" w:cs="Calibri" w:hint="default"/>
      <w:sz w:val="22"/>
      <w:szCs w:val="22"/>
    </w:rPr>
  </w:style>
  <w:style w:type="character" w:customStyle="1" w:styleId="WW8Num13z1">
    <w:name w:val="WW8Num13z1"/>
    <w:rsid w:val="002A4FFF"/>
  </w:style>
  <w:style w:type="character" w:customStyle="1" w:styleId="WW8Num13z2">
    <w:name w:val="WW8Num13z2"/>
    <w:rsid w:val="002A4FFF"/>
  </w:style>
  <w:style w:type="character" w:customStyle="1" w:styleId="WW8Num13z3">
    <w:name w:val="WW8Num13z3"/>
    <w:rsid w:val="002A4FFF"/>
  </w:style>
  <w:style w:type="character" w:customStyle="1" w:styleId="WW8Num13z4">
    <w:name w:val="WW8Num13z4"/>
    <w:rsid w:val="002A4FFF"/>
  </w:style>
  <w:style w:type="character" w:customStyle="1" w:styleId="WW8Num13z5">
    <w:name w:val="WW8Num13z5"/>
    <w:rsid w:val="002A4FFF"/>
  </w:style>
  <w:style w:type="character" w:customStyle="1" w:styleId="WW8Num13z6">
    <w:name w:val="WW8Num13z6"/>
    <w:rsid w:val="002A4FFF"/>
  </w:style>
  <w:style w:type="character" w:customStyle="1" w:styleId="WW8Num13z7">
    <w:name w:val="WW8Num13z7"/>
    <w:rsid w:val="002A4FFF"/>
  </w:style>
  <w:style w:type="character" w:customStyle="1" w:styleId="WW8Num13z8">
    <w:name w:val="WW8Num13z8"/>
    <w:rsid w:val="002A4FFF"/>
  </w:style>
  <w:style w:type="character" w:customStyle="1" w:styleId="WW8Num14z0">
    <w:name w:val="WW8Num14z0"/>
    <w:rsid w:val="002A4FFF"/>
    <w:rPr>
      <w:rFonts w:ascii="Calibri" w:eastAsia="Times New Roman" w:hAnsi="Calibri" w:cs="Calibri"/>
      <w:i w:val="0"/>
      <w:color w:val="auto"/>
    </w:rPr>
  </w:style>
  <w:style w:type="character" w:customStyle="1" w:styleId="WW8Num14z1">
    <w:name w:val="WW8Num14z1"/>
    <w:rsid w:val="002A4FFF"/>
    <w:rPr>
      <w:rFonts w:hint="default"/>
    </w:rPr>
  </w:style>
  <w:style w:type="character" w:customStyle="1" w:styleId="WW8Num14z2">
    <w:name w:val="WW8Num14z2"/>
    <w:rsid w:val="002A4FFF"/>
    <w:rPr>
      <w:rFonts w:ascii="Wingdings" w:hAnsi="Wingdings" w:cs="Wingdings" w:hint="default"/>
    </w:rPr>
  </w:style>
  <w:style w:type="character" w:customStyle="1" w:styleId="WW8Num14z3">
    <w:name w:val="WW8Num14z3"/>
    <w:rsid w:val="002A4FFF"/>
    <w:rPr>
      <w:rFonts w:ascii="Symbol" w:hAnsi="Symbol" w:cs="Symbol" w:hint="default"/>
    </w:rPr>
  </w:style>
  <w:style w:type="character" w:customStyle="1" w:styleId="WW8Num14z4">
    <w:name w:val="WW8Num14z4"/>
    <w:rsid w:val="002A4FFF"/>
    <w:rPr>
      <w:rFonts w:ascii="Courier New" w:hAnsi="Courier New" w:cs="Courier New" w:hint="default"/>
    </w:rPr>
  </w:style>
  <w:style w:type="character" w:customStyle="1" w:styleId="WW8Num15z0">
    <w:name w:val="WW8Num15z0"/>
    <w:rsid w:val="002A4FFF"/>
    <w:rPr>
      <w:rFonts w:ascii="Calibri" w:eastAsia="Times New Roman" w:hAnsi="Calibri" w:cs="Calibri"/>
    </w:rPr>
  </w:style>
  <w:style w:type="character" w:customStyle="1" w:styleId="WW8Num15z1">
    <w:name w:val="WW8Num15z1"/>
    <w:rsid w:val="002A4FFF"/>
  </w:style>
  <w:style w:type="character" w:customStyle="1" w:styleId="WW8Num15z2">
    <w:name w:val="WW8Num15z2"/>
    <w:rsid w:val="002A4FFF"/>
  </w:style>
  <w:style w:type="character" w:customStyle="1" w:styleId="WW8Num15z3">
    <w:name w:val="WW8Num15z3"/>
    <w:rsid w:val="002A4FFF"/>
  </w:style>
  <w:style w:type="character" w:customStyle="1" w:styleId="WW8Num15z4">
    <w:name w:val="WW8Num15z4"/>
    <w:rsid w:val="002A4FFF"/>
  </w:style>
  <w:style w:type="character" w:customStyle="1" w:styleId="WW8Num15z5">
    <w:name w:val="WW8Num15z5"/>
    <w:rsid w:val="002A4FFF"/>
  </w:style>
  <w:style w:type="character" w:customStyle="1" w:styleId="WW8Num15z6">
    <w:name w:val="WW8Num15z6"/>
    <w:rsid w:val="002A4FFF"/>
  </w:style>
  <w:style w:type="character" w:customStyle="1" w:styleId="WW8Num15z7">
    <w:name w:val="WW8Num15z7"/>
    <w:rsid w:val="002A4FFF"/>
  </w:style>
  <w:style w:type="character" w:customStyle="1" w:styleId="WW8Num15z8">
    <w:name w:val="WW8Num15z8"/>
    <w:rsid w:val="002A4FFF"/>
  </w:style>
  <w:style w:type="character" w:customStyle="1" w:styleId="WW8Num16z0">
    <w:name w:val="WW8Num16z0"/>
    <w:rsid w:val="002A4FFF"/>
  </w:style>
  <w:style w:type="character" w:customStyle="1" w:styleId="WW8Num16z1">
    <w:name w:val="WW8Num16z1"/>
    <w:rsid w:val="002A4FFF"/>
  </w:style>
  <w:style w:type="character" w:customStyle="1" w:styleId="WW8Num16z2">
    <w:name w:val="WW8Num16z2"/>
    <w:rsid w:val="002A4FFF"/>
    <w:rPr>
      <w:rFonts w:ascii="Times New Roman" w:eastAsia="Times New Roman" w:hAnsi="Times New Roman" w:cs="Times New Roman"/>
    </w:rPr>
  </w:style>
  <w:style w:type="character" w:customStyle="1" w:styleId="WW8Num16z3">
    <w:name w:val="WW8Num16z3"/>
    <w:rsid w:val="002A4FFF"/>
  </w:style>
  <w:style w:type="character" w:customStyle="1" w:styleId="WW8Num16z4">
    <w:name w:val="WW8Num16z4"/>
    <w:rsid w:val="002A4FFF"/>
  </w:style>
  <w:style w:type="character" w:customStyle="1" w:styleId="WW8Num16z5">
    <w:name w:val="WW8Num16z5"/>
    <w:rsid w:val="002A4FFF"/>
  </w:style>
  <w:style w:type="character" w:customStyle="1" w:styleId="WW8Num16z6">
    <w:name w:val="WW8Num16z6"/>
    <w:rsid w:val="002A4FFF"/>
  </w:style>
  <w:style w:type="character" w:customStyle="1" w:styleId="WW8Num16z7">
    <w:name w:val="WW8Num16z7"/>
    <w:rsid w:val="002A4FFF"/>
  </w:style>
  <w:style w:type="character" w:customStyle="1" w:styleId="WW8Num16z8">
    <w:name w:val="WW8Num16z8"/>
    <w:rsid w:val="002A4FFF"/>
  </w:style>
  <w:style w:type="character" w:customStyle="1" w:styleId="WW8Num17z0">
    <w:name w:val="WW8Num17z0"/>
    <w:rsid w:val="002A4FFF"/>
    <w:rPr>
      <w:rFonts w:ascii="Calibri" w:hAnsi="Calibri" w:cs="Calibri"/>
      <w:sz w:val="22"/>
      <w:szCs w:val="22"/>
    </w:rPr>
  </w:style>
  <w:style w:type="character" w:customStyle="1" w:styleId="WW8Num17z1">
    <w:name w:val="WW8Num17z1"/>
    <w:rsid w:val="002A4FFF"/>
  </w:style>
  <w:style w:type="character" w:customStyle="1" w:styleId="WW8Num17z2">
    <w:name w:val="WW8Num17z2"/>
    <w:rsid w:val="002A4FFF"/>
  </w:style>
  <w:style w:type="character" w:customStyle="1" w:styleId="WW8Num17z3">
    <w:name w:val="WW8Num17z3"/>
    <w:rsid w:val="002A4FFF"/>
  </w:style>
  <w:style w:type="character" w:customStyle="1" w:styleId="WW8Num17z4">
    <w:name w:val="WW8Num17z4"/>
    <w:rsid w:val="002A4FFF"/>
  </w:style>
  <w:style w:type="character" w:customStyle="1" w:styleId="WW8Num17z5">
    <w:name w:val="WW8Num17z5"/>
    <w:rsid w:val="002A4FFF"/>
  </w:style>
  <w:style w:type="character" w:customStyle="1" w:styleId="WW8Num17z6">
    <w:name w:val="WW8Num17z6"/>
    <w:rsid w:val="002A4FFF"/>
  </w:style>
  <w:style w:type="character" w:customStyle="1" w:styleId="WW8Num17z7">
    <w:name w:val="WW8Num17z7"/>
    <w:rsid w:val="002A4FFF"/>
  </w:style>
  <w:style w:type="character" w:customStyle="1" w:styleId="WW8Num17z8">
    <w:name w:val="WW8Num17z8"/>
    <w:rsid w:val="002A4FFF"/>
  </w:style>
  <w:style w:type="character" w:customStyle="1" w:styleId="WW8Num18z0">
    <w:name w:val="WW8Num18z0"/>
    <w:rsid w:val="002A4FFF"/>
    <w:rPr>
      <w:rFonts w:ascii="Calibri" w:hAnsi="Calibri" w:cs="Calibri"/>
      <w:b w:val="0"/>
      <w:i w:val="0"/>
      <w:sz w:val="22"/>
      <w:szCs w:val="22"/>
      <w:lang w:val="pl-PL"/>
    </w:rPr>
  </w:style>
  <w:style w:type="character" w:customStyle="1" w:styleId="WW8Num18z1">
    <w:name w:val="WW8Num18z1"/>
    <w:rsid w:val="002A4FFF"/>
  </w:style>
  <w:style w:type="character" w:customStyle="1" w:styleId="WW8Num18z2">
    <w:name w:val="WW8Num18z2"/>
    <w:rsid w:val="002A4FFF"/>
  </w:style>
  <w:style w:type="character" w:customStyle="1" w:styleId="WW8Num18z3">
    <w:name w:val="WW8Num18z3"/>
    <w:rsid w:val="002A4FFF"/>
  </w:style>
  <w:style w:type="character" w:customStyle="1" w:styleId="WW8Num18z4">
    <w:name w:val="WW8Num18z4"/>
    <w:rsid w:val="002A4FFF"/>
  </w:style>
  <w:style w:type="character" w:customStyle="1" w:styleId="WW8Num18z5">
    <w:name w:val="WW8Num18z5"/>
    <w:rsid w:val="002A4FFF"/>
  </w:style>
  <w:style w:type="character" w:customStyle="1" w:styleId="WW8Num18z6">
    <w:name w:val="WW8Num18z6"/>
    <w:rsid w:val="002A4FFF"/>
  </w:style>
  <w:style w:type="character" w:customStyle="1" w:styleId="WW8Num18z7">
    <w:name w:val="WW8Num18z7"/>
    <w:rsid w:val="002A4FFF"/>
  </w:style>
  <w:style w:type="character" w:customStyle="1" w:styleId="WW8Num18z8">
    <w:name w:val="WW8Num18z8"/>
    <w:rsid w:val="002A4FFF"/>
  </w:style>
  <w:style w:type="character" w:customStyle="1" w:styleId="WW8Num19z0">
    <w:name w:val="WW8Num19z0"/>
    <w:rsid w:val="002A4FFF"/>
    <w:rPr>
      <w:rFonts w:ascii="Calibri" w:eastAsia="Times New Roman" w:hAnsi="Calibri" w:cs="Calibri"/>
    </w:rPr>
  </w:style>
  <w:style w:type="character" w:customStyle="1" w:styleId="WW8Num19z1">
    <w:name w:val="WW8Num19z1"/>
    <w:rsid w:val="002A4FFF"/>
  </w:style>
  <w:style w:type="character" w:customStyle="1" w:styleId="WW8Num19z2">
    <w:name w:val="WW8Num19z2"/>
    <w:rsid w:val="002A4FFF"/>
  </w:style>
  <w:style w:type="character" w:customStyle="1" w:styleId="WW8Num19z3">
    <w:name w:val="WW8Num19z3"/>
    <w:rsid w:val="002A4FFF"/>
  </w:style>
  <w:style w:type="character" w:customStyle="1" w:styleId="WW8Num19z4">
    <w:name w:val="WW8Num19z4"/>
    <w:rsid w:val="002A4FFF"/>
  </w:style>
  <w:style w:type="character" w:customStyle="1" w:styleId="WW8Num19z5">
    <w:name w:val="WW8Num19z5"/>
    <w:rsid w:val="002A4FFF"/>
  </w:style>
  <w:style w:type="character" w:customStyle="1" w:styleId="WW8Num19z6">
    <w:name w:val="WW8Num19z6"/>
    <w:rsid w:val="002A4FFF"/>
  </w:style>
  <w:style w:type="character" w:customStyle="1" w:styleId="WW8Num19z7">
    <w:name w:val="WW8Num19z7"/>
    <w:rsid w:val="002A4FFF"/>
  </w:style>
  <w:style w:type="character" w:customStyle="1" w:styleId="WW8Num19z8">
    <w:name w:val="WW8Num19z8"/>
    <w:rsid w:val="002A4FFF"/>
  </w:style>
  <w:style w:type="character" w:customStyle="1" w:styleId="WW8Num20z0">
    <w:name w:val="WW8Num20z0"/>
    <w:rsid w:val="002A4FFF"/>
    <w:rPr>
      <w:rFonts w:ascii="Calibri" w:hAnsi="Calibri" w:cs="Calibri" w:hint="default"/>
      <w:b w:val="0"/>
      <w:bCs/>
      <w:i w:val="0"/>
      <w:iCs/>
      <w:strike w:val="0"/>
      <w:dstrike w:val="0"/>
      <w:sz w:val="22"/>
      <w:szCs w:val="22"/>
      <w:lang w:val="pl-PL"/>
    </w:rPr>
  </w:style>
  <w:style w:type="character" w:customStyle="1" w:styleId="WW8Num20z1">
    <w:name w:val="WW8Num20z1"/>
    <w:rsid w:val="002A4FFF"/>
  </w:style>
  <w:style w:type="character" w:customStyle="1" w:styleId="WW8Num20z2">
    <w:name w:val="WW8Num20z2"/>
    <w:rsid w:val="002A4FFF"/>
  </w:style>
  <w:style w:type="character" w:customStyle="1" w:styleId="WW8Num20z3">
    <w:name w:val="WW8Num20z3"/>
    <w:rsid w:val="002A4FFF"/>
  </w:style>
  <w:style w:type="character" w:customStyle="1" w:styleId="WW8Num20z4">
    <w:name w:val="WW8Num20z4"/>
    <w:rsid w:val="002A4FFF"/>
  </w:style>
  <w:style w:type="character" w:customStyle="1" w:styleId="WW8Num20z5">
    <w:name w:val="WW8Num20z5"/>
    <w:rsid w:val="002A4FFF"/>
  </w:style>
  <w:style w:type="character" w:customStyle="1" w:styleId="WW8Num20z6">
    <w:name w:val="WW8Num20z6"/>
    <w:rsid w:val="002A4FFF"/>
  </w:style>
  <w:style w:type="character" w:customStyle="1" w:styleId="WW8Num20z7">
    <w:name w:val="WW8Num20z7"/>
    <w:rsid w:val="002A4FFF"/>
  </w:style>
  <w:style w:type="character" w:customStyle="1" w:styleId="WW8Num20z8">
    <w:name w:val="WW8Num20z8"/>
    <w:rsid w:val="002A4FFF"/>
  </w:style>
  <w:style w:type="character" w:customStyle="1" w:styleId="WW8Num21z0">
    <w:name w:val="WW8Num21z0"/>
    <w:rsid w:val="002A4FFF"/>
    <w:rPr>
      <w:rFonts w:ascii="Calibri" w:hAnsi="Calibri" w:cs="Calibri" w:hint="default"/>
      <w:bCs/>
      <w:sz w:val="22"/>
      <w:szCs w:val="22"/>
    </w:rPr>
  </w:style>
  <w:style w:type="character" w:customStyle="1" w:styleId="WW8Num21z1">
    <w:name w:val="WW8Num21z1"/>
    <w:rsid w:val="002A4FFF"/>
  </w:style>
  <w:style w:type="character" w:customStyle="1" w:styleId="WW8Num21z2">
    <w:name w:val="WW8Num21z2"/>
    <w:rsid w:val="002A4FFF"/>
  </w:style>
  <w:style w:type="character" w:customStyle="1" w:styleId="WW8Num21z3">
    <w:name w:val="WW8Num21z3"/>
    <w:rsid w:val="002A4FFF"/>
  </w:style>
  <w:style w:type="character" w:customStyle="1" w:styleId="WW8Num21z4">
    <w:name w:val="WW8Num21z4"/>
    <w:rsid w:val="002A4FFF"/>
  </w:style>
  <w:style w:type="character" w:customStyle="1" w:styleId="WW8Num21z5">
    <w:name w:val="WW8Num21z5"/>
    <w:rsid w:val="002A4FFF"/>
  </w:style>
  <w:style w:type="character" w:customStyle="1" w:styleId="WW8Num21z6">
    <w:name w:val="WW8Num21z6"/>
    <w:rsid w:val="002A4FFF"/>
  </w:style>
  <w:style w:type="character" w:customStyle="1" w:styleId="WW8Num21z7">
    <w:name w:val="WW8Num21z7"/>
    <w:rsid w:val="002A4FFF"/>
  </w:style>
  <w:style w:type="character" w:customStyle="1" w:styleId="WW8Num21z8">
    <w:name w:val="WW8Num21z8"/>
    <w:rsid w:val="002A4FFF"/>
  </w:style>
  <w:style w:type="character" w:customStyle="1" w:styleId="WW8Num22z0">
    <w:name w:val="WW8Num22z0"/>
    <w:rsid w:val="002A4FFF"/>
    <w:rPr>
      <w:rFonts w:hint="default"/>
    </w:rPr>
  </w:style>
  <w:style w:type="character" w:customStyle="1" w:styleId="WW8Num22z1">
    <w:name w:val="WW8Num22z1"/>
    <w:rsid w:val="002A4FFF"/>
  </w:style>
  <w:style w:type="character" w:customStyle="1" w:styleId="WW8Num22z2">
    <w:name w:val="WW8Num22z2"/>
    <w:rsid w:val="002A4FFF"/>
  </w:style>
  <w:style w:type="character" w:customStyle="1" w:styleId="WW8Num22z3">
    <w:name w:val="WW8Num22z3"/>
    <w:rsid w:val="002A4FFF"/>
  </w:style>
  <w:style w:type="character" w:customStyle="1" w:styleId="WW8Num22z4">
    <w:name w:val="WW8Num22z4"/>
    <w:rsid w:val="002A4FFF"/>
  </w:style>
  <w:style w:type="character" w:customStyle="1" w:styleId="WW8Num22z5">
    <w:name w:val="WW8Num22z5"/>
    <w:rsid w:val="002A4FFF"/>
  </w:style>
  <w:style w:type="character" w:customStyle="1" w:styleId="WW8Num22z6">
    <w:name w:val="WW8Num22z6"/>
    <w:rsid w:val="002A4FFF"/>
  </w:style>
  <w:style w:type="character" w:customStyle="1" w:styleId="WW8Num22z7">
    <w:name w:val="WW8Num22z7"/>
    <w:rsid w:val="002A4FFF"/>
  </w:style>
  <w:style w:type="character" w:customStyle="1" w:styleId="WW8Num22z8">
    <w:name w:val="WW8Num22z8"/>
    <w:rsid w:val="002A4FFF"/>
  </w:style>
  <w:style w:type="character" w:customStyle="1" w:styleId="WW8Num23z0">
    <w:name w:val="WW8Num23z0"/>
    <w:rsid w:val="002A4FFF"/>
    <w:rPr>
      <w:rFonts w:ascii="Symbol" w:hAnsi="Symbol" w:cs="Symbol" w:hint="default"/>
    </w:rPr>
  </w:style>
  <w:style w:type="character" w:customStyle="1" w:styleId="WW8Num23z1">
    <w:name w:val="WW8Num23z1"/>
    <w:rsid w:val="002A4FFF"/>
    <w:rPr>
      <w:rFonts w:ascii="Courier New" w:hAnsi="Courier New" w:cs="Courier New" w:hint="default"/>
    </w:rPr>
  </w:style>
  <w:style w:type="character" w:customStyle="1" w:styleId="WW8Num23z2">
    <w:name w:val="WW8Num23z2"/>
    <w:rsid w:val="002A4FFF"/>
    <w:rPr>
      <w:rFonts w:ascii="Wingdings" w:hAnsi="Wingdings" w:cs="Wingdings" w:hint="default"/>
    </w:rPr>
  </w:style>
  <w:style w:type="character" w:customStyle="1" w:styleId="WW8Num24z0">
    <w:name w:val="WW8Num24z0"/>
    <w:rsid w:val="002A4FFF"/>
    <w:rPr>
      <w:rFonts w:ascii="Calibri" w:eastAsia="Times New Roman" w:hAnsi="Calibri" w:cs="Calibri"/>
      <w:b w:val="0"/>
      <w:i w:val="0"/>
      <w:strike w:val="0"/>
      <w:dstrike w:val="0"/>
    </w:rPr>
  </w:style>
  <w:style w:type="character" w:customStyle="1" w:styleId="WW8Num24z1">
    <w:name w:val="WW8Num24z1"/>
    <w:rsid w:val="002A4FFF"/>
  </w:style>
  <w:style w:type="character" w:customStyle="1" w:styleId="WW8Num24z2">
    <w:name w:val="WW8Num24z2"/>
    <w:rsid w:val="002A4FFF"/>
  </w:style>
  <w:style w:type="character" w:customStyle="1" w:styleId="WW8Num24z3">
    <w:name w:val="WW8Num24z3"/>
    <w:rsid w:val="002A4FFF"/>
  </w:style>
  <w:style w:type="character" w:customStyle="1" w:styleId="WW8Num24z4">
    <w:name w:val="WW8Num24z4"/>
    <w:rsid w:val="002A4FFF"/>
  </w:style>
  <w:style w:type="character" w:customStyle="1" w:styleId="WW8Num24z5">
    <w:name w:val="WW8Num24z5"/>
    <w:rsid w:val="002A4FFF"/>
  </w:style>
  <w:style w:type="character" w:customStyle="1" w:styleId="WW8Num24z6">
    <w:name w:val="WW8Num24z6"/>
    <w:rsid w:val="002A4FFF"/>
  </w:style>
  <w:style w:type="character" w:customStyle="1" w:styleId="WW8Num24z7">
    <w:name w:val="WW8Num24z7"/>
    <w:rsid w:val="002A4FFF"/>
  </w:style>
  <w:style w:type="character" w:customStyle="1" w:styleId="WW8Num24z8">
    <w:name w:val="WW8Num24z8"/>
    <w:rsid w:val="002A4FFF"/>
  </w:style>
  <w:style w:type="character" w:customStyle="1" w:styleId="WW8Num25z0">
    <w:name w:val="WW8Num25z0"/>
    <w:rsid w:val="002A4FFF"/>
    <w:rPr>
      <w:rFonts w:cs="Times New Roman"/>
    </w:rPr>
  </w:style>
  <w:style w:type="character" w:customStyle="1" w:styleId="WW8Num25z1">
    <w:name w:val="WW8Num25z1"/>
    <w:rsid w:val="002A4FFF"/>
  </w:style>
  <w:style w:type="character" w:customStyle="1" w:styleId="WW8Num25z2">
    <w:name w:val="WW8Num25z2"/>
    <w:rsid w:val="002A4FFF"/>
  </w:style>
  <w:style w:type="character" w:customStyle="1" w:styleId="WW8Num25z3">
    <w:name w:val="WW8Num25z3"/>
    <w:rsid w:val="002A4FFF"/>
  </w:style>
  <w:style w:type="character" w:customStyle="1" w:styleId="WW8Num25z4">
    <w:name w:val="WW8Num25z4"/>
    <w:rsid w:val="002A4FFF"/>
  </w:style>
  <w:style w:type="character" w:customStyle="1" w:styleId="WW8Num25z5">
    <w:name w:val="WW8Num25z5"/>
    <w:rsid w:val="002A4FFF"/>
  </w:style>
  <w:style w:type="character" w:customStyle="1" w:styleId="WW8Num25z6">
    <w:name w:val="WW8Num25z6"/>
    <w:rsid w:val="002A4FFF"/>
  </w:style>
  <w:style w:type="character" w:customStyle="1" w:styleId="WW8Num25z7">
    <w:name w:val="WW8Num25z7"/>
    <w:rsid w:val="002A4FFF"/>
  </w:style>
  <w:style w:type="character" w:customStyle="1" w:styleId="WW8Num25z8">
    <w:name w:val="WW8Num25z8"/>
    <w:rsid w:val="002A4FFF"/>
  </w:style>
  <w:style w:type="character" w:customStyle="1" w:styleId="WW8Num26z0">
    <w:name w:val="WW8Num26z0"/>
    <w:rsid w:val="002A4FFF"/>
  </w:style>
  <w:style w:type="character" w:customStyle="1" w:styleId="WW8Num26z1">
    <w:name w:val="WW8Num26z1"/>
    <w:rsid w:val="002A4FFF"/>
  </w:style>
  <w:style w:type="character" w:customStyle="1" w:styleId="WW8Num26z2">
    <w:name w:val="WW8Num26z2"/>
    <w:rsid w:val="002A4FFF"/>
  </w:style>
  <w:style w:type="character" w:customStyle="1" w:styleId="WW8Num26z3">
    <w:name w:val="WW8Num26z3"/>
    <w:rsid w:val="002A4FFF"/>
  </w:style>
  <w:style w:type="character" w:customStyle="1" w:styleId="WW8Num26z4">
    <w:name w:val="WW8Num26z4"/>
    <w:rsid w:val="002A4FFF"/>
  </w:style>
  <w:style w:type="character" w:customStyle="1" w:styleId="WW8Num26z5">
    <w:name w:val="WW8Num26z5"/>
    <w:rsid w:val="002A4FFF"/>
  </w:style>
  <w:style w:type="character" w:customStyle="1" w:styleId="WW8Num26z6">
    <w:name w:val="WW8Num26z6"/>
    <w:rsid w:val="002A4FFF"/>
  </w:style>
  <w:style w:type="character" w:customStyle="1" w:styleId="WW8Num26z7">
    <w:name w:val="WW8Num26z7"/>
    <w:rsid w:val="002A4FFF"/>
  </w:style>
  <w:style w:type="character" w:customStyle="1" w:styleId="WW8Num26z8">
    <w:name w:val="WW8Num26z8"/>
    <w:rsid w:val="002A4FFF"/>
  </w:style>
  <w:style w:type="character" w:customStyle="1" w:styleId="WW8Num27z0">
    <w:name w:val="WW8Num27z0"/>
    <w:rsid w:val="002A4FFF"/>
    <w:rPr>
      <w:rFonts w:ascii="Calibri" w:eastAsia="Calibri" w:hAnsi="Calibri" w:cs="Calibri"/>
      <w:sz w:val="22"/>
      <w:szCs w:val="22"/>
    </w:rPr>
  </w:style>
  <w:style w:type="character" w:customStyle="1" w:styleId="WW8Num27z1">
    <w:name w:val="WW8Num27z1"/>
    <w:rsid w:val="002A4FFF"/>
  </w:style>
  <w:style w:type="character" w:customStyle="1" w:styleId="WW8Num27z2">
    <w:name w:val="WW8Num27z2"/>
    <w:rsid w:val="002A4FFF"/>
  </w:style>
  <w:style w:type="character" w:customStyle="1" w:styleId="WW8Num27z3">
    <w:name w:val="WW8Num27z3"/>
    <w:rsid w:val="002A4FFF"/>
  </w:style>
  <w:style w:type="character" w:customStyle="1" w:styleId="WW8Num27z4">
    <w:name w:val="WW8Num27z4"/>
    <w:rsid w:val="002A4FFF"/>
  </w:style>
  <w:style w:type="character" w:customStyle="1" w:styleId="WW8Num27z5">
    <w:name w:val="WW8Num27z5"/>
    <w:rsid w:val="002A4FFF"/>
  </w:style>
  <w:style w:type="character" w:customStyle="1" w:styleId="WW8Num27z6">
    <w:name w:val="WW8Num27z6"/>
    <w:rsid w:val="002A4FFF"/>
  </w:style>
  <w:style w:type="character" w:customStyle="1" w:styleId="WW8Num27z7">
    <w:name w:val="WW8Num27z7"/>
    <w:rsid w:val="002A4FFF"/>
  </w:style>
  <w:style w:type="character" w:customStyle="1" w:styleId="WW8Num27z8">
    <w:name w:val="WW8Num27z8"/>
    <w:rsid w:val="002A4FFF"/>
  </w:style>
  <w:style w:type="character" w:customStyle="1" w:styleId="WW8Num28z0">
    <w:name w:val="WW8Num28z0"/>
    <w:rsid w:val="002A4FFF"/>
  </w:style>
  <w:style w:type="character" w:customStyle="1" w:styleId="WW8Num28z1">
    <w:name w:val="WW8Num28z1"/>
    <w:rsid w:val="002A4FFF"/>
  </w:style>
  <w:style w:type="character" w:customStyle="1" w:styleId="WW8Num28z2">
    <w:name w:val="WW8Num28z2"/>
    <w:rsid w:val="002A4FFF"/>
  </w:style>
  <w:style w:type="character" w:customStyle="1" w:styleId="WW8Num28z3">
    <w:name w:val="WW8Num28z3"/>
    <w:rsid w:val="002A4FFF"/>
  </w:style>
  <w:style w:type="character" w:customStyle="1" w:styleId="WW8Num28z4">
    <w:name w:val="WW8Num28z4"/>
    <w:rsid w:val="002A4FFF"/>
  </w:style>
  <w:style w:type="character" w:customStyle="1" w:styleId="WW8Num28z5">
    <w:name w:val="WW8Num28z5"/>
    <w:rsid w:val="002A4FFF"/>
  </w:style>
  <w:style w:type="character" w:customStyle="1" w:styleId="WW8Num28z6">
    <w:name w:val="WW8Num28z6"/>
    <w:rsid w:val="002A4FFF"/>
  </w:style>
  <w:style w:type="character" w:customStyle="1" w:styleId="WW8Num28z7">
    <w:name w:val="WW8Num28z7"/>
    <w:rsid w:val="002A4FFF"/>
  </w:style>
  <w:style w:type="character" w:customStyle="1" w:styleId="WW8Num28z8">
    <w:name w:val="WW8Num28z8"/>
    <w:rsid w:val="002A4FFF"/>
  </w:style>
  <w:style w:type="character" w:customStyle="1" w:styleId="WW8Num29z0">
    <w:name w:val="WW8Num29z0"/>
    <w:rsid w:val="002A4FFF"/>
    <w:rPr>
      <w:rFonts w:hint="default"/>
    </w:rPr>
  </w:style>
  <w:style w:type="character" w:customStyle="1" w:styleId="WW8Num29z1">
    <w:name w:val="WW8Num29z1"/>
    <w:rsid w:val="002A4FFF"/>
  </w:style>
  <w:style w:type="character" w:customStyle="1" w:styleId="WW8Num29z2">
    <w:name w:val="WW8Num29z2"/>
    <w:rsid w:val="002A4FFF"/>
  </w:style>
  <w:style w:type="character" w:customStyle="1" w:styleId="WW8Num29z3">
    <w:name w:val="WW8Num29z3"/>
    <w:rsid w:val="002A4FFF"/>
  </w:style>
  <w:style w:type="character" w:customStyle="1" w:styleId="WW8Num29z4">
    <w:name w:val="WW8Num29z4"/>
    <w:rsid w:val="002A4FFF"/>
  </w:style>
  <w:style w:type="character" w:customStyle="1" w:styleId="WW8Num29z5">
    <w:name w:val="WW8Num29z5"/>
    <w:rsid w:val="002A4FFF"/>
  </w:style>
  <w:style w:type="character" w:customStyle="1" w:styleId="WW8Num29z6">
    <w:name w:val="WW8Num29z6"/>
    <w:rsid w:val="002A4FFF"/>
  </w:style>
  <w:style w:type="character" w:customStyle="1" w:styleId="WW8Num29z7">
    <w:name w:val="WW8Num29z7"/>
    <w:rsid w:val="002A4FFF"/>
  </w:style>
  <w:style w:type="character" w:customStyle="1" w:styleId="WW8Num29z8">
    <w:name w:val="WW8Num29z8"/>
    <w:rsid w:val="002A4FFF"/>
  </w:style>
  <w:style w:type="character" w:customStyle="1" w:styleId="WW8Num30z0">
    <w:name w:val="WW8Num30z0"/>
    <w:rsid w:val="002A4FFF"/>
    <w:rPr>
      <w:rFonts w:ascii="Calibri" w:eastAsia="Times New Roman" w:hAnsi="Calibri" w:cs="Calibri"/>
      <w:b w:val="0"/>
      <w:bCs/>
      <w:i w:val="0"/>
      <w:color w:val="auto"/>
      <w:spacing w:val="-4"/>
      <w:sz w:val="22"/>
      <w:szCs w:val="22"/>
    </w:rPr>
  </w:style>
  <w:style w:type="character" w:customStyle="1" w:styleId="WW8Num30z1">
    <w:name w:val="WW8Num30z1"/>
    <w:rsid w:val="002A4FFF"/>
    <w:rPr>
      <w:rFonts w:hint="default"/>
    </w:rPr>
  </w:style>
  <w:style w:type="character" w:customStyle="1" w:styleId="WW8Num30z2">
    <w:name w:val="WW8Num30z2"/>
    <w:rsid w:val="002A4FFF"/>
    <w:rPr>
      <w:rFonts w:ascii="Wingdings" w:hAnsi="Wingdings" w:cs="Wingdings" w:hint="default"/>
    </w:rPr>
  </w:style>
  <w:style w:type="character" w:customStyle="1" w:styleId="WW8Num30z3">
    <w:name w:val="WW8Num30z3"/>
    <w:rsid w:val="002A4FFF"/>
    <w:rPr>
      <w:rFonts w:ascii="Symbol" w:hAnsi="Symbol" w:cs="Symbol" w:hint="default"/>
    </w:rPr>
  </w:style>
  <w:style w:type="character" w:customStyle="1" w:styleId="WW8Num30z4">
    <w:name w:val="WW8Num30z4"/>
    <w:rsid w:val="002A4FFF"/>
    <w:rPr>
      <w:rFonts w:ascii="Courier New" w:hAnsi="Courier New" w:cs="Courier New" w:hint="default"/>
    </w:rPr>
  </w:style>
  <w:style w:type="character" w:customStyle="1" w:styleId="WW8Num31z0">
    <w:name w:val="WW8Num31z0"/>
    <w:rsid w:val="002A4FFF"/>
    <w:rPr>
      <w:rFonts w:ascii="Calibri" w:eastAsia="Calibri" w:hAnsi="Calibri" w:cs="Calibri"/>
      <w:sz w:val="22"/>
      <w:szCs w:val="22"/>
    </w:rPr>
  </w:style>
  <w:style w:type="character" w:customStyle="1" w:styleId="WW8Num31z1">
    <w:name w:val="WW8Num31z1"/>
    <w:rsid w:val="002A4FFF"/>
  </w:style>
  <w:style w:type="character" w:customStyle="1" w:styleId="WW8Num31z2">
    <w:name w:val="WW8Num31z2"/>
    <w:rsid w:val="002A4FFF"/>
  </w:style>
  <w:style w:type="character" w:customStyle="1" w:styleId="WW8Num31z3">
    <w:name w:val="WW8Num31z3"/>
    <w:rsid w:val="002A4FFF"/>
  </w:style>
  <w:style w:type="character" w:customStyle="1" w:styleId="WW8Num31z4">
    <w:name w:val="WW8Num31z4"/>
    <w:rsid w:val="002A4FFF"/>
  </w:style>
  <w:style w:type="character" w:customStyle="1" w:styleId="WW8Num31z5">
    <w:name w:val="WW8Num31z5"/>
    <w:rsid w:val="002A4FFF"/>
  </w:style>
  <w:style w:type="character" w:customStyle="1" w:styleId="WW8Num31z6">
    <w:name w:val="WW8Num31z6"/>
    <w:rsid w:val="002A4FFF"/>
  </w:style>
  <w:style w:type="character" w:customStyle="1" w:styleId="WW8Num31z7">
    <w:name w:val="WW8Num31z7"/>
    <w:rsid w:val="002A4FFF"/>
  </w:style>
  <w:style w:type="character" w:customStyle="1" w:styleId="WW8Num31z8">
    <w:name w:val="WW8Num31z8"/>
    <w:rsid w:val="002A4FFF"/>
  </w:style>
  <w:style w:type="character" w:customStyle="1" w:styleId="WW8Num32z0">
    <w:name w:val="WW8Num32z0"/>
    <w:rsid w:val="002A4FFF"/>
  </w:style>
  <w:style w:type="character" w:customStyle="1" w:styleId="WW8Num32z1">
    <w:name w:val="WW8Num32z1"/>
    <w:rsid w:val="002A4FFF"/>
  </w:style>
  <w:style w:type="character" w:customStyle="1" w:styleId="WW8Num32z2">
    <w:name w:val="WW8Num32z2"/>
    <w:rsid w:val="002A4FFF"/>
  </w:style>
  <w:style w:type="character" w:customStyle="1" w:styleId="WW8Num32z3">
    <w:name w:val="WW8Num32z3"/>
    <w:rsid w:val="002A4FFF"/>
  </w:style>
  <w:style w:type="character" w:customStyle="1" w:styleId="WW8Num32z4">
    <w:name w:val="WW8Num32z4"/>
    <w:rsid w:val="002A4FFF"/>
  </w:style>
  <w:style w:type="character" w:customStyle="1" w:styleId="WW8Num32z5">
    <w:name w:val="WW8Num32z5"/>
    <w:rsid w:val="002A4FFF"/>
  </w:style>
  <w:style w:type="character" w:customStyle="1" w:styleId="WW8Num32z6">
    <w:name w:val="WW8Num32z6"/>
    <w:rsid w:val="002A4FFF"/>
  </w:style>
  <w:style w:type="character" w:customStyle="1" w:styleId="WW8Num32z7">
    <w:name w:val="WW8Num32z7"/>
    <w:rsid w:val="002A4FFF"/>
  </w:style>
  <w:style w:type="character" w:customStyle="1" w:styleId="WW8Num32z8">
    <w:name w:val="WW8Num32z8"/>
    <w:rsid w:val="002A4FFF"/>
  </w:style>
  <w:style w:type="character" w:customStyle="1" w:styleId="WW8Num33z0">
    <w:name w:val="WW8Num33z0"/>
    <w:rsid w:val="002A4FFF"/>
    <w:rPr>
      <w:rFonts w:ascii="Calibri" w:eastAsia="Calibri" w:hAnsi="Calibri" w:cs="Calibri" w:hint="default"/>
      <w:sz w:val="22"/>
      <w:szCs w:val="22"/>
    </w:rPr>
  </w:style>
  <w:style w:type="character" w:customStyle="1" w:styleId="WW8Num33z1">
    <w:name w:val="WW8Num33z1"/>
    <w:rsid w:val="002A4FFF"/>
  </w:style>
  <w:style w:type="character" w:customStyle="1" w:styleId="WW8Num33z2">
    <w:name w:val="WW8Num33z2"/>
    <w:rsid w:val="002A4FFF"/>
  </w:style>
  <w:style w:type="character" w:customStyle="1" w:styleId="WW8Num33z3">
    <w:name w:val="WW8Num33z3"/>
    <w:rsid w:val="002A4FFF"/>
  </w:style>
  <w:style w:type="character" w:customStyle="1" w:styleId="WW8Num33z4">
    <w:name w:val="WW8Num33z4"/>
    <w:rsid w:val="002A4FFF"/>
  </w:style>
  <w:style w:type="character" w:customStyle="1" w:styleId="WW8Num33z5">
    <w:name w:val="WW8Num33z5"/>
    <w:rsid w:val="002A4FFF"/>
  </w:style>
  <w:style w:type="character" w:customStyle="1" w:styleId="WW8Num33z6">
    <w:name w:val="WW8Num33z6"/>
    <w:rsid w:val="002A4FFF"/>
  </w:style>
  <w:style w:type="character" w:customStyle="1" w:styleId="WW8Num33z7">
    <w:name w:val="WW8Num33z7"/>
    <w:rsid w:val="002A4FFF"/>
  </w:style>
  <w:style w:type="character" w:customStyle="1" w:styleId="WW8Num33z8">
    <w:name w:val="WW8Num33z8"/>
    <w:rsid w:val="002A4FFF"/>
  </w:style>
  <w:style w:type="character" w:customStyle="1" w:styleId="WW8Num34z0">
    <w:name w:val="WW8Num34z0"/>
    <w:rsid w:val="002A4FFF"/>
    <w:rPr>
      <w:rFonts w:hint="default"/>
      <w:b w:val="0"/>
    </w:rPr>
  </w:style>
  <w:style w:type="character" w:customStyle="1" w:styleId="WW8Num34z1">
    <w:name w:val="WW8Num34z1"/>
    <w:rsid w:val="002A4FFF"/>
  </w:style>
  <w:style w:type="character" w:customStyle="1" w:styleId="WW8Num34z2">
    <w:name w:val="WW8Num34z2"/>
    <w:rsid w:val="002A4FFF"/>
  </w:style>
  <w:style w:type="character" w:customStyle="1" w:styleId="WW8Num34z3">
    <w:name w:val="WW8Num34z3"/>
    <w:rsid w:val="002A4FFF"/>
  </w:style>
  <w:style w:type="character" w:customStyle="1" w:styleId="WW8Num34z4">
    <w:name w:val="WW8Num34z4"/>
    <w:rsid w:val="002A4FFF"/>
  </w:style>
  <w:style w:type="character" w:customStyle="1" w:styleId="WW8Num34z5">
    <w:name w:val="WW8Num34z5"/>
    <w:rsid w:val="002A4FFF"/>
  </w:style>
  <w:style w:type="character" w:customStyle="1" w:styleId="WW8Num34z6">
    <w:name w:val="WW8Num34z6"/>
    <w:rsid w:val="002A4FFF"/>
  </w:style>
  <w:style w:type="character" w:customStyle="1" w:styleId="WW8Num34z7">
    <w:name w:val="WW8Num34z7"/>
    <w:rsid w:val="002A4FFF"/>
  </w:style>
  <w:style w:type="character" w:customStyle="1" w:styleId="WW8Num34z8">
    <w:name w:val="WW8Num34z8"/>
    <w:rsid w:val="002A4FFF"/>
  </w:style>
  <w:style w:type="character" w:customStyle="1" w:styleId="WW8Num35z0">
    <w:name w:val="WW8Num35z0"/>
    <w:rsid w:val="002A4FFF"/>
    <w:rPr>
      <w:rFonts w:hint="default"/>
    </w:rPr>
  </w:style>
  <w:style w:type="character" w:customStyle="1" w:styleId="WW8Num35z1">
    <w:name w:val="WW8Num35z1"/>
    <w:rsid w:val="002A4FFF"/>
  </w:style>
  <w:style w:type="character" w:customStyle="1" w:styleId="WW8Num35z2">
    <w:name w:val="WW8Num35z2"/>
    <w:rsid w:val="002A4FFF"/>
  </w:style>
  <w:style w:type="character" w:customStyle="1" w:styleId="WW8Num35z3">
    <w:name w:val="WW8Num35z3"/>
    <w:rsid w:val="002A4FFF"/>
  </w:style>
  <w:style w:type="character" w:customStyle="1" w:styleId="WW8Num35z4">
    <w:name w:val="WW8Num35z4"/>
    <w:rsid w:val="002A4FFF"/>
  </w:style>
  <w:style w:type="character" w:customStyle="1" w:styleId="WW8Num35z5">
    <w:name w:val="WW8Num35z5"/>
    <w:rsid w:val="002A4FFF"/>
  </w:style>
  <w:style w:type="character" w:customStyle="1" w:styleId="WW8Num35z6">
    <w:name w:val="WW8Num35z6"/>
    <w:rsid w:val="002A4FFF"/>
  </w:style>
  <w:style w:type="character" w:customStyle="1" w:styleId="WW8Num35z7">
    <w:name w:val="WW8Num35z7"/>
    <w:rsid w:val="002A4FFF"/>
  </w:style>
  <w:style w:type="character" w:customStyle="1" w:styleId="WW8Num35z8">
    <w:name w:val="WW8Num35z8"/>
    <w:rsid w:val="002A4FFF"/>
  </w:style>
  <w:style w:type="character" w:customStyle="1" w:styleId="WW8Num36z0">
    <w:name w:val="WW8Num36z0"/>
    <w:rsid w:val="002A4FFF"/>
  </w:style>
  <w:style w:type="character" w:customStyle="1" w:styleId="WW8Num36z1">
    <w:name w:val="WW8Num36z1"/>
    <w:rsid w:val="002A4FFF"/>
  </w:style>
  <w:style w:type="character" w:customStyle="1" w:styleId="WW8Num36z2">
    <w:name w:val="WW8Num36z2"/>
    <w:rsid w:val="002A4FFF"/>
  </w:style>
  <w:style w:type="character" w:customStyle="1" w:styleId="WW8Num36z3">
    <w:name w:val="WW8Num36z3"/>
    <w:rsid w:val="002A4FFF"/>
  </w:style>
  <w:style w:type="character" w:customStyle="1" w:styleId="WW8Num36z4">
    <w:name w:val="WW8Num36z4"/>
    <w:rsid w:val="002A4FFF"/>
  </w:style>
  <w:style w:type="character" w:customStyle="1" w:styleId="WW8Num36z5">
    <w:name w:val="WW8Num36z5"/>
    <w:rsid w:val="002A4FFF"/>
  </w:style>
  <w:style w:type="character" w:customStyle="1" w:styleId="WW8Num36z6">
    <w:name w:val="WW8Num36z6"/>
    <w:rsid w:val="002A4FFF"/>
  </w:style>
  <w:style w:type="character" w:customStyle="1" w:styleId="WW8Num36z7">
    <w:name w:val="WW8Num36z7"/>
    <w:rsid w:val="002A4FFF"/>
  </w:style>
  <w:style w:type="character" w:customStyle="1" w:styleId="WW8Num36z8">
    <w:name w:val="WW8Num36z8"/>
    <w:rsid w:val="002A4FFF"/>
  </w:style>
  <w:style w:type="character" w:customStyle="1" w:styleId="WW8Num37z0">
    <w:name w:val="WW8Num37z0"/>
    <w:rsid w:val="002A4FFF"/>
  </w:style>
  <w:style w:type="character" w:customStyle="1" w:styleId="WW8Num37z1">
    <w:name w:val="WW8Num37z1"/>
    <w:rsid w:val="002A4FFF"/>
  </w:style>
  <w:style w:type="character" w:customStyle="1" w:styleId="WW8Num37z2">
    <w:name w:val="WW8Num37z2"/>
    <w:rsid w:val="002A4FFF"/>
  </w:style>
  <w:style w:type="character" w:customStyle="1" w:styleId="WW8Num37z3">
    <w:name w:val="WW8Num37z3"/>
    <w:rsid w:val="002A4FFF"/>
  </w:style>
  <w:style w:type="character" w:customStyle="1" w:styleId="WW8Num37z4">
    <w:name w:val="WW8Num37z4"/>
    <w:rsid w:val="002A4FFF"/>
  </w:style>
  <w:style w:type="character" w:customStyle="1" w:styleId="WW8Num37z5">
    <w:name w:val="WW8Num37z5"/>
    <w:rsid w:val="002A4FFF"/>
  </w:style>
  <w:style w:type="character" w:customStyle="1" w:styleId="WW8Num37z6">
    <w:name w:val="WW8Num37z6"/>
    <w:rsid w:val="002A4FFF"/>
  </w:style>
  <w:style w:type="character" w:customStyle="1" w:styleId="WW8Num37z7">
    <w:name w:val="WW8Num37z7"/>
    <w:rsid w:val="002A4FFF"/>
  </w:style>
  <w:style w:type="character" w:customStyle="1" w:styleId="WW8Num37z8">
    <w:name w:val="WW8Num37z8"/>
    <w:rsid w:val="002A4FFF"/>
  </w:style>
  <w:style w:type="character" w:customStyle="1" w:styleId="WW8Num38z0">
    <w:name w:val="WW8Num38z0"/>
    <w:rsid w:val="002A4FFF"/>
    <w:rPr>
      <w:rFonts w:hint="default"/>
    </w:rPr>
  </w:style>
  <w:style w:type="character" w:customStyle="1" w:styleId="WW8Num38z1">
    <w:name w:val="WW8Num38z1"/>
    <w:rsid w:val="002A4FFF"/>
  </w:style>
  <w:style w:type="character" w:customStyle="1" w:styleId="WW8Num38z2">
    <w:name w:val="WW8Num38z2"/>
    <w:rsid w:val="002A4FFF"/>
  </w:style>
  <w:style w:type="character" w:customStyle="1" w:styleId="WW8Num38z3">
    <w:name w:val="WW8Num38z3"/>
    <w:rsid w:val="002A4FFF"/>
  </w:style>
  <w:style w:type="character" w:customStyle="1" w:styleId="WW8Num38z4">
    <w:name w:val="WW8Num38z4"/>
    <w:rsid w:val="002A4FFF"/>
  </w:style>
  <w:style w:type="character" w:customStyle="1" w:styleId="WW8Num38z5">
    <w:name w:val="WW8Num38z5"/>
    <w:rsid w:val="002A4FFF"/>
  </w:style>
  <w:style w:type="character" w:customStyle="1" w:styleId="WW8Num38z6">
    <w:name w:val="WW8Num38z6"/>
    <w:rsid w:val="002A4FFF"/>
  </w:style>
  <w:style w:type="character" w:customStyle="1" w:styleId="WW8Num38z7">
    <w:name w:val="WW8Num38z7"/>
    <w:rsid w:val="002A4FFF"/>
  </w:style>
  <w:style w:type="character" w:customStyle="1" w:styleId="WW8Num38z8">
    <w:name w:val="WW8Num38z8"/>
    <w:rsid w:val="002A4FFF"/>
  </w:style>
  <w:style w:type="character" w:customStyle="1" w:styleId="WW8Num39z0">
    <w:name w:val="WW8Num39z0"/>
    <w:rsid w:val="002A4FFF"/>
    <w:rPr>
      <w:strike w:val="0"/>
      <w:dstrike w:val="0"/>
    </w:rPr>
  </w:style>
  <w:style w:type="character" w:customStyle="1" w:styleId="WW8Num39z1">
    <w:name w:val="WW8Num39z1"/>
    <w:rsid w:val="002A4FFF"/>
  </w:style>
  <w:style w:type="character" w:customStyle="1" w:styleId="WW8Num39z2">
    <w:name w:val="WW8Num39z2"/>
    <w:rsid w:val="002A4FFF"/>
  </w:style>
  <w:style w:type="character" w:customStyle="1" w:styleId="WW8Num39z3">
    <w:name w:val="WW8Num39z3"/>
    <w:rsid w:val="002A4FFF"/>
  </w:style>
  <w:style w:type="character" w:customStyle="1" w:styleId="WW8Num39z4">
    <w:name w:val="WW8Num39z4"/>
    <w:rsid w:val="002A4FFF"/>
  </w:style>
  <w:style w:type="character" w:customStyle="1" w:styleId="WW8Num39z5">
    <w:name w:val="WW8Num39z5"/>
    <w:rsid w:val="002A4FFF"/>
  </w:style>
  <w:style w:type="character" w:customStyle="1" w:styleId="WW8Num39z6">
    <w:name w:val="WW8Num39z6"/>
    <w:rsid w:val="002A4FFF"/>
  </w:style>
  <w:style w:type="character" w:customStyle="1" w:styleId="WW8Num39z7">
    <w:name w:val="WW8Num39z7"/>
    <w:rsid w:val="002A4FFF"/>
  </w:style>
  <w:style w:type="character" w:customStyle="1" w:styleId="WW8Num39z8">
    <w:name w:val="WW8Num39z8"/>
    <w:rsid w:val="002A4FFF"/>
  </w:style>
  <w:style w:type="character" w:customStyle="1" w:styleId="WW8Num40z0">
    <w:name w:val="WW8Num40z0"/>
    <w:rsid w:val="002A4FFF"/>
    <w:rPr>
      <w:rFonts w:hint="default"/>
    </w:rPr>
  </w:style>
  <w:style w:type="character" w:customStyle="1" w:styleId="WW8Num40z1">
    <w:name w:val="WW8Num40z1"/>
    <w:rsid w:val="002A4FFF"/>
  </w:style>
  <w:style w:type="character" w:customStyle="1" w:styleId="WW8Num40z2">
    <w:name w:val="WW8Num40z2"/>
    <w:rsid w:val="002A4FFF"/>
  </w:style>
  <w:style w:type="character" w:customStyle="1" w:styleId="WW8Num40z3">
    <w:name w:val="WW8Num40z3"/>
    <w:rsid w:val="002A4FFF"/>
  </w:style>
  <w:style w:type="character" w:customStyle="1" w:styleId="WW8Num40z4">
    <w:name w:val="WW8Num40z4"/>
    <w:rsid w:val="002A4FFF"/>
  </w:style>
  <w:style w:type="character" w:customStyle="1" w:styleId="WW8Num40z5">
    <w:name w:val="WW8Num40z5"/>
    <w:rsid w:val="002A4FFF"/>
  </w:style>
  <w:style w:type="character" w:customStyle="1" w:styleId="WW8Num40z6">
    <w:name w:val="WW8Num40z6"/>
    <w:rsid w:val="002A4FFF"/>
  </w:style>
  <w:style w:type="character" w:customStyle="1" w:styleId="WW8Num40z7">
    <w:name w:val="WW8Num40z7"/>
    <w:rsid w:val="002A4FFF"/>
  </w:style>
  <w:style w:type="character" w:customStyle="1" w:styleId="WW8Num40z8">
    <w:name w:val="WW8Num40z8"/>
    <w:rsid w:val="002A4FFF"/>
  </w:style>
  <w:style w:type="character" w:customStyle="1" w:styleId="WW8Num41z0">
    <w:name w:val="WW8Num41z0"/>
    <w:rsid w:val="002A4FFF"/>
  </w:style>
  <w:style w:type="character" w:customStyle="1" w:styleId="WW8Num41z1">
    <w:name w:val="WW8Num41z1"/>
    <w:rsid w:val="002A4FFF"/>
  </w:style>
  <w:style w:type="character" w:customStyle="1" w:styleId="WW8Num41z2">
    <w:name w:val="WW8Num41z2"/>
    <w:rsid w:val="002A4FFF"/>
  </w:style>
  <w:style w:type="character" w:customStyle="1" w:styleId="WW8Num41z3">
    <w:name w:val="WW8Num41z3"/>
    <w:rsid w:val="002A4FFF"/>
  </w:style>
  <w:style w:type="character" w:customStyle="1" w:styleId="WW8Num41z4">
    <w:name w:val="WW8Num41z4"/>
    <w:rsid w:val="002A4FFF"/>
  </w:style>
  <w:style w:type="character" w:customStyle="1" w:styleId="WW8Num41z5">
    <w:name w:val="WW8Num41z5"/>
    <w:rsid w:val="002A4FFF"/>
  </w:style>
  <w:style w:type="character" w:customStyle="1" w:styleId="WW8Num41z6">
    <w:name w:val="WW8Num41z6"/>
    <w:rsid w:val="002A4FFF"/>
  </w:style>
  <w:style w:type="character" w:customStyle="1" w:styleId="WW8Num41z7">
    <w:name w:val="WW8Num41z7"/>
    <w:rsid w:val="002A4FFF"/>
  </w:style>
  <w:style w:type="character" w:customStyle="1" w:styleId="WW8Num41z8">
    <w:name w:val="WW8Num41z8"/>
    <w:rsid w:val="002A4FFF"/>
  </w:style>
  <w:style w:type="character" w:customStyle="1" w:styleId="WW8Num42z0">
    <w:name w:val="WW8Num42z0"/>
    <w:rsid w:val="002A4FFF"/>
    <w:rPr>
      <w:rFonts w:ascii="Calibri" w:eastAsia="Times New Roman" w:hAnsi="Calibri" w:cs="Calibri"/>
      <w:i w:val="0"/>
      <w:color w:val="auto"/>
    </w:rPr>
  </w:style>
  <w:style w:type="character" w:customStyle="1" w:styleId="WW8Num42z1">
    <w:name w:val="WW8Num42z1"/>
    <w:rsid w:val="002A4FFF"/>
    <w:rPr>
      <w:rFonts w:ascii="Calibri" w:hAnsi="Calibri" w:cs="Calibri" w:hint="default"/>
      <w:sz w:val="22"/>
      <w:szCs w:val="22"/>
    </w:rPr>
  </w:style>
  <w:style w:type="character" w:customStyle="1" w:styleId="WW8Num42z2">
    <w:name w:val="WW8Num42z2"/>
    <w:rsid w:val="002A4FFF"/>
    <w:rPr>
      <w:rFonts w:ascii="Wingdings" w:hAnsi="Wingdings" w:cs="Wingdings" w:hint="default"/>
    </w:rPr>
  </w:style>
  <w:style w:type="character" w:customStyle="1" w:styleId="WW8Num42z3">
    <w:name w:val="WW8Num42z3"/>
    <w:rsid w:val="002A4FFF"/>
    <w:rPr>
      <w:rFonts w:ascii="Symbol" w:hAnsi="Symbol" w:cs="Symbol" w:hint="default"/>
    </w:rPr>
  </w:style>
  <w:style w:type="character" w:customStyle="1" w:styleId="WW8Num42z4">
    <w:name w:val="WW8Num42z4"/>
    <w:rsid w:val="002A4FFF"/>
    <w:rPr>
      <w:rFonts w:ascii="Courier New" w:hAnsi="Courier New" w:cs="Courier New" w:hint="default"/>
    </w:rPr>
  </w:style>
  <w:style w:type="character" w:customStyle="1" w:styleId="WW8Num43z0">
    <w:name w:val="WW8Num43z0"/>
    <w:rsid w:val="002A4FFF"/>
    <w:rPr>
      <w:b w:val="0"/>
      <w:color w:val="auto"/>
    </w:rPr>
  </w:style>
  <w:style w:type="character" w:customStyle="1" w:styleId="WW8Num43z1">
    <w:name w:val="WW8Num43z1"/>
    <w:rsid w:val="002A4FFF"/>
  </w:style>
  <w:style w:type="character" w:customStyle="1" w:styleId="WW8Num43z2">
    <w:name w:val="WW8Num43z2"/>
    <w:rsid w:val="002A4FFF"/>
  </w:style>
  <w:style w:type="character" w:customStyle="1" w:styleId="WW8Num43z3">
    <w:name w:val="WW8Num43z3"/>
    <w:rsid w:val="002A4FFF"/>
  </w:style>
  <w:style w:type="character" w:customStyle="1" w:styleId="WW8Num43z4">
    <w:name w:val="WW8Num43z4"/>
    <w:rsid w:val="002A4FFF"/>
  </w:style>
  <w:style w:type="character" w:customStyle="1" w:styleId="WW8Num43z5">
    <w:name w:val="WW8Num43z5"/>
    <w:rsid w:val="002A4FFF"/>
  </w:style>
  <w:style w:type="character" w:customStyle="1" w:styleId="WW8Num43z6">
    <w:name w:val="WW8Num43z6"/>
    <w:rsid w:val="002A4FFF"/>
  </w:style>
  <w:style w:type="character" w:customStyle="1" w:styleId="WW8Num43z7">
    <w:name w:val="WW8Num43z7"/>
    <w:rsid w:val="002A4FFF"/>
  </w:style>
  <w:style w:type="character" w:customStyle="1" w:styleId="WW8Num43z8">
    <w:name w:val="WW8Num43z8"/>
    <w:rsid w:val="002A4FFF"/>
  </w:style>
  <w:style w:type="character" w:customStyle="1" w:styleId="WW8Num44z0">
    <w:name w:val="WW8Num44z0"/>
    <w:rsid w:val="002A4FFF"/>
  </w:style>
  <w:style w:type="character" w:customStyle="1" w:styleId="WW8Num44z1">
    <w:name w:val="WW8Num44z1"/>
    <w:rsid w:val="002A4FFF"/>
  </w:style>
  <w:style w:type="character" w:customStyle="1" w:styleId="WW8Num44z2">
    <w:name w:val="WW8Num44z2"/>
    <w:rsid w:val="002A4FFF"/>
  </w:style>
  <w:style w:type="character" w:customStyle="1" w:styleId="WW8Num44z3">
    <w:name w:val="WW8Num44z3"/>
    <w:rsid w:val="002A4FFF"/>
  </w:style>
  <w:style w:type="character" w:customStyle="1" w:styleId="WW8Num44z4">
    <w:name w:val="WW8Num44z4"/>
    <w:rsid w:val="002A4FFF"/>
  </w:style>
  <w:style w:type="character" w:customStyle="1" w:styleId="WW8Num44z5">
    <w:name w:val="WW8Num44z5"/>
    <w:rsid w:val="002A4FFF"/>
  </w:style>
  <w:style w:type="character" w:customStyle="1" w:styleId="WW8Num44z6">
    <w:name w:val="WW8Num44z6"/>
    <w:rsid w:val="002A4FFF"/>
  </w:style>
  <w:style w:type="character" w:customStyle="1" w:styleId="WW8Num44z7">
    <w:name w:val="WW8Num44z7"/>
    <w:rsid w:val="002A4FFF"/>
  </w:style>
  <w:style w:type="character" w:customStyle="1" w:styleId="WW8Num44z8">
    <w:name w:val="WW8Num44z8"/>
    <w:rsid w:val="002A4FFF"/>
  </w:style>
  <w:style w:type="character" w:customStyle="1" w:styleId="WW8Num45z0">
    <w:name w:val="WW8Num45z0"/>
    <w:rsid w:val="002A4FFF"/>
    <w:rPr>
      <w:rFonts w:ascii="Calibri" w:hAnsi="Calibri" w:cs="Calibri"/>
      <w:sz w:val="22"/>
      <w:szCs w:val="22"/>
    </w:rPr>
  </w:style>
  <w:style w:type="character" w:customStyle="1" w:styleId="WW8Num45z1">
    <w:name w:val="WW8Num45z1"/>
    <w:rsid w:val="002A4FFF"/>
  </w:style>
  <w:style w:type="character" w:customStyle="1" w:styleId="WW8Num45z2">
    <w:name w:val="WW8Num45z2"/>
    <w:rsid w:val="002A4FFF"/>
  </w:style>
  <w:style w:type="character" w:customStyle="1" w:styleId="WW8Num45z3">
    <w:name w:val="WW8Num45z3"/>
    <w:rsid w:val="002A4FFF"/>
  </w:style>
  <w:style w:type="character" w:customStyle="1" w:styleId="WW8Num45z4">
    <w:name w:val="WW8Num45z4"/>
    <w:rsid w:val="002A4FFF"/>
  </w:style>
  <w:style w:type="character" w:customStyle="1" w:styleId="WW8Num45z5">
    <w:name w:val="WW8Num45z5"/>
    <w:rsid w:val="002A4FFF"/>
  </w:style>
  <w:style w:type="character" w:customStyle="1" w:styleId="WW8Num45z6">
    <w:name w:val="WW8Num45z6"/>
    <w:rsid w:val="002A4FFF"/>
  </w:style>
  <w:style w:type="character" w:customStyle="1" w:styleId="WW8Num45z7">
    <w:name w:val="WW8Num45z7"/>
    <w:rsid w:val="002A4FFF"/>
  </w:style>
  <w:style w:type="character" w:customStyle="1" w:styleId="WW8Num45z8">
    <w:name w:val="WW8Num45z8"/>
    <w:rsid w:val="002A4FFF"/>
  </w:style>
  <w:style w:type="character" w:customStyle="1" w:styleId="Domylnaczcionkaakapitu1">
    <w:name w:val="Domyślna czcionka akapitu1"/>
    <w:rsid w:val="002A4FFF"/>
  </w:style>
  <w:style w:type="character" w:customStyle="1" w:styleId="Odwoaniedokomentarza1">
    <w:name w:val="Odwołanie do komentarza1"/>
    <w:rsid w:val="002A4FFF"/>
    <w:rPr>
      <w:sz w:val="16"/>
      <w:szCs w:val="16"/>
    </w:rPr>
  </w:style>
  <w:style w:type="character" w:customStyle="1" w:styleId="Znakiprzypiswkocowych">
    <w:name w:val="Znaki przypisów końcowych"/>
    <w:rsid w:val="002A4FFF"/>
    <w:rPr>
      <w:vertAlign w:val="superscript"/>
    </w:rPr>
  </w:style>
  <w:style w:type="character" w:customStyle="1" w:styleId="apple-converted-space">
    <w:name w:val="apple-converted-space"/>
    <w:rsid w:val="002A4FFF"/>
  </w:style>
  <w:style w:type="paragraph" w:customStyle="1" w:styleId="Nagwek10">
    <w:name w:val="Nagłówek1"/>
    <w:basedOn w:val="Normalny"/>
    <w:next w:val="Tekstpodstawowy"/>
    <w:rsid w:val="002A4FFF"/>
    <w:pPr>
      <w:keepNext/>
      <w:suppressAutoHyphens/>
      <w:autoSpaceDN/>
      <w:adjustRightInd/>
      <w:spacing w:before="240" w:after="120"/>
    </w:pPr>
    <w:rPr>
      <w:rFonts w:ascii="Arial" w:eastAsia="Microsoft YaHei" w:hAnsi="Arial" w:cs="Arial"/>
      <w:sz w:val="28"/>
      <w:szCs w:val="28"/>
      <w:lang w:eastAsia="ar-SA"/>
    </w:rPr>
  </w:style>
  <w:style w:type="paragraph" w:styleId="Lista">
    <w:name w:val="List"/>
    <w:basedOn w:val="Tekstpodstawowy"/>
    <w:rsid w:val="002A4FFF"/>
    <w:pPr>
      <w:suppressAutoHyphens/>
    </w:pPr>
    <w:rPr>
      <w:rFonts w:cs="Arial"/>
      <w:lang w:eastAsia="ar-SA"/>
    </w:rPr>
  </w:style>
  <w:style w:type="paragraph" w:customStyle="1" w:styleId="Podpis1">
    <w:name w:val="Podpis1"/>
    <w:basedOn w:val="Normalny"/>
    <w:rsid w:val="002A4FFF"/>
    <w:pPr>
      <w:suppressLineNumbers/>
      <w:suppressAutoHyphens/>
      <w:autoSpaceDN/>
      <w:adjustRightInd/>
      <w:spacing w:before="120" w:after="120"/>
    </w:pPr>
    <w:rPr>
      <w:rFonts w:cs="Arial"/>
      <w:i/>
      <w:iCs/>
      <w:lang w:eastAsia="ar-SA"/>
    </w:rPr>
  </w:style>
  <w:style w:type="paragraph" w:customStyle="1" w:styleId="Indeks">
    <w:name w:val="Indeks"/>
    <w:basedOn w:val="Normalny"/>
    <w:rsid w:val="002A4FFF"/>
    <w:pPr>
      <w:suppressLineNumbers/>
      <w:suppressAutoHyphens/>
      <w:autoSpaceDN/>
      <w:adjustRightInd/>
    </w:pPr>
    <w:rPr>
      <w:rFonts w:cs="Arial"/>
      <w:lang w:eastAsia="ar-SA"/>
    </w:rPr>
  </w:style>
  <w:style w:type="paragraph" w:styleId="Podtytu">
    <w:name w:val="Subtitle"/>
    <w:basedOn w:val="Nagwek10"/>
    <w:next w:val="Tekstpodstawowy"/>
    <w:link w:val="PodtytuZnak"/>
    <w:qFormat/>
    <w:rsid w:val="002A4FFF"/>
    <w:pPr>
      <w:jc w:val="center"/>
    </w:pPr>
    <w:rPr>
      <w:i/>
      <w:iCs/>
    </w:rPr>
  </w:style>
  <w:style w:type="character" w:customStyle="1" w:styleId="PodtytuZnak">
    <w:name w:val="Podtytuł Znak"/>
    <w:basedOn w:val="Domylnaczcionkaakapitu"/>
    <w:link w:val="Podtytu"/>
    <w:rsid w:val="002A4FFF"/>
    <w:rPr>
      <w:rFonts w:ascii="Arial" w:eastAsia="Microsoft YaHei" w:hAnsi="Arial" w:cs="Arial"/>
      <w:i/>
      <w:iCs/>
      <w:sz w:val="28"/>
      <w:szCs w:val="28"/>
      <w:lang w:eastAsia="ar-SA"/>
    </w:rPr>
  </w:style>
  <w:style w:type="paragraph" w:customStyle="1" w:styleId="Tekstpodstawowywcity31">
    <w:name w:val="Tekst podstawowy wcięty 31"/>
    <w:basedOn w:val="Normalny"/>
    <w:rsid w:val="002A4FFF"/>
    <w:pPr>
      <w:widowControl/>
      <w:suppressAutoHyphens/>
      <w:autoSpaceDE/>
      <w:autoSpaceDN/>
      <w:adjustRightInd/>
      <w:spacing w:after="120"/>
      <w:ind w:left="283"/>
    </w:pPr>
    <w:rPr>
      <w:rFonts w:ascii="Times New Roman" w:hAnsi="Times New Roman"/>
      <w:sz w:val="16"/>
      <w:szCs w:val="16"/>
      <w:lang w:eastAsia="ar-SA"/>
    </w:rPr>
  </w:style>
  <w:style w:type="paragraph" w:customStyle="1" w:styleId="Tekstblokowy1">
    <w:name w:val="Tekst blokowy1"/>
    <w:basedOn w:val="Normalny"/>
    <w:rsid w:val="002A4FFF"/>
    <w:pPr>
      <w:widowControl/>
      <w:suppressAutoHyphens/>
      <w:autoSpaceDN/>
      <w:adjustRightInd/>
      <w:spacing w:line="276" w:lineRule="auto"/>
      <w:ind w:left="360" w:right="2200"/>
    </w:pPr>
    <w:rPr>
      <w:rFonts w:ascii="Times New Roman" w:hAnsi="Times New Roman"/>
      <w:color w:val="000000"/>
      <w:szCs w:val="20"/>
      <w:lang w:eastAsia="ar-SA"/>
    </w:rPr>
  </w:style>
  <w:style w:type="paragraph" w:customStyle="1" w:styleId="Tekstpodstawowywcity21">
    <w:name w:val="Tekst podstawowy wcięty 21"/>
    <w:basedOn w:val="Normalny"/>
    <w:rsid w:val="002A4FFF"/>
    <w:pPr>
      <w:suppressAutoHyphens/>
      <w:autoSpaceDN/>
      <w:adjustRightInd/>
      <w:spacing w:after="120" w:line="480" w:lineRule="auto"/>
      <w:ind w:left="283"/>
    </w:pPr>
    <w:rPr>
      <w:rFonts w:cs="Book Antiqua"/>
      <w:lang w:eastAsia="ar-SA"/>
    </w:rPr>
  </w:style>
  <w:style w:type="paragraph" w:customStyle="1" w:styleId="Tekstpodstawowy22">
    <w:name w:val="Tekst podstawowy 22"/>
    <w:basedOn w:val="Normalny"/>
    <w:rsid w:val="002A4FFF"/>
    <w:pPr>
      <w:suppressAutoHyphens/>
      <w:autoSpaceDN/>
      <w:adjustRightInd/>
      <w:spacing w:after="120" w:line="480" w:lineRule="auto"/>
    </w:pPr>
    <w:rPr>
      <w:rFonts w:cs="Book Antiqua"/>
      <w:lang w:eastAsia="ar-SA"/>
    </w:rPr>
  </w:style>
  <w:style w:type="paragraph" w:customStyle="1" w:styleId="Tekstkomentarza1">
    <w:name w:val="Tekst komentarza1"/>
    <w:basedOn w:val="Normalny"/>
    <w:rsid w:val="002A4FFF"/>
    <w:pPr>
      <w:suppressAutoHyphens/>
      <w:autoSpaceDN/>
      <w:adjustRightInd/>
    </w:pPr>
    <w:rPr>
      <w:rFonts w:cs="Book Antiqua"/>
      <w:sz w:val="20"/>
      <w:szCs w:val="20"/>
      <w:lang w:eastAsia="ar-SA"/>
    </w:rPr>
  </w:style>
  <w:style w:type="paragraph" w:customStyle="1" w:styleId="Zawartotabeli">
    <w:name w:val="Zawartość tabeli"/>
    <w:basedOn w:val="Normalny"/>
    <w:rsid w:val="002A4FFF"/>
    <w:pPr>
      <w:suppressLineNumbers/>
      <w:suppressAutoHyphens/>
      <w:autoSpaceDN/>
      <w:adjustRightInd/>
    </w:pPr>
    <w:rPr>
      <w:rFonts w:cs="Book Antiqua"/>
      <w:lang w:eastAsia="ar-SA"/>
    </w:rPr>
  </w:style>
  <w:style w:type="paragraph" w:customStyle="1" w:styleId="Nagwektabeli">
    <w:name w:val="Nagłówek tabeli"/>
    <w:basedOn w:val="Zawartotabeli"/>
    <w:rsid w:val="002A4FFF"/>
    <w:pPr>
      <w:jc w:val="center"/>
    </w:pPr>
    <w:rPr>
      <w:b/>
      <w:bCs/>
    </w:rPr>
  </w:style>
  <w:style w:type="paragraph" w:customStyle="1" w:styleId="Akapitzlist1">
    <w:name w:val="Akapit z listą1"/>
    <w:basedOn w:val="Normalny"/>
    <w:rsid w:val="002A4FFF"/>
    <w:pPr>
      <w:widowControl/>
      <w:suppressAutoHyphens/>
      <w:autoSpaceDE/>
      <w:autoSpaceDN/>
      <w:adjustRightInd/>
      <w:spacing w:after="160" w:line="259" w:lineRule="auto"/>
      <w:ind w:left="720"/>
    </w:pPr>
    <w:rPr>
      <w:rFonts w:ascii="Calibri" w:eastAsia="Calibri" w:hAnsi="Calibri"/>
      <w:sz w:val="22"/>
      <w:szCs w:val="22"/>
      <w:lang w:eastAsia="ar-SA"/>
    </w:rPr>
  </w:style>
  <w:style w:type="paragraph" w:styleId="Zwykytekst">
    <w:name w:val="Plain Text"/>
    <w:basedOn w:val="Normalny"/>
    <w:link w:val="ZwykytekstZnak"/>
    <w:uiPriority w:val="99"/>
    <w:semiHidden/>
    <w:unhideWhenUsed/>
    <w:rsid w:val="002A4FFF"/>
    <w:pPr>
      <w:widowControl/>
      <w:autoSpaceDE/>
      <w:autoSpaceDN/>
      <w:adjustRightInd/>
      <w:spacing w:before="100" w:beforeAutospacing="1" w:after="100" w:afterAutospacing="1"/>
    </w:pPr>
    <w:rPr>
      <w:rFonts w:ascii="Calibri" w:eastAsia="Calibri" w:hAnsi="Calibri" w:cs="Calibri"/>
      <w:sz w:val="22"/>
      <w:szCs w:val="22"/>
    </w:rPr>
  </w:style>
  <w:style w:type="character" w:customStyle="1" w:styleId="ZwykytekstZnak">
    <w:name w:val="Zwykły tekst Znak"/>
    <w:basedOn w:val="Domylnaczcionkaakapitu"/>
    <w:link w:val="Zwykytekst"/>
    <w:uiPriority w:val="99"/>
    <w:semiHidden/>
    <w:rsid w:val="002A4FFF"/>
    <w:rPr>
      <w:rFonts w:cs="Calibri"/>
      <w:sz w:val="22"/>
      <w:szCs w:val="22"/>
    </w:rPr>
  </w:style>
  <w:style w:type="character" w:customStyle="1" w:styleId="Nierozpoznanawzmianka1">
    <w:name w:val="Nierozpoznana wzmianka1"/>
    <w:uiPriority w:val="99"/>
    <w:semiHidden/>
    <w:unhideWhenUsed/>
    <w:rsid w:val="002A4FFF"/>
    <w:rPr>
      <w:color w:val="605E5C"/>
      <w:shd w:val="clear" w:color="auto" w:fill="E1DFDD"/>
    </w:rPr>
  </w:style>
  <w:style w:type="character" w:customStyle="1" w:styleId="Nagwek3Znak">
    <w:name w:val="Nagłówek 3 Znak"/>
    <w:basedOn w:val="Domylnaczcionkaakapitu"/>
    <w:link w:val="Nagwek3"/>
    <w:uiPriority w:val="9"/>
    <w:semiHidden/>
    <w:rsid w:val="00A178C0"/>
    <w:rPr>
      <w:rFonts w:asciiTheme="majorHAnsi" w:eastAsiaTheme="majorEastAsia" w:hAnsiTheme="majorHAnsi" w:cstheme="majorBidi"/>
      <w:color w:val="1F3763" w:themeColor="accent1" w:themeShade="7F"/>
      <w:sz w:val="24"/>
      <w:szCs w:val="24"/>
    </w:rPr>
  </w:style>
  <w:style w:type="paragraph" w:customStyle="1" w:styleId="Standard">
    <w:name w:val="Standard"/>
    <w:rsid w:val="00E3587D"/>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customStyle="1" w:styleId="Bodytext2">
    <w:name w:val="Body text (2)"/>
    <w:basedOn w:val="Domylnaczcionkaakapitu"/>
    <w:rsid w:val="00E3587D"/>
    <w:rPr>
      <w:rFonts w:ascii="Franklin Gothic Book" w:eastAsia="Franklin Gothic Book" w:hAnsi="Franklin Gothic Book" w:cs="Franklin Gothic Book"/>
      <w:b w:val="0"/>
      <w:bCs w:val="0"/>
      <w:i w:val="0"/>
      <w:iCs w:val="0"/>
      <w:strike w:val="0"/>
      <w:dstrike w:val="0"/>
      <w:color w:val="000000"/>
      <w:spacing w:val="0"/>
      <w:w w:val="100"/>
      <w:position w:val="0"/>
      <w:sz w:val="16"/>
      <w:szCs w:val="16"/>
      <w:u w:val="none"/>
      <w:vertAlign w:val="baseline"/>
      <w:lang w:val="pl-PL" w:eastAsia="pl-PL" w:bidi="pl-PL"/>
    </w:rPr>
  </w:style>
  <w:style w:type="numbering" w:customStyle="1" w:styleId="WWNum1">
    <w:name w:val="WWNum1"/>
    <w:basedOn w:val="Bezlisty"/>
    <w:rsid w:val="00E3587D"/>
    <w:pPr>
      <w:numPr>
        <w:numId w:val="3"/>
      </w:numPr>
    </w:pPr>
  </w:style>
  <w:style w:type="paragraph" w:styleId="Tekstprzypisudolnego">
    <w:name w:val="footnote text"/>
    <w:basedOn w:val="Normalny"/>
    <w:link w:val="TekstprzypisudolnegoZnak"/>
    <w:semiHidden/>
    <w:rsid w:val="00DA5D4A"/>
    <w:pPr>
      <w:widowControl/>
      <w:autoSpaceDE/>
      <w:autoSpaceDN/>
      <w:adjustRightInd/>
    </w:pPr>
    <w:rPr>
      <w:rFonts w:ascii="Times New Roman" w:hAnsi="Times New Roman"/>
      <w:sz w:val="20"/>
      <w:szCs w:val="20"/>
    </w:rPr>
  </w:style>
  <w:style w:type="character" w:customStyle="1" w:styleId="TekstprzypisudolnegoZnak">
    <w:name w:val="Tekst przypisu dolnego Znak"/>
    <w:basedOn w:val="Domylnaczcionkaakapitu"/>
    <w:link w:val="Tekstprzypisudolnego"/>
    <w:semiHidden/>
    <w:rsid w:val="00DA5D4A"/>
    <w:rPr>
      <w:rFonts w:ascii="Times New Roman" w:eastAsia="Times New Roman" w:hAnsi="Times New Roman"/>
    </w:rPr>
  </w:style>
  <w:style w:type="character" w:styleId="Odwoanieprzypisudolnego">
    <w:name w:val="footnote reference"/>
    <w:rsid w:val="00DA5D4A"/>
    <w:rPr>
      <w:vertAlign w:val="superscript"/>
    </w:rPr>
  </w:style>
  <w:style w:type="paragraph" w:customStyle="1" w:styleId="footnotedescription">
    <w:name w:val="footnote description"/>
    <w:next w:val="Normalny"/>
    <w:link w:val="footnotedescriptionChar"/>
    <w:hidden/>
    <w:rsid w:val="00F44BD1"/>
    <w:pPr>
      <w:spacing w:after="1" w:line="259" w:lineRule="auto"/>
    </w:pPr>
    <w:rPr>
      <w:rFonts w:cs="Calibri"/>
      <w:color w:val="000000"/>
      <w:szCs w:val="22"/>
    </w:rPr>
  </w:style>
  <w:style w:type="character" w:customStyle="1" w:styleId="footnotedescriptionChar">
    <w:name w:val="footnote description Char"/>
    <w:link w:val="footnotedescription"/>
    <w:rsid w:val="00F44BD1"/>
    <w:rPr>
      <w:rFonts w:cs="Calibri"/>
      <w:color w:val="000000"/>
      <w:szCs w:val="22"/>
    </w:rPr>
  </w:style>
  <w:style w:type="character" w:customStyle="1" w:styleId="footnotemark">
    <w:name w:val="footnote mark"/>
    <w:hidden/>
    <w:rsid w:val="00F44BD1"/>
    <w:rPr>
      <w:rFonts w:ascii="Calibri" w:eastAsia="Calibri" w:hAnsi="Calibri" w:cs="Calibri"/>
      <w:color w:val="000000"/>
      <w:sz w:val="20"/>
      <w:vertAlign w:val="superscript"/>
    </w:rPr>
  </w:style>
  <w:style w:type="table" w:customStyle="1" w:styleId="TableGrid">
    <w:name w:val="TableGrid"/>
    <w:rsid w:val="00F44BD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NormalnyWeb">
    <w:name w:val="Normal (Web)"/>
    <w:basedOn w:val="Normalny"/>
    <w:uiPriority w:val="99"/>
    <w:semiHidden/>
    <w:unhideWhenUsed/>
    <w:rsid w:val="007F65C5"/>
    <w:pPr>
      <w:widowControl/>
      <w:autoSpaceDE/>
      <w:autoSpaceDN/>
      <w:adjustRightInd/>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67581">
      <w:bodyDiv w:val="1"/>
      <w:marLeft w:val="0"/>
      <w:marRight w:val="0"/>
      <w:marTop w:val="0"/>
      <w:marBottom w:val="0"/>
      <w:divBdr>
        <w:top w:val="none" w:sz="0" w:space="0" w:color="auto"/>
        <w:left w:val="none" w:sz="0" w:space="0" w:color="auto"/>
        <w:bottom w:val="none" w:sz="0" w:space="0" w:color="auto"/>
        <w:right w:val="none" w:sz="0" w:space="0" w:color="auto"/>
      </w:divBdr>
    </w:div>
    <w:div w:id="321852858">
      <w:bodyDiv w:val="1"/>
      <w:marLeft w:val="0"/>
      <w:marRight w:val="0"/>
      <w:marTop w:val="0"/>
      <w:marBottom w:val="0"/>
      <w:divBdr>
        <w:top w:val="none" w:sz="0" w:space="0" w:color="auto"/>
        <w:left w:val="none" w:sz="0" w:space="0" w:color="auto"/>
        <w:bottom w:val="none" w:sz="0" w:space="0" w:color="auto"/>
        <w:right w:val="none" w:sz="0" w:space="0" w:color="auto"/>
      </w:divBdr>
    </w:div>
    <w:div w:id="345136924">
      <w:bodyDiv w:val="1"/>
      <w:marLeft w:val="0"/>
      <w:marRight w:val="0"/>
      <w:marTop w:val="0"/>
      <w:marBottom w:val="0"/>
      <w:divBdr>
        <w:top w:val="none" w:sz="0" w:space="0" w:color="auto"/>
        <w:left w:val="none" w:sz="0" w:space="0" w:color="auto"/>
        <w:bottom w:val="none" w:sz="0" w:space="0" w:color="auto"/>
        <w:right w:val="none" w:sz="0" w:space="0" w:color="auto"/>
      </w:divBdr>
    </w:div>
    <w:div w:id="929969004">
      <w:bodyDiv w:val="1"/>
      <w:marLeft w:val="0"/>
      <w:marRight w:val="0"/>
      <w:marTop w:val="0"/>
      <w:marBottom w:val="0"/>
      <w:divBdr>
        <w:top w:val="none" w:sz="0" w:space="0" w:color="auto"/>
        <w:left w:val="none" w:sz="0" w:space="0" w:color="auto"/>
        <w:bottom w:val="none" w:sz="0" w:space="0" w:color="auto"/>
        <w:right w:val="none" w:sz="0" w:space="0" w:color="auto"/>
      </w:divBdr>
      <w:divsChild>
        <w:div w:id="163054929">
          <w:marLeft w:val="0"/>
          <w:marRight w:val="0"/>
          <w:marTop w:val="0"/>
          <w:marBottom w:val="0"/>
          <w:divBdr>
            <w:top w:val="none" w:sz="0" w:space="0" w:color="auto"/>
            <w:left w:val="none" w:sz="0" w:space="0" w:color="auto"/>
            <w:bottom w:val="none" w:sz="0" w:space="0" w:color="auto"/>
            <w:right w:val="none" w:sz="0" w:space="0" w:color="auto"/>
          </w:divBdr>
        </w:div>
        <w:div w:id="1986085741">
          <w:marLeft w:val="0"/>
          <w:marRight w:val="0"/>
          <w:marTop w:val="0"/>
          <w:marBottom w:val="0"/>
          <w:divBdr>
            <w:top w:val="none" w:sz="0" w:space="0" w:color="auto"/>
            <w:left w:val="none" w:sz="0" w:space="0" w:color="auto"/>
            <w:bottom w:val="none" w:sz="0" w:space="0" w:color="auto"/>
            <w:right w:val="none" w:sz="0" w:space="0" w:color="auto"/>
          </w:divBdr>
        </w:div>
      </w:divsChild>
    </w:div>
    <w:div w:id="1317152725">
      <w:bodyDiv w:val="1"/>
      <w:marLeft w:val="0"/>
      <w:marRight w:val="0"/>
      <w:marTop w:val="0"/>
      <w:marBottom w:val="0"/>
      <w:divBdr>
        <w:top w:val="none" w:sz="0" w:space="0" w:color="auto"/>
        <w:left w:val="none" w:sz="0" w:space="0" w:color="auto"/>
        <w:bottom w:val="none" w:sz="0" w:space="0" w:color="auto"/>
        <w:right w:val="none" w:sz="0" w:space="0" w:color="auto"/>
      </w:divBdr>
    </w:div>
    <w:div w:id="1555119047">
      <w:bodyDiv w:val="1"/>
      <w:marLeft w:val="0"/>
      <w:marRight w:val="0"/>
      <w:marTop w:val="0"/>
      <w:marBottom w:val="0"/>
      <w:divBdr>
        <w:top w:val="none" w:sz="0" w:space="0" w:color="auto"/>
        <w:left w:val="none" w:sz="0" w:space="0" w:color="auto"/>
        <w:bottom w:val="none" w:sz="0" w:space="0" w:color="auto"/>
        <w:right w:val="none" w:sz="0" w:space="0" w:color="auto"/>
      </w:divBdr>
      <w:divsChild>
        <w:div w:id="301234811">
          <w:marLeft w:val="0"/>
          <w:marRight w:val="0"/>
          <w:marTop w:val="0"/>
          <w:marBottom w:val="0"/>
          <w:divBdr>
            <w:top w:val="none" w:sz="0" w:space="0" w:color="auto"/>
            <w:left w:val="none" w:sz="0" w:space="0" w:color="auto"/>
            <w:bottom w:val="none" w:sz="0" w:space="0" w:color="auto"/>
            <w:right w:val="none" w:sz="0" w:space="0" w:color="auto"/>
          </w:divBdr>
        </w:div>
        <w:div w:id="512915828">
          <w:marLeft w:val="0"/>
          <w:marRight w:val="0"/>
          <w:marTop w:val="0"/>
          <w:marBottom w:val="0"/>
          <w:divBdr>
            <w:top w:val="none" w:sz="0" w:space="0" w:color="auto"/>
            <w:left w:val="none" w:sz="0" w:space="0" w:color="auto"/>
            <w:bottom w:val="none" w:sz="0" w:space="0" w:color="auto"/>
            <w:right w:val="none" w:sz="0" w:space="0" w:color="auto"/>
          </w:divBdr>
        </w:div>
      </w:divsChild>
    </w:div>
    <w:div w:id="1637830752">
      <w:bodyDiv w:val="1"/>
      <w:marLeft w:val="0"/>
      <w:marRight w:val="0"/>
      <w:marTop w:val="0"/>
      <w:marBottom w:val="0"/>
      <w:divBdr>
        <w:top w:val="none" w:sz="0" w:space="0" w:color="auto"/>
        <w:left w:val="none" w:sz="0" w:space="0" w:color="auto"/>
        <w:bottom w:val="none" w:sz="0" w:space="0" w:color="auto"/>
        <w:right w:val="none" w:sz="0" w:space="0" w:color="auto"/>
      </w:divBdr>
    </w:div>
    <w:div w:id="194275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s://www.ohp.pl/nasze-jednostki/wojewodzkie-komendy-ohp/podlaskie/jednostki?view=article&amp;id=44928:standardy-ochrony-maloletniego-uczestnika-ohp&amp;catid=77"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ohp.pl/nasze-jednostki/wojewodzkie-komendy-ohp/podlaskie/jednostki?view=article&amp;id=44928:standardy-ochrony-maloletniego-uczestnika-ohp&amp;catid=77" TargetMode="Externa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P\AppData\Roaming\Microsoft\Szablony\pusty.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F8E21-4EC1-4BC3-A397-E5A2DB15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pusty</Template>
  <TotalTime>277</TotalTime>
  <Pages>25</Pages>
  <Words>7884</Words>
  <Characters>47308</Characters>
  <Application>Microsoft Office Word</Application>
  <DocSecurity>0</DocSecurity>
  <Lines>394</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OHP</dc:creator>
  <cp:keywords/>
  <cp:lastModifiedBy>Marta Wasilewska</cp:lastModifiedBy>
  <cp:revision>56</cp:revision>
  <cp:lastPrinted>2026-02-18T11:30:00Z</cp:lastPrinted>
  <dcterms:created xsi:type="dcterms:W3CDTF">2025-03-11T09:55:00Z</dcterms:created>
  <dcterms:modified xsi:type="dcterms:W3CDTF">2026-03-17T12:07:00Z</dcterms:modified>
</cp:coreProperties>
</file>